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E01A7A" w14:textId="77777777" w:rsidR="000668DE" w:rsidRPr="00F54A21" w:rsidRDefault="00F54A21" w:rsidP="00F54A21">
      <w:pPr>
        <w:pStyle w:val="7"/>
        <w:rPr>
          <w:rFonts w:cs="Arial"/>
          <w:b/>
          <w:bCs/>
          <w:kern w:val="32"/>
          <w:sz w:val="32"/>
          <w:szCs w:val="32"/>
        </w:rPr>
      </w:pPr>
      <w:bookmarkStart w:id="0" w:name="_GoBack"/>
      <w:bookmarkEnd w:id="0"/>
      <w:r>
        <w:rPr>
          <w:rFonts w:cs="Arial"/>
          <w:b/>
          <w:bCs/>
          <w:kern w:val="32"/>
          <w:sz w:val="32"/>
          <w:szCs w:val="32"/>
        </w:rPr>
        <w:t>А</w:t>
      </w:r>
      <w:r w:rsidR="000668DE" w:rsidRPr="00F54A21">
        <w:rPr>
          <w:rFonts w:cs="Arial"/>
          <w:b/>
          <w:bCs/>
          <w:kern w:val="32"/>
          <w:sz w:val="32"/>
          <w:szCs w:val="32"/>
        </w:rPr>
        <w:t>дминистрация Нижневартовского района</w:t>
      </w:r>
    </w:p>
    <w:p w14:paraId="1F647F55" w14:textId="77777777" w:rsidR="000668DE" w:rsidRPr="00F54A21" w:rsidRDefault="000668DE" w:rsidP="00F54A21">
      <w:pPr>
        <w:jc w:val="center"/>
        <w:rPr>
          <w:rFonts w:cs="Arial"/>
          <w:bCs/>
          <w:kern w:val="32"/>
          <w:sz w:val="32"/>
          <w:szCs w:val="32"/>
        </w:rPr>
      </w:pPr>
      <w:r w:rsidRPr="00F54A21">
        <w:rPr>
          <w:rFonts w:cs="Arial"/>
          <w:b/>
          <w:bCs/>
          <w:iCs/>
          <w:kern w:val="32"/>
          <w:sz w:val="32"/>
          <w:szCs w:val="32"/>
        </w:rPr>
        <w:t>Ханты-Мансийского автономного округа</w:t>
      </w:r>
      <w:r w:rsidR="00311A22" w:rsidRPr="00F54A21">
        <w:rPr>
          <w:rFonts w:cs="Arial"/>
          <w:b/>
          <w:bCs/>
          <w:iCs/>
          <w:kern w:val="32"/>
          <w:sz w:val="32"/>
          <w:szCs w:val="32"/>
        </w:rPr>
        <w:t>-</w:t>
      </w:r>
      <w:r w:rsidRPr="00F54A21">
        <w:rPr>
          <w:rFonts w:cs="Arial"/>
          <w:b/>
          <w:bCs/>
          <w:iCs/>
          <w:kern w:val="32"/>
          <w:sz w:val="32"/>
          <w:szCs w:val="32"/>
        </w:rPr>
        <w:t>Югры</w:t>
      </w:r>
    </w:p>
    <w:p w14:paraId="6D759E84" w14:textId="77777777" w:rsidR="000668DE" w:rsidRPr="00F54A21" w:rsidRDefault="000668DE" w:rsidP="00F54A21">
      <w:pPr>
        <w:pStyle w:val="1"/>
      </w:pPr>
      <w:r w:rsidRPr="00F54A21">
        <w:t>ПОСТАНОВЛЕНИЕ</w:t>
      </w:r>
    </w:p>
    <w:p w14:paraId="544F2876" w14:textId="77777777" w:rsidR="000668DE" w:rsidRPr="00F54A21" w:rsidRDefault="000668DE" w:rsidP="00F54A21">
      <w:pPr>
        <w:ind w:left="2880" w:hanging="2880"/>
        <w:jc w:val="center"/>
        <w:rPr>
          <w:rFonts w:cs="Arial"/>
          <w:b/>
          <w:bCs/>
          <w:kern w:val="32"/>
          <w:sz w:val="32"/>
          <w:szCs w:val="32"/>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11A22" w14:paraId="751D3554" w14:textId="77777777" w:rsidTr="00CD0C3C">
        <w:tc>
          <w:tcPr>
            <w:tcW w:w="4952" w:type="dxa"/>
            <w:tcBorders>
              <w:top w:val="nil"/>
              <w:left w:val="nil"/>
              <w:bottom w:val="nil"/>
              <w:right w:val="nil"/>
            </w:tcBorders>
          </w:tcPr>
          <w:p w14:paraId="7BD0101A" w14:textId="77777777" w:rsidR="000668DE" w:rsidRPr="00311A22" w:rsidRDefault="000668DE" w:rsidP="004B6EA1">
            <w:pPr>
              <w:rPr>
                <w:rFonts w:cs="Arial"/>
              </w:rPr>
            </w:pPr>
            <w:r w:rsidRPr="00311A22">
              <w:rPr>
                <w:rFonts w:cs="Arial"/>
              </w:rPr>
              <w:t xml:space="preserve">от </w:t>
            </w:r>
            <w:r w:rsidR="007A0DEA" w:rsidRPr="00311A22">
              <w:rPr>
                <w:rFonts w:cs="Arial"/>
              </w:rPr>
              <w:t>18.06.2019</w:t>
            </w:r>
          </w:p>
          <w:p w14:paraId="7806C275" w14:textId="77777777" w:rsidR="000668DE" w:rsidRPr="00311A22" w:rsidRDefault="000668DE" w:rsidP="004B6EA1">
            <w:pPr>
              <w:rPr>
                <w:rFonts w:cs="Arial"/>
              </w:rPr>
            </w:pPr>
            <w:r w:rsidRPr="00311A22">
              <w:rPr>
                <w:rFonts w:cs="Arial"/>
              </w:rPr>
              <w:t>г. Нижневартовск</w:t>
            </w:r>
          </w:p>
        </w:tc>
        <w:tc>
          <w:tcPr>
            <w:tcW w:w="4696" w:type="dxa"/>
            <w:tcBorders>
              <w:top w:val="nil"/>
              <w:left w:val="nil"/>
              <w:bottom w:val="nil"/>
              <w:right w:val="nil"/>
            </w:tcBorders>
          </w:tcPr>
          <w:p w14:paraId="365EFD03" w14:textId="77777777" w:rsidR="000668DE" w:rsidRPr="00311A22" w:rsidRDefault="00311A22" w:rsidP="007A0DEA">
            <w:pPr>
              <w:tabs>
                <w:tab w:val="left" w:pos="3123"/>
                <w:tab w:val="left" w:pos="3270"/>
              </w:tabs>
              <w:jc w:val="right"/>
              <w:rPr>
                <w:rFonts w:cs="Arial"/>
              </w:rPr>
            </w:pPr>
            <w:r w:rsidRPr="00311A22">
              <w:rPr>
                <w:rFonts w:cs="Arial"/>
              </w:rPr>
              <w:t xml:space="preserve"> № </w:t>
            </w:r>
            <w:r w:rsidR="007A0DEA" w:rsidRPr="00311A22">
              <w:rPr>
                <w:rFonts w:cs="Arial"/>
              </w:rPr>
              <w:t>1226</w:t>
            </w:r>
            <w:r w:rsidRPr="00311A22">
              <w:rPr>
                <w:rFonts w:cs="Arial"/>
              </w:rPr>
              <w:t xml:space="preserve"> </w:t>
            </w:r>
          </w:p>
        </w:tc>
      </w:tr>
    </w:tbl>
    <w:p w14:paraId="7C93BE2A" w14:textId="77777777" w:rsidR="00CD0C3C" w:rsidRPr="00311A22" w:rsidRDefault="00CD0C3C" w:rsidP="004254E2">
      <w:pPr>
        <w:rPr>
          <w:rFonts w:eastAsia="Calibri" w:cs="Arial"/>
          <w:color w:val="000000"/>
          <w:lang w:eastAsia="en-US"/>
        </w:rPr>
      </w:pPr>
    </w:p>
    <w:p w14:paraId="4AF34BC4" w14:textId="77777777" w:rsidR="00311A22" w:rsidRDefault="00730789" w:rsidP="00311A22">
      <w:pPr>
        <w:pStyle w:val="Title"/>
      </w:pPr>
      <w:r w:rsidRPr="00311A22">
        <w:t xml:space="preserve">Об утверждении административного регламента предоставления муниципальной услуги </w:t>
      </w:r>
      <w:r w:rsidR="00311A22" w:rsidRPr="00311A22">
        <w:t>«</w:t>
      </w:r>
      <w:r w:rsidRPr="00311A22">
        <w:t xml:space="preserve">Установление сервитута в отношении земельного участка, находящегося </w:t>
      </w:r>
      <w:proofErr w:type="gramStart"/>
      <w:r w:rsidRPr="00311A22">
        <w:t>в муниципальной собственности</w:t>
      </w:r>
      <w:proofErr w:type="gramEnd"/>
      <w:r w:rsidRPr="00311A22">
        <w:t xml:space="preserve"> или государственная собственность на который не разграничена</w:t>
      </w:r>
      <w:r w:rsidR="00311A22" w:rsidRPr="00311A22">
        <w:t>»</w:t>
      </w:r>
    </w:p>
    <w:p w14:paraId="72AE7771" w14:textId="77777777" w:rsidR="00F54A21" w:rsidRDefault="00F54A21" w:rsidP="00F54A21">
      <w:pPr>
        <w:ind w:left="567" w:firstLine="0"/>
        <w:jc w:val="center"/>
      </w:pPr>
    </w:p>
    <w:p w14:paraId="2A2910B4" w14:textId="77777777" w:rsidR="003304FB" w:rsidRPr="00F54A21" w:rsidRDefault="003304FB" w:rsidP="00F54A21">
      <w:pPr>
        <w:ind w:left="567" w:firstLine="0"/>
        <w:jc w:val="center"/>
      </w:pPr>
      <w:r w:rsidRPr="00F54A21">
        <w:t xml:space="preserve">(С изменениями, внесенными постановлением Администрации от </w:t>
      </w:r>
      <w:hyperlink r:id="rId8" w:tooltip="постановление от 09.06.2021 0:00:00 №997 Администрация Нижневартовского района&#10;&#10;О внесении изменений в некоторые постановления администрации района&#10;&#10;" w:history="1">
        <w:r w:rsidRPr="00F54A21">
          <w:rPr>
            <w:rStyle w:val="af9"/>
          </w:rPr>
          <w:t>09.06.2021 № 997</w:t>
        </w:r>
      </w:hyperlink>
      <w:r w:rsidRPr="00F54A21">
        <w:t>)</w:t>
      </w:r>
    </w:p>
    <w:p w14:paraId="04729D8A" w14:textId="77777777" w:rsidR="00A248AB" w:rsidRPr="00F54A21" w:rsidRDefault="00A248AB" w:rsidP="00F54A21">
      <w:pPr>
        <w:ind w:left="567" w:firstLine="0"/>
        <w:jc w:val="center"/>
      </w:pPr>
      <w:r w:rsidRPr="00F54A21">
        <w:t xml:space="preserve">(С изменениями, внесенными постановлением Администрации от </w:t>
      </w:r>
      <w:hyperlink r:id="rId9" w:tooltip="постановление от 02.12.2021 0:00:00 №2171 Администрация Нижневартовского района&#10;&#10;О внесении изменений в некоторые постановления администрации района&#10;" w:history="1">
        <w:r w:rsidRPr="00F54A21">
          <w:rPr>
            <w:rStyle w:val="af9"/>
          </w:rPr>
          <w:t>02.12.2021 № 2171</w:t>
        </w:r>
      </w:hyperlink>
      <w:r w:rsidRPr="00F54A21">
        <w:t>)</w:t>
      </w:r>
    </w:p>
    <w:p w14:paraId="3C1269EF" w14:textId="77777777" w:rsidR="005A3A7C" w:rsidRDefault="005A3A7C" w:rsidP="00F54A21">
      <w:pPr>
        <w:ind w:left="567" w:firstLine="0"/>
        <w:jc w:val="center"/>
      </w:pPr>
      <w:r w:rsidRPr="00F54A21">
        <w:t xml:space="preserve">(С изменениями, внесенными постановлением Администрации от </w:t>
      </w:r>
      <w:hyperlink r:id="rId10" w:tooltip="постановление от 23.12.2022 0:00:00 №2613 Администрация Нижневартовского района&#10;&#10;О внесении изменений в приложение к постановлению администрации района от 18.06.2019 № 1226  " w:history="1">
        <w:r w:rsidRPr="00F54A21">
          <w:rPr>
            <w:rStyle w:val="af9"/>
          </w:rPr>
          <w:t>23.12.2022 № 2613</w:t>
        </w:r>
      </w:hyperlink>
      <w:r w:rsidRPr="00F54A21">
        <w:t>)</w:t>
      </w:r>
    </w:p>
    <w:p w14:paraId="2976D582" w14:textId="77777777" w:rsidR="00A804B0" w:rsidRDefault="00A804B0" w:rsidP="00F54A21">
      <w:pPr>
        <w:ind w:left="567" w:firstLine="0"/>
        <w:jc w:val="center"/>
      </w:pPr>
      <w:r w:rsidRPr="00F54A21">
        <w:t>(С изменениями, внесенными постановлением Администрации от</w:t>
      </w:r>
      <w:r>
        <w:t xml:space="preserve"> </w:t>
      </w:r>
      <w:hyperlink r:id="rId11" w:tooltip="постановление от 09.10.2024 0:00:00 №1318 Администрация Нижневартовского района&#10;&#10;О внесении изменений в некоторые постановления администрации района&#10;" w:history="1">
        <w:r w:rsidRPr="00A804B0">
          <w:rPr>
            <w:rStyle w:val="af9"/>
          </w:rPr>
          <w:t>09.10.2024 № 1318</w:t>
        </w:r>
      </w:hyperlink>
      <w:r>
        <w:t>)</w:t>
      </w:r>
    </w:p>
    <w:p w14:paraId="4EE9B457" w14:textId="77777777" w:rsidR="00CF4C67" w:rsidRPr="00F54A21" w:rsidRDefault="00CF4C67" w:rsidP="00F54A21">
      <w:pPr>
        <w:ind w:left="567" w:firstLine="0"/>
        <w:jc w:val="center"/>
      </w:pPr>
      <w:r w:rsidRPr="00F54A21">
        <w:t>(С изменениями, внесенными постановлением Администрации от</w:t>
      </w:r>
      <w:r>
        <w:t xml:space="preserve"> </w:t>
      </w:r>
      <w:hyperlink r:id="rId12" w:tooltip="постановление от 23.06.2025 0:00:00 №829 Администрация Нижневартовского района&#10;&#10;О внесении изменений в некоторые постановления администрации района&#10;" w:history="1">
        <w:r w:rsidRPr="004E7A81">
          <w:rPr>
            <w:rStyle w:val="af9"/>
          </w:rPr>
          <w:t>23.06.2025 № 829</w:t>
        </w:r>
      </w:hyperlink>
      <w:r>
        <w:t>)</w:t>
      </w:r>
    </w:p>
    <w:p w14:paraId="76B85ED2" w14:textId="77777777" w:rsidR="00311A22" w:rsidRPr="00311A22" w:rsidRDefault="00311A22" w:rsidP="00730789">
      <w:pPr>
        <w:autoSpaceDE w:val="0"/>
        <w:autoSpaceDN w:val="0"/>
        <w:adjustRightInd w:val="0"/>
        <w:ind w:right="5103"/>
        <w:rPr>
          <w:rFonts w:cs="Arial"/>
          <w:bCs/>
        </w:rPr>
      </w:pPr>
    </w:p>
    <w:p w14:paraId="1A1A89BD" w14:textId="77777777" w:rsidR="00730789" w:rsidRPr="00311A22" w:rsidRDefault="00730789" w:rsidP="00AC0509">
      <w:pPr>
        <w:autoSpaceDE w:val="0"/>
        <w:autoSpaceDN w:val="0"/>
        <w:adjustRightInd w:val="0"/>
        <w:ind w:firstLine="709"/>
        <w:rPr>
          <w:rFonts w:cs="Arial"/>
          <w:bCs/>
        </w:rPr>
      </w:pPr>
      <w:r w:rsidRPr="00311A22">
        <w:rPr>
          <w:rFonts w:cs="Arial"/>
          <w:bCs/>
        </w:rPr>
        <w:t>В соответствии с</w:t>
      </w:r>
      <w:r w:rsidRPr="00311A22">
        <w:rPr>
          <w:rFonts w:cs="Arial"/>
        </w:rPr>
        <w:t xml:space="preserve"> Земельным кодексом Российской Федерации, </w:t>
      </w:r>
      <w:r w:rsidR="00AC0509" w:rsidRPr="00311A22">
        <w:rPr>
          <w:rFonts w:cs="Arial"/>
          <w:bCs/>
        </w:rPr>
        <w:t>Федеральным законом от 27.07.</w:t>
      </w:r>
      <w:r w:rsidRPr="00311A22">
        <w:rPr>
          <w:rFonts w:cs="Arial"/>
          <w:bCs/>
        </w:rPr>
        <w:t>2010</w:t>
      </w:r>
      <w:r w:rsidR="00311A22" w:rsidRPr="00311A22">
        <w:rPr>
          <w:rFonts w:cs="Arial"/>
          <w:bCs/>
        </w:rPr>
        <w:t xml:space="preserve"> </w:t>
      </w:r>
      <w:hyperlink r:id="rId13"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00311A22" w:rsidRPr="00311A22">
          <w:rPr>
            <w:rStyle w:val="af9"/>
            <w:rFonts w:cs="Arial"/>
            <w:bCs/>
          </w:rPr>
          <w:t xml:space="preserve">№ </w:t>
        </w:r>
        <w:r w:rsidRPr="00311A22">
          <w:rPr>
            <w:rStyle w:val="af9"/>
            <w:rFonts w:cs="Arial"/>
            <w:bCs/>
          </w:rPr>
          <w:t xml:space="preserve">210-ФЗ </w:t>
        </w:r>
        <w:r w:rsidR="00311A22" w:rsidRPr="00311A22">
          <w:rPr>
            <w:rStyle w:val="af9"/>
            <w:rFonts w:cs="Arial"/>
            <w:bCs/>
          </w:rPr>
          <w:t>«</w:t>
        </w:r>
        <w:r w:rsidRPr="00311A22">
          <w:rPr>
            <w:rStyle w:val="af9"/>
            <w:rFonts w:cs="Arial"/>
            <w:bCs/>
          </w:rPr>
          <w:t>Об организации предоставления государственных</w:t>
        </w:r>
      </w:hyperlink>
      <w:r w:rsidRPr="00311A22">
        <w:rPr>
          <w:rFonts w:cs="Arial"/>
          <w:bCs/>
        </w:rPr>
        <w:t xml:space="preserve"> и муниципальных услуг</w:t>
      </w:r>
      <w:r w:rsidR="00311A22" w:rsidRPr="00311A22">
        <w:rPr>
          <w:rFonts w:cs="Arial"/>
          <w:bCs/>
        </w:rPr>
        <w:t>»</w:t>
      </w:r>
      <w:r w:rsidRPr="00311A22">
        <w:rPr>
          <w:rFonts w:cs="Arial"/>
          <w:bCs/>
        </w:rPr>
        <w:t xml:space="preserve">, руководствуясь </w:t>
      </w:r>
      <w:hyperlink r:id="rId14" w:tooltip="УСТАВ МО от 17.11.2017 № 231 Дума Нижневартовского района&#10;&#10;УСТАВ НИЖНЕВАРТОВСКОГО РАЙОНА" w:history="1">
        <w:r w:rsidRPr="00311A22">
          <w:rPr>
            <w:rStyle w:val="af9"/>
            <w:rFonts w:cs="Arial"/>
            <w:bCs/>
          </w:rPr>
          <w:t>Уставом Нижневартовского района</w:t>
        </w:r>
      </w:hyperlink>
      <w:r w:rsidRPr="00311A22">
        <w:rPr>
          <w:rFonts w:cs="Arial"/>
        </w:rPr>
        <w:t>,</w:t>
      </w:r>
      <w:r w:rsidRPr="00311A22">
        <w:rPr>
          <w:rFonts w:cs="Arial"/>
          <w:bCs/>
        </w:rPr>
        <w:t xml:space="preserve"> постановлением администрации района от 17.04.2017</w:t>
      </w:r>
      <w:r w:rsidR="00311A22" w:rsidRPr="00311A22">
        <w:rPr>
          <w:rFonts w:cs="Arial"/>
          <w:bCs/>
        </w:rPr>
        <w:t xml:space="preserve"> № </w:t>
      </w:r>
      <w:r w:rsidRPr="00311A22">
        <w:rPr>
          <w:rFonts w:cs="Arial"/>
          <w:bCs/>
        </w:rPr>
        <w:t xml:space="preserve">743 </w:t>
      </w:r>
      <w:r w:rsidR="00311A22" w:rsidRPr="00311A22">
        <w:rPr>
          <w:rFonts w:cs="Arial"/>
          <w:bCs/>
        </w:rPr>
        <w:t>«</w:t>
      </w:r>
      <w:r w:rsidRPr="00311A22">
        <w:rPr>
          <w:rFonts w:cs="Arial"/>
          <w:bCs/>
        </w:rPr>
        <w:t>Об утверждении Реестра муниципальных услуг Нижневартовского района</w:t>
      </w:r>
      <w:r w:rsidR="00311A22" w:rsidRPr="00311A22">
        <w:rPr>
          <w:rFonts w:cs="Arial"/>
          <w:bCs/>
        </w:rPr>
        <w:t>»</w:t>
      </w:r>
      <w:r w:rsidRPr="00311A22">
        <w:rPr>
          <w:rFonts w:cs="Arial"/>
          <w:bCs/>
        </w:rPr>
        <w:t>, в целях приведения муниципальных правовых актов в соответствие</w:t>
      </w:r>
      <w:r w:rsidR="00311A22" w:rsidRPr="00311A22">
        <w:rPr>
          <w:rFonts w:cs="Arial"/>
          <w:bCs/>
        </w:rPr>
        <w:t xml:space="preserve"> </w:t>
      </w:r>
      <w:r w:rsidRPr="00311A22">
        <w:rPr>
          <w:rFonts w:cs="Arial"/>
          <w:bCs/>
        </w:rPr>
        <w:t>с действующим законодательством:</w:t>
      </w:r>
    </w:p>
    <w:p w14:paraId="0722DD6C" w14:textId="77777777" w:rsidR="00730789" w:rsidRPr="00311A22" w:rsidRDefault="00730789" w:rsidP="00AC0509">
      <w:pPr>
        <w:autoSpaceDE w:val="0"/>
        <w:autoSpaceDN w:val="0"/>
        <w:adjustRightInd w:val="0"/>
        <w:ind w:firstLine="709"/>
        <w:rPr>
          <w:rFonts w:cs="Arial"/>
          <w:bCs/>
        </w:rPr>
      </w:pPr>
      <w:r w:rsidRPr="00311A22">
        <w:rPr>
          <w:rFonts w:cs="Arial"/>
          <w:bCs/>
        </w:rPr>
        <w:t xml:space="preserve">1. Утвердить административный регламент предоставления муниципальной услуги </w:t>
      </w:r>
      <w:r w:rsidR="00311A22" w:rsidRPr="00311A22">
        <w:rPr>
          <w:rFonts w:cs="Arial"/>
          <w:bCs/>
        </w:rPr>
        <w:t>«</w:t>
      </w:r>
      <w:r w:rsidRPr="00311A22">
        <w:rPr>
          <w:rFonts w:cs="Arial"/>
          <w:bCs/>
        </w:rPr>
        <w:t xml:space="preserve">Установление сервитута в отношении земельного участка, находящегося </w:t>
      </w:r>
      <w:proofErr w:type="gramStart"/>
      <w:r w:rsidRPr="00311A22">
        <w:rPr>
          <w:rFonts w:cs="Arial"/>
          <w:bCs/>
        </w:rPr>
        <w:t>в муниципальной собственности</w:t>
      </w:r>
      <w:proofErr w:type="gramEnd"/>
      <w:r w:rsidRPr="00311A22">
        <w:rPr>
          <w:rFonts w:cs="Arial"/>
          <w:bCs/>
        </w:rPr>
        <w:t xml:space="preserve"> или государственная собственность на который не разграничена</w:t>
      </w:r>
      <w:r w:rsidR="00311A22" w:rsidRPr="00311A22">
        <w:rPr>
          <w:rFonts w:cs="Arial"/>
          <w:bCs/>
        </w:rPr>
        <w:t>»</w:t>
      </w:r>
      <w:r w:rsidR="00E37DB6" w:rsidRPr="00311A22">
        <w:rPr>
          <w:rFonts w:cs="Arial"/>
          <w:bCs/>
        </w:rPr>
        <w:t xml:space="preserve"> согласно приложению</w:t>
      </w:r>
      <w:r w:rsidRPr="00311A22">
        <w:rPr>
          <w:rFonts w:cs="Arial"/>
          <w:bCs/>
        </w:rPr>
        <w:t>.</w:t>
      </w:r>
    </w:p>
    <w:p w14:paraId="5F952FD4" w14:textId="77777777" w:rsidR="00730789" w:rsidRPr="00311A22" w:rsidRDefault="00730789" w:rsidP="00AC0509">
      <w:pPr>
        <w:autoSpaceDE w:val="0"/>
        <w:autoSpaceDN w:val="0"/>
        <w:adjustRightInd w:val="0"/>
        <w:ind w:firstLine="709"/>
        <w:rPr>
          <w:rFonts w:cs="Arial"/>
          <w:bCs/>
        </w:rPr>
      </w:pPr>
      <w:r w:rsidRPr="00311A22">
        <w:rPr>
          <w:rFonts w:cs="Arial"/>
        </w:rPr>
        <w:t xml:space="preserve">2. </w:t>
      </w:r>
      <w:r w:rsidRPr="00311A22">
        <w:rPr>
          <w:rFonts w:cs="Arial"/>
          <w:color w:val="000000"/>
        </w:rPr>
        <w:t>Службе документационного обеспечения управления организации деятельности администрации района (Ю.В. Мороз) разместить постановление</w:t>
      </w:r>
      <w:r w:rsidR="00311A22" w:rsidRPr="00311A22">
        <w:rPr>
          <w:rFonts w:cs="Arial"/>
          <w:color w:val="000000"/>
        </w:rPr>
        <w:t xml:space="preserve"> </w:t>
      </w:r>
      <w:r w:rsidRPr="00311A22">
        <w:rPr>
          <w:rFonts w:cs="Arial"/>
          <w:color w:val="000000"/>
        </w:rPr>
        <w:t>на официальном веб-сайте администрации района: www.nvraion.ru.</w:t>
      </w:r>
    </w:p>
    <w:p w14:paraId="7958CFAC" w14:textId="77777777" w:rsidR="00730789" w:rsidRPr="00311A22" w:rsidRDefault="00730789" w:rsidP="00AC0509">
      <w:pPr>
        <w:autoSpaceDE w:val="0"/>
        <w:autoSpaceDN w:val="0"/>
        <w:adjustRightInd w:val="0"/>
        <w:ind w:firstLine="709"/>
        <w:rPr>
          <w:rFonts w:cs="Arial"/>
          <w:bCs/>
        </w:rPr>
      </w:pPr>
      <w:r w:rsidRPr="00311A22">
        <w:rPr>
          <w:rFonts w:cs="Arial"/>
        </w:rPr>
        <w:t>3. Пресс-службе администрации района опубликовать постановление</w:t>
      </w:r>
      <w:r w:rsidR="00311A22" w:rsidRPr="00311A22">
        <w:rPr>
          <w:rFonts w:cs="Arial"/>
        </w:rPr>
        <w:t xml:space="preserve"> </w:t>
      </w:r>
      <w:r w:rsidRPr="00311A22">
        <w:rPr>
          <w:rFonts w:cs="Arial"/>
        </w:rPr>
        <w:t xml:space="preserve">в приложении </w:t>
      </w:r>
      <w:r w:rsidR="00311A22" w:rsidRPr="00311A22">
        <w:rPr>
          <w:rFonts w:cs="Arial"/>
        </w:rPr>
        <w:t>«</w:t>
      </w:r>
      <w:r w:rsidRPr="00311A22">
        <w:rPr>
          <w:rFonts w:cs="Arial"/>
        </w:rPr>
        <w:t>Официальный бюллетень</w:t>
      </w:r>
      <w:r w:rsidR="00311A22" w:rsidRPr="00311A22">
        <w:rPr>
          <w:rFonts w:cs="Arial"/>
        </w:rPr>
        <w:t>»</w:t>
      </w:r>
      <w:r w:rsidRPr="00311A22">
        <w:rPr>
          <w:rFonts w:cs="Arial"/>
        </w:rPr>
        <w:t xml:space="preserve"> к районной газете </w:t>
      </w:r>
      <w:r w:rsidR="00311A22" w:rsidRPr="00311A22">
        <w:rPr>
          <w:rFonts w:cs="Arial"/>
        </w:rPr>
        <w:t>«</w:t>
      </w:r>
      <w:r w:rsidRPr="00311A22">
        <w:rPr>
          <w:rFonts w:cs="Arial"/>
        </w:rPr>
        <w:t>Новости Приобья</w:t>
      </w:r>
      <w:r w:rsidR="00311A22" w:rsidRPr="00311A22">
        <w:rPr>
          <w:rFonts w:cs="Arial"/>
        </w:rPr>
        <w:t>»</w:t>
      </w:r>
      <w:r w:rsidRPr="00311A22">
        <w:rPr>
          <w:rFonts w:cs="Arial"/>
        </w:rPr>
        <w:t>.</w:t>
      </w:r>
    </w:p>
    <w:p w14:paraId="5F23FCC2" w14:textId="77777777" w:rsidR="00730789" w:rsidRPr="00311A22" w:rsidRDefault="00730789" w:rsidP="00AC0509">
      <w:pPr>
        <w:autoSpaceDE w:val="0"/>
        <w:autoSpaceDN w:val="0"/>
        <w:adjustRightInd w:val="0"/>
        <w:ind w:firstLine="709"/>
        <w:rPr>
          <w:rFonts w:cs="Arial"/>
          <w:bCs/>
        </w:rPr>
      </w:pPr>
      <w:r w:rsidRPr="00311A22">
        <w:rPr>
          <w:rFonts w:cs="Arial"/>
          <w:bCs/>
        </w:rPr>
        <w:t>4. Постановление вступает в силу после его официального опубликования (обнародования).</w:t>
      </w:r>
    </w:p>
    <w:p w14:paraId="02A48150" w14:textId="77777777" w:rsidR="00311A22" w:rsidRPr="00311A22" w:rsidRDefault="00730789" w:rsidP="00AC0509">
      <w:pPr>
        <w:autoSpaceDE w:val="0"/>
        <w:autoSpaceDN w:val="0"/>
        <w:adjustRightInd w:val="0"/>
        <w:ind w:firstLine="709"/>
        <w:rPr>
          <w:rFonts w:cs="Arial"/>
          <w:bCs/>
        </w:rPr>
      </w:pPr>
      <w:r w:rsidRPr="00311A22">
        <w:rPr>
          <w:rFonts w:cs="Arial"/>
        </w:rPr>
        <w:t>5. Контроль за выполнением постановления возложить на заместителя главы района по земельным ресурсам, муниципальному имуществу</w:t>
      </w:r>
      <w:r w:rsidR="00311A22" w:rsidRPr="00311A22">
        <w:rPr>
          <w:rFonts w:cs="Arial"/>
        </w:rPr>
        <w:t xml:space="preserve"> </w:t>
      </w:r>
      <w:r w:rsidRPr="00311A22">
        <w:rPr>
          <w:rFonts w:cs="Arial"/>
        </w:rPr>
        <w:t>и природопользованию А.В. Воробьева.</w:t>
      </w:r>
    </w:p>
    <w:p w14:paraId="7C017D93" w14:textId="77777777" w:rsidR="00311A22" w:rsidRDefault="00311A22" w:rsidP="00AC0509">
      <w:pPr>
        <w:autoSpaceDE w:val="0"/>
        <w:autoSpaceDN w:val="0"/>
        <w:adjustRightInd w:val="0"/>
        <w:ind w:firstLine="709"/>
        <w:rPr>
          <w:rFonts w:cs="Arial"/>
          <w:bCs/>
        </w:rPr>
      </w:pPr>
    </w:p>
    <w:p w14:paraId="603B745A" w14:textId="77777777" w:rsidR="00F54A21" w:rsidRDefault="00F54A21" w:rsidP="00AC0509">
      <w:pPr>
        <w:autoSpaceDE w:val="0"/>
        <w:autoSpaceDN w:val="0"/>
        <w:adjustRightInd w:val="0"/>
        <w:ind w:firstLine="709"/>
        <w:rPr>
          <w:rFonts w:cs="Arial"/>
          <w:bCs/>
        </w:rPr>
      </w:pPr>
    </w:p>
    <w:p w14:paraId="63EB8C84" w14:textId="77777777" w:rsidR="00F54A21" w:rsidRPr="00311A22" w:rsidRDefault="00F54A21" w:rsidP="00AC0509">
      <w:pPr>
        <w:autoSpaceDE w:val="0"/>
        <w:autoSpaceDN w:val="0"/>
        <w:adjustRightInd w:val="0"/>
        <w:ind w:firstLine="709"/>
        <w:rPr>
          <w:rFonts w:cs="Arial"/>
          <w:bCs/>
        </w:rPr>
      </w:pPr>
    </w:p>
    <w:p w14:paraId="5E7A8C67" w14:textId="77777777" w:rsidR="00311A22" w:rsidRPr="00311A22" w:rsidRDefault="0029780F" w:rsidP="00A863C0">
      <w:pPr>
        <w:rPr>
          <w:rFonts w:cs="Arial"/>
        </w:rPr>
      </w:pPr>
      <w:r w:rsidRPr="00311A22">
        <w:rPr>
          <w:rFonts w:cs="Arial"/>
        </w:rPr>
        <w:t>Глава района</w:t>
      </w:r>
      <w:r w:rsidR="00311A22" w:rsidRPr="00311A22">
        <w:rPr>
          <w:rFonts w:cs="Arial"/>
        </w:rPr>
        <w:t xml:space="preserve"> </w:t>
      </w:r>
      <w:r w:rsidRPr="00311A22">
        <w:rPr>
          <w:rFonts w:cs="Arial"/>
        </w:rPr>
        <w:t>Б.А. Саломатин</w:t>
      </w:r>
    </w:p>
    <w:p w14:paraId="1E692D34" w14:textId="77777777" w:rsidR="00311A22" w:rsidRDefault="00311A22" w:rsidP="00A863C0">
      <w:pPr>
        <w:rPr>
          <w:rFonts w:cs="Arial"/>
        </w:rPr>
      </w:pPr>
    </w:p>
    <w:p w14:paraId="43F7D8F1" w14:textId="77777777" w:rsidR="003304FB" w:rsidRDefault="00311A22" w:rsidP="003304FB">
      <w:pPr>
        <w:jc w:val="center"/>
        <w:rPr>
          <w:rFonts w:cs="Arial"/>
        </w:rPr>
      </w:pPr>
      <w:r w:rsidRPr="00311A22">
        <w:rPr>
          <w:rFonts w:cs="Arial"/>
        </w:rPr>
        <w:br w:type="page"/>
      </w:r>
      <w:r w:rsidR="003304FB">
        <w:rPr>
          <w:rFonts w:cs="Arial"/>
        </w:rPr>
        <w:lastRenderedPageBreak/>
        <w:t>(</w:t>
      </w:r>
      <w:r w:rsidR="003304FB" w:rsidRPr="002A489A">
        <w:rPr>
          <w:rFonts w:cs="Arial"/>
        </w:rPr>
        <w:t xml:space="preserve">По всему тексту слово «бюджетное» </w:t>
      </w:r>
      <w:r w:rsidR="003304FB">
        <w:rPr>
          <w:rFonts w:cs="Arial"/>
        </w:rPr>
        <w:t>заменено</w:t>
      </w:r>
      <w:r w:rsidR="003304FB" w:rsidRPr="002A489A">
        <w:rPr>
          <w:rFonts w:cs="Arial"/>
        </w:rPr>
        <w:t xml:space="preserve"> словом «казенное» в соответствующих падежах</w:t>
      </w:r>
      <w:r w:rsidR="003304FB">
        <w:rPr>
          <w:rFonts w:cs="Arial"/>
        </w:rPr>
        <w:t xml:space="preserve"> постановлением Администрации от </w:t>
      </w:r>
      <w:hyperlink r:id="rId15" w:history="1">
        <w:r w:rsidR="003304FB">
          <w:rPr>
            <w:rStyle w:val="af9"/>
            <w:rFonts w:cs="Arial"/>
          </w:rPr>
          <w:t>09.06.2021 № 997</w:t>
        </w:r>
      </w:hyperlink>
      <w:r w:rsidR="003304FB">
        <w:rPr>
          <w:rFonts w:cs="Arial"/>
        </w:rPr>
        <w:t>)</w:t>
      </w:r>
    </w:p>
    <w:p w14:paraId="164A601B" w14:textId="77777777" w:rsidR="003304FB" w:rsidRDefault="003304FB" w:rsidP="003304FB">
      <w:pPr>
        <w:jc w:val="center"/>
        <w:rPr>
          <w:rFonts w:cs="Arial"/>
        </w:rPr>
      </w:pPr>
      <w:r>
        <w:rPr>
          <w:rFonts w:cs="Arial"/>
        </w:rPr>
        <w:t>(По всему тексту</w:t>
      </w:r>
      <w:r w:rsidRPr="002A489A">
        <w:rPr>
          <w:rFonts w:cs="Arial"/>
        </w:rPr>
        <w:t xml:space="preserve"> слова «</w:t>
      </w:r>
      <w:r w:rsidRPr="002A489A">
        <w:rPr>
          <w:rFonts w:cs="Arial"/>
          <w:szCs w:val="20"/>
        </w:rPr>
        <w:t>кадастровая палата</w:t>
      </w:r>
      <w:r w:rsidRPr="002A489A">
        <w:rPr>
          <w:rFonts w:cs="Arial"/>
        </w:rPr>
        <w:t xml:space="preserve">» </w:t>
      </w:r>
      <w:r>
        <w:rPr>
          <w:rFonts w:cs="Arial"/>
        </w:rPr>
        <w:t xml:space="preserve">заменены </w:t>
      </w:r>
      <w:r w:rsidRPr="002A489A">
        <w:rPr>
          <w:rFonts w:cs="Arial"/>
        </w:rPr>
        <w:t>словами «</w:t>
      </w:r>
      <w:r w:rsidRPr="002A489A">
        <w:rPr>
          <w:rFonts w:cs="Arial"/>
          <w:szCs w:val="20"/>
        </w:rPr>
        <w:t>Управление Росреестра</w:t>
      </w:r>
      <w:r w:rsidRPr="002A489A">
        <w:rPr>
          <w:rFonts w:cs="Arial"/>
        </w:rPr>
        <w:t>» в соответствующих падежах</w:t>
      </w:r>
      <w:r>
        <w:rPr>
          <w:rFonts w:cs="Arial"/>
        </w:rPr>
        <w:t xml:space="preserve"> постановлением Администрации от </w:t>
      </w:r>
      <w:hyperlink r:id="rId16" w:history="1">
        <w:r>
          <w:rPr>
            <w:rStyle w:val="af9"/>
            <w:rFonts w:cs="Arial"/>
          </w:rPr>
          <w:t>09.06.2021 № 997</w:t>
        </w:r>
      </w:hyperlink>
      <w:r>
        <w:rPr>
          <w:rFonts w:cs="Arial"/>
        </w:rPr>
        <w:t>)</w:t>
      </w:r>
    </w:p>
    <w:p w14:paraId="3E55BB62" w14:textId="77777777" w:rsidR="003304FB" w:rsidRDefault="003304FB" w:rsidP="00311A22">
      <w:pPr>
        <w:jc w:val="right"/>
        <w:rPr>
          <w:rFonts w:cs="Arial"/>
        </w:rPr>
      </w:pPr>
    </w:p>
    <w:p w14:paraId="7A0274B1" w14:textId="77777777" w:rsidR="003304FB" w:rsidRDefault="003304FB" w:rsidP="00311A22">
      <w:pPr>
        <w:jc w:val="right"/>
        <w:rPr>
          <w:rFonts w:cs="Arial"/>
        </w:rPr>
      </w:pPr>
    </w:p>
    <w:p w14:paraId="4B439F30" w14:textId="77777777" w:rsidR="00730789" w:rsidRPr="00311A22" w:rsidRDefault="00730789" w:rsidP="00311A22">
      <w:pPr>
        <w:jc w:val="right"/>
        <w:rPr>
          <w:rFonts w:eastAsia="Calibri" w:cs="Arial"/>
          <w:lang w:eastAsia="en-US"/>
        </w:rPr>
      </w:pPr>
      <w:r w:rsidRPr="00311A22">
        <w:rPr>
          <w:rFonts w:eastAsia="Calibri" w:cs="Arial"/>
          <w:lang w:eastAsia="en-US"/>
        </w:rPr>
        <w:t xml:space="preserve">Приложение к постановлению </w:t>
      </w:r>
    </w:p>
    <w:p w14:paraId="7C3EDC0F" w14:textId="77777777" w:rsidR="00730789" w:rsidRPr="00311A22" w:rsidRDefault="00730789" w:rsidP="00311A22">
      <w:pPr>
        <w:ind w:left="5670"/>
        <w:jc w:val="right"/>
        <w:rPr>
          <w:rFonts w:eastAsia="Calibri" w:cs="Arial"/>
          <w:lang w:eastAsia="en-US"/>
        </w:rPr>
      </w:pPr>
      <w:r w:rsidRPr="00311A22">
        <w:rPr>
          <w:rFonts w:eastAsia="Calibri" w:cs="Arial"/>
          <w:lang w:eastAsia="en-US"/>
        </w:rPr>
        <w:t>администрации района</w:t>
      </w:r>
    </w:p>
    <w:p w14:paraId="128D33AC" w14:textId="77777777" w:rsidR="00311A22" w:rsidRPr="00311A22" w:rsidRDefault="00730789" w:rsidP="00311A22">
      <w:pPr>
        <w:ind w:left="5670"/>
        <w:jc w:val="right"/>
        <w:rPr>
          <w:rFonts w:cs="Arial"/>
        </w:rPr>
      </w:pPr>
      <w:r w:rsidRPr="00311A22">
        <w:rPr>
          <w:rFonts w:eastAsia="Calibri" w:cs="Arial"/>
          <w:lang w:eastAsia="en-US"/>
        </w:rPr>
        <w:t xml:space="preserve">от </w:t>
      </w:r>
      <w:r w:rsidR="00F83FB3" w:rsidRPr="00311A22">
        <w:rPr>
          <w:rFonts w:eastAsia="Calibri" w:cs="Arial"/>
          <w:lang w:eastAsia="en-US"/>
        </w:rPr>
        <w:t>18.06.2019</w:t>
      </w:r>
      <w:r w:rsidR="00311A22" w:rsidRPr="00311A22">
        <w:rPr>
          <w:rFonts w:eastAsia="Calibri" w:cs="Arial"/>
          <w:lang w:eastAsia="en-US"/>
        </w:rPr>
        <w:t xml:space="preserve"> № </w:t>
      </w:r>
      <w:r w:rsidR="00F83FB3" w:rsidRPr="00311A22">
        <w:rPr>
          <w:rFonts w:eastAsia="Calibri" w:cs="Arial"/>
          <w:lang w:eastAsia="en-US"/>
        </w:rPr>
        <w:t>1226</w:t>
      </w:r>
    </w:p>
    <w:p w14:paraId="4E0409A7" w14:textId="77777777" w:rsidR="00311A22" w:rsidRPr="00311A22" w:rsidRDefault="00311A22" w:rsidP="00730789">
      <w:pPr>
        <w:ind w:left="5670"/>
        <w:rPr>
          <w:rFonts w:cs="Arial"/>
        </w:rPr>
      </w:pPr>
    </w:p>
    <w:p w14:paraId="0BF3200A" w14:textId="77777777" w:rsidR="00730789" w:rsidRPr="00311A22" w:rsidRDefault="00730789" w:rsidP="00311A22">
      <w:pPr>
        <w:pStyle w:val="1"/>
        <w:rPr>
          <w:rFonts w:eastAsia="Calibri"/>
          <w:lang w:eastAsia="en-US"/>
        </w:rPr>
      </w:pPr>
      <w:r w:rsidRPr="00311A22">
        <w:t>Административный регламент</w:t>
      </w:r>
      <w:r w:rsidR="00311A22">
        <w:t xml:space="preserve"> </w:t>
      </w:r>
      <w:r w:rsidRPr="00311A22">
        <w:t>предоставления муниципальной услуги</w:t>
      </w:r>
      <w:r w:rsidR="00311A22">
        <w:t xml:space="preserve"> </w:t>
      </w:r>
      <w:r w:rsidR="00311A22" w:rsidRPr="00311A22">
        <w:rPr>
          <w:lang w:eastAsia="en-US"/>
        </w:rPr>
        <w:t>«</w:t>
      </w:r>
      <w:r w:rsidRPr="00311A22">
        <w:rPr>
          <w:lang w:eastAsia="en-US"/>
        </w:rPr>
        <w:t xml:space="preserve">Установление сервитута в отношении земельного участка, находящегося </w:t>
      </w:r>
      <w:proofErr w:type="gramStart"/>
      <w:r w:rsidRPr="00311A22">
        <w:rPr>
          <w:lang w:eastAsia="en-US"/>
        </w:rPr>
        <w:t>в муниципальной собственности</w:t>
      </w:r>
      <w:proofErr w:type="gramEnd"/>
      <w:r w:rsidRPr="00311A22">
        <w:rPr>
          <w:lang w:eastAsia="en-US"/>
        </w:rPr>
        <w:t xml:space="preserve"> или государственная собственность на который не разграничена</w:t>
      </w:r>
      <w:r w:rsidR="00311A22" w:rsidRPr="00311A22">
        <w:rPr>
          <w:lang w:eastAsia="en-US"/>
        </w:rPr>
        <w:t>»</w:t>
      </w:r>
    </w:p>
    <w:p w14:paraId="0920E758" w14:textId="77777777" w:rsidR="00730789" w:rsidRPr="00311A22" w:rsidRDefault="00730789" w:rsidP="00730789">
      <w:pPr>
        <w:autoSpaceDE w:val="0"/>
        <w:autoSpaceDN w:val="0"/>
        <w:adjustRightInd w:val="0"/>
        <w:outlineLvl w:val="0"/>
        <w:rPr>
          <w:rFonts w:eastAsia="Calibri" w:cs="Arial"/>
          <w:lang w:eastAsia="en-US"/>
        </w:rPr>
      </w:pPr>
    </w:p>
    <w:p w14:paraId="4E57C7ED" w14:textId="77777777" w:rsidR="00730789" w:rsidRPr="00311A22" w:rsidRDefault="00730789" w:rsidP="00311A22">
      <w:pPr>
        <w:pStyle w:val="2"/>
        <w:rPr>
          <w:rFonts w:eastAsia="Calibri"/>
          <w:lang w:eastAsia="en-US"/>
        </w:rPr>
      </w:pPr>
      <w:bookmarkStart w:id="1" w:name="Par33"/>
      <w:bookmarkEnd w:id="1"/>
      <w:r w:rsidRPr="00311A22">
        <w:rPr>
          <w:rFonts w:eastAsia="Calibri"/>
          <w:lang w:eastAsia="en-US"/>
        </w:rPr>
        <w:t>I. Общие положения</w:t>
      </w:r>
    </w:p>
    <w:p w14:paraId="189DA857" w14:textId="77777777" w:rsidR="00730789" w:rsidRPr="00311A22" w:rsidRDefault="00730789" w:rsidP="00730789">
      <w:pPr>
        <w:widowControl w:val="0"/>
        <w:autoSpaceDE w:val="0"/>
        <w:autoSpaceDN w:val="0"/>
        <w:adjustRightInd w:val="0"/>
        <w:jc w:val="center"/>
        <w:rPr>
          <w:rFonts w:eastAsia="Calibri" w:cs="Arial"/>
          <w:b/>
          <w:lang w:eastAsia="en-US"/>
        </w:rPr>
      </w:pPr>
    </w:p>
    <w:p w14:paraId="734FD1E4" w14:textId="77777777" w:rsidR="00730789" w:rsidRPr="00311A22" w:rsidRDefault="00730789" w:rsidP="00730789">
      <w:pPr>
        <w:widowControl w:val="0"/>
        <w:autoSpaceDE w:val="0"/>
        <w:autoSpaceDN w:val="0"/>
        <w:adjustRightInd w:val="0"/>
        <w:contextualSpacing/>
        <w:jc w:val="center"/>
        <w:outlineLvl w:val="2"/>
        <w:rPr>
          <w:rFonts w:eastAsia="Calibri" w:cs="Arial"/>
          <w:b/>
          <w:lang w:eastAsia="en-US"/>
        </w:rPr>
      </w:pPr>
      <w:bookmarkStart w:id="2" w:name="Par35"/>
      <w:bookmarkEnd w:id="2"/>
      <w:r w:rsidRPr="00311A22">
        <w:rPr>
          <w:rFonts w:eastAsia="Calibri" w:cs="Arial"/>
          <w:b/>
          <w:lang w:eastAsia="en-US"/>
        </w:rPr>
        <w:t>Предмет регулирования административного регламента</w:t>
      </w:r>
    </w:p>
    <w:p w14:paraId="5834122F" w14:textId="77777777" w:rsidR="00730789" w:rsidRPr="00311A22" w:rsidRDefault="00730789" w:rsidP="00730789">
      <w:pPr>
        <w:autoSpaceDE w:val="0"/>
        <w:autoSpaceDN w:val="0"/>
        <w:adjustRightInd w:val="0"/>
        <w:ind w:firstLine="709"/>
        <w:rPr>
          <w:rFonts w:eastAsia="Calibri" w:cs="Arial"/>
          <w:lang w:eastAsia="en-US"/>
        </w:rPr>
      </w:pPr>
    </w:p>
    <w:p w14:paraId="60AA86BD" w14:textId="77777777" w:rsidR="00730789" w:rsidRPr="00311A22" w:rsidRDefault="00730789" w:rsidP="00730789">
      <w:pPr>
        <w:autoSpaceDE w:val="0"/>
        <w:autoSpaceDN w:val="0"/>
        <w:adjustRightInd w:val="0"/>
        <w:ind w:firstLine="709"/>
        <w:rPr>
          <w:rFonts w:eastAsia="Calibri" w:cs="Arial"/>
          <w:lang w:eastAsia="en-US"/>
        </w:rPr>
      </w:pPr>
      <w:r w:rsidRPr="00311A22">
        <w:rPr>
          <w:rFonts w:eastAsia="Calibri" w:cs="Arial"/>
          <w:lang w:eastAsia="en-US"/>
        </w:rPr>
        <w:t xml:space="preserve">1. </w:t>
      </w:r>
      <w:bookmarkStart w:id="3" w:name="Par37"/>
      <w:bookmarkEnd w:id="3"/>
      <w:r w:rsidRPr="00311A22">
        <w:rPr>
          <w:rFonts w:eastAsia="Calibri" w:cs="Arial"/>
          <w:lang w:eastAsia="en-US"/>
        </w:rPr>
        <w:t>Административный регламент предос</w:t>
      </w:r>
      <w:r w:rsidR="00E37DB6" w:rsidRPr="00311A22">
        <w:rPr>
          <w:rFonts w:eastAsia="Calibri" w:cs="Arial"/>
          <w:lang w:eastAsia="en-US"/>
        </w:rPr>
        <w:t>тавления муниципальной услуги</w:t>
      </w:r>
      <w:r w:rsidRPr="00311A22">
        <w:rPr>
          <w:rFonts w:eastAsia="Calibri" w:cs="Arial"/>
          <w:lang w:eastAsia="en-US"/>
        </w:rPr>
        <w:t xml:space="preserve"> </w:t>
      </w:r>
      <w:r w:rsidR="00311A22" w:rsidRPr="00311A22">
        <w:rPr>
          <w:rFonts w:eastAsia="Calibri" w:cs="Arial"/>
          <w:lang w:eastAsia="en-US"/>
        </w:rPr>
        <w:t>«</w:t>
      </w:r>
      <w:r w:rsidR="00E37DB6" w:rsidRPr="00311A22">
        <w:rPr>
          <w:rFonts w:eastAsia="Calibri" w:cs="Arial"/>
          <w:lang w:eastAsia="en-US"/>
        </w:rPr>
        <w:t>Установление</w:t>
      </w:r>
      <w:r w:rsidRPr="00311A22">
        <w:rPr>
          <w:rFonts w:eastAsia="Calibri" w:cs="Arial"/>
          <w:lang w:eastAsia="en-US"/>
        </w:rPr>
        <w:t xml:space="preserve"> сервитута в отношении земельного участка, находящегося</w:t>
      </w:r>
      <w:r w:rsidR="00311A22" w:rsidRPr="00311A22">
        <w:rPr>
          <w:rFonts w:eastAsia="Calibri" w:cs="Arial"/>
          <w:lang w:eastAsia="en-US"/>
        </w:rPr>
        <w:t xml:space="preserve"> </w:t>
      </w:r>
      <w:r w:rsidR="00E37DB6" w:rsidRPr="00311A22">
        <w:rPr>
          <w:rFonts w:eastAsia="Calibri" w:cs="Arial"/>
          <w:lang w:eastAsia="en-US"/>
        </w:rPr>
        <w:t xml:space="preserve"> </w:t>
      </w:r>
      <w:r w:rsidRPr="00311A22">
        <w:rPr>
          <w:rFonts w:eastAsia="Calibri" w:cs="Arial"/>
          <w:lang w:eastAsia="en-US"/>
        </w:rPr>
        <w:t>в муниципальной собственности или государственная собственность на который не разграничена (далее</w:t>
      </w:r>
      <w:r w:rsidR="00311A22" w:rsidRPr="00311A22">
        <w:rPr>
          <w:rFonts w:eastAsia="Calibri" w:cs="Arial"/>
          <w:lang w:eastAsia="en-US"/>
        </w:rPr>
        <w:t>-</w:t>
      </w:r>
      <w:r w:rsidRPr="00311A22">
        <w:rPr>
          <w:rFonts w:eastAsia="Calibri" w:cs="Arial"/>
          <w:lang w:eastAsia="en-US"/>
        </w:rPr>
        <w:t>Административный ре</w:t>
      </w:r>
      <w:r w:rsidR="00E37DB6" w:rsidRPr="00311A22">
        <w:rPr>
          <w:rFonts w:eastAsia="Calibri" w:cs="Arial"/>
          <w:lang w:eastAsia="en-US"/>
        </w:rPr>
        <w:t>гламент)</w:t>
      </w:r>
      <w:r w:rsidRPr="00311A22">
        <w:rPr>
          <w:rFonts w:eastAsia="Calibri" w:cs="Arial"/>
          <w:lang w:eastAsia="en-US"/>
        </w:rPr>
        <w:t xml:space="preserve"> устанавливает сроки</w:t>
      </w:r>
      <w:r w:rsidR="00311A22" w:rsidRPr="00311A22">
        <w:rPr>
          <w:rFonts w:eastAsia="Calibri" w:cs="Arial"/>
          <w:lang w:eastAsia="en-US"/>
        </w:rPr>
        <w:t xml:space="preserve"> </w:t>
      </w:r>
      <w:r w:rsidRPr="00311A22">
        <w:rPr>
          <w:rFonts w:eastAsia="Calibri" w:cs="Arial"/>
          <w:lang w:eastAsia="en-US"/>
        </w:rPr>
        <w:t>и последовательность административных процедур и административных действий администрации Нижневартовского района (далее</w:t>
      </w:r>
      <w:r w:rsidR="00311A22" w:rsidRPr="00311A22">
        <w:rPr>
          <w:rFonts w:eastAsia="Calibri" w:cs="Arial"/>
          <w:lang w:eastAsia="en-US"/>
        </w:rPr>
        <w:t>-</w:t>
      </w:r>
      <w:r w:rsidRPr="00311A22">
        <w:rPr>
          <w:rFonts w:eastAsia="Calibri" w:cs="Arial"/>
          <w:lang w:eastAsia="en-US"/>
        </w:rPr>
        <w:t>Уполномоченный орган), а также порядок его взаимодействия с заявителями и органами власти при предоставлении муниципальной услуги.</w:t>
      </w:r>
    </w:p>
    <w:p w14:paraId="08FFEF8F" w14:textId="77777777" w:rsidR="00730789" w:rsidRPr="00311A22" w:rsidRDefault="00730789" w:rsidP="00730789">
      <w:pPr>
        <w:autoSpaceDE w:val="0"/>
        <w:autoSpaceDN w:val="0"/>
        <w:adjustRightInd w:val="0"/>
        <w:ind w:firstLine="709"/>
        <w:rPr>
          <w:rFonts w:eastAsia="Calibri" w:cs="Arial"/>
          <w:lang w:eastAsia="en-US"/>
        </w:rPr>
      </w:pPr>
    </w:p>
    <w:p w14:paraId="5D95EDD4" w14:textId="77777777" w:rsidR="00730789" w:rsidRPr="00311A22" w:rsidRDefault="00730789" w:rsidP="00730789">
      <w:pPr>
        <w:widowControl w:val="0"/>
        <w:autoSpaceDE w:val="0"/>
        <w:autoSpaceDN w:val="0"/>
        <w:adjustRightInd w:val="0"/>
        <w:jc w:val="center"/>
        <w:outlineLvl w:val="2"/>
        <w:rPr>
          <w:rFonts w:eastAsia="Calibri" w:cs="Arial"/>
          <w:b/>
          <w:lang w:eastAsia="en-US"/>
        </w:rPr>
      </w:pPr>
      <w:r w:rsidRPr="00311A22">
        <w:rPr>
          <w:rFonts w:eastAsia="Calibri" w:cs="Arial"/>
          <w:b/>
          <w:lang w:eastAsia="en-US"/>
        </w:rPr>
        <w:t>Круг заявителей</w:t>
      </w:r>
    </w:p>
    <w:p w14:paraId="5BD1D6A6" w14:textId="77777777" w:rsidR="00730789" w:rsidRPr="00311A22" w:rsidRDefault="00730789" w:rsidP="00730789">
      <w:pPr>
        <w:widowControl w:val="0"/>
        <w:autoSpaceDE w:val="0"/>
        <w:autoSpaceDN w:val="0"/>
        <w:adjustRightInd w:val="0"/>
        <w:ind w:firstLine="709"/>
        <w:rPr>
          <w:rFonts w:eastAsia="Calibri" w:cs="Arial"/>
          <w:lang w:eastAsia="en-US"/>
        </w:rPr>
      </w:pPr>
    </w:p>
    <w:p w14:paraId="1C248914" w14:textId="77777777" w:rsidR="00730789" w:rsidRPr="00311A22" w:rsidRDefault="00730789" w:rsidP="00730789">
      <w:pPr>
        <w:widowControl w:val="0"/>
        <w:autoSpaceDE w:val="0"/>
        <w:autoSpaceDN w:val="0"/>
        <w:adjustRightInd w:val="0"/>
        <w:ind w:firstLine="709"/>
        <w:rPr>
          <w:rFonts w:cs="Arial"/>
        </w:rPr>
      </w:pPr>
      <w:r w:rsidRPr="00311A22">
        <w:rPr>
          <w:rFonts w:cs="Arial"/>
        </w:rPr>
        <w:t>2. Заявителями на получение муниципальной услуги являются юридические или физические лица, обращающиеся в Уполномоченный орган за установлением сервитута в отношении земельного участка, находящегося</w:t>
      </w:r>
      <w:r w:rsidR="00311A22" w:rsidRPr="00311A22">
        <w:rPr>
          <w:rFonts w:cs="Arial"/>
        </w:rPr>
        <w:t xml:space="preserve"> </w:t>
      </w:r>
      <w:proofErr w:type="gramStart"/>
      <w:r w:rsidRPr="00311A22">
        <w:rPr>
          <w:rFonts w:cs="Arial"/>
        </w:rPr>
        <w:t>в муниципальной собственности</w:t>
      </w:r>
      <w:proofErr w:type="gramEnd"/>
      <w:r w:rsidRPr="00311A22">
        <w:rPr>
          <w:rFonts w:cs="Arial"/>
        </w:rPr>
        <w:t xml:space="preserve"> или государственная собственность на который не разграничена</w:t>
      </w:r>
      <w:r w:rsidR="00E37DB6" w:rsidRPr="00311A22">
        <w:rPr>
          <w:rFonts w:cs="Arial"/>
        </w:rPr>
        <w:t>,</w:t>
      </w:r>
      <w:r w:rsidRPr="00311A22">
        <w:rPr>
          <w:rFonts w:cs="Arial"/>
        </w:rPr>
        <w:t xml:space="preserve"> в следующих случаях:</w:t>
      </w:r>
    </w:p>
    <w:p w14:paraId="40AB97E3" w14:textId="77777777" w:rsidR="00730789" w:rsidRPr="00311A22" w:rsidRDefault="00730789" w:rsidP="00730789">
      <w:pPr>
        <w:widowControl w:val="0"/>
        <w:autoSpaceDE w:val="0"/>
        <w:autoSpaceDN w:val="0"/>
        <w:adjustRightInd w:val="0"/>
        <w:ind w:firstLine="709"/>
        <w:rPr>
          <w:rFonts w:cs="Arial"/>
        </w:rPr>
      </w:pPr>
      <w:r w:rsidRPr="00311A22">
        <w:rPr>
          <w:rFonts w:cs="Arial"/>
        </w:rPr>
        <w:t>1) размещения линейных объектов, сооружений связи, специальных информационных знаков и защитных сооружений, не препятствующих разрешенному использованию земельного участка;</w:t>
      </w:r>
    </w:p>
    <w:p w14:paraId="11EEAE38" w14:textId="77777777" w:rsidR="00730789" w:rsidRPr="00311A22" w:rsidRDefault="00730789" w:rsidP="00730789">
      <w:pPr>
        <w:widowControl w:val="0"/>
        <w:autoSpaceDE w:val="0"/>
        <w:autoSpaceDN w:val="0"/>
        <w:adjustRightInd w:val="0"/>
        <w:ind w:firstLine="709"/>
        <w:rPr>
          <w:rFonts w:cs="Arial"/>
        </w:rPr>
      </w:pPr>
      <w:r w:rsidRPr="00311A22">
        <w:rPr>
          <w:rFonts w:cs="Arial"/>
        </w:rPr>
        <w:t>2) проведения изыскательских работ;</w:t>
      </w:r>
    </w:p>
    <w:p w14:paraId="0C9E4A27" w14:textId="77777777" w:rsidR="00730789" w:rsidRPr="00311A22" w:rsidRDefault="00730789" w:rsidP="00730789">
      <w:pPr>
        <w:widowControl w:val="0"/>
        <w:autoSpaceDE w:val="0"/>
        <w:autoSpaceDN w:val="0"/>
        <w:adjustRightInd w:val="0"/>
        <w:ind w:firstLine="709"/>
        <w:rPr>
          <w:rFonts w:cs="Arial"/>
        </w:rPr>
      </w:pPr>
      <w:r w:rsidRPr="00311A22">
        <w:rPr>
          <w:rFonts w:cs="Arial"/>
        </w:rPr>
        <w:t>3) ведения работ, связанных с пользованием недрами.</w:t>
      </w:r>
    </w:p>
    <w:p w14:paraId="2F8F694D" w14:textId="77777777" w:rsidR="00311A22" w:rsidRPr="00311A22" w:rsidRDefault="00730789" w:rsidP="00730789">
      <w:pPr>
        <w:widowControl w:val="0"/>
        <w:autoSpaceDE w:val="0"/>
        <w:autoSpaceDN w:val="0"/>
        <w:adjustRightInd w:val="0"/>
        <w:ind w:firstLine="709"/>
        <w:rPr>
          <w:rFonts w:eastAsia="Calibri" w:cs="Arial"/>
          <w:lang w:eastAsia="en-US"/>
        </w:rPr>
      </w:pPr>
      <w:r w:rsidRPr="00311A22">
        <w:rPr>
          <w:rFonts w:eastAsia="Calibri" w:cs="Arial"/>
          <w:lang w:eastAsia="en-US"/>
        </w:rPr>
        <w:t>При предоставлении муниципальной услуги от имени заявителей вправе обратиться их законные представители, действующие в силу закона, или их представители на основании доверенности, оформленной в соответствии</w:t>
      </w:r>
      <w:r w:rsidR="00311A22" w:rsidRPr="00311A22">
        <w:rPr>
          <w:rFonts w:eastAsia="Calibri" w:cs="Arial"/>
          <w:lang w:eastAsia="en-US"/>
        </w:rPr>
        <w:t xml:space="preserve"> </w:t>
      </w:r>
      <w:r w:rsidRPr="00311A22">
        <w:rPr>
          <w:rFonts w:eastAsia="Calibri" w:cs="Arial"/>
          <w:lang w:eastAsia="en-US"/>
        </w:rPr>
        <w:t>с законодательством Российской Федерации.</w:t>
      </w:r>
    </w:p>
    <w:p w14:paraId="2BC76C1E" w14:textId="77777777" w:rsidR="00311A22" w:rsidRPr="00311A22" w:rsidRDefault="00311A22" w:rsidP="00730789">
      <w:pPr>
        <w:widowControl w:val="0"/>
        <w:autoSpaceDE w:val="0"/>
        <w:autoSpaceDN w:val="0"/>
        <w:adjustRightInd w:val="0"/>
        <w:ind w:firstLine="709"/>
        <w:rPr>
          <w:rFonts w:eastAsia="Calibri" w:cs="Arial"/>
          <w:lang w:eastAsia="en-US"/>
        </w:rPr>
      </w:pPr>
    </w:p>
    <w:p w14:paraId="1C8B76C5" w14:textId="77777777" w:rsidR="00730789" w:rsidRPr="00311A22" w:rsidRDefault="00730789" w:rsidP="00730789">
      <w:pPr>
        <w:autoSpaceDE w:val="0"/>
        <w:autoSpaceDN w:val="0"/>
        <w:adjustRightInd w:val="0"/>
        <w:jc w:val="center"/>
        <w:rPr>
          <w:rFonts w:eastAsia="Calibri" w:cs="Arial"/>
          <w:b/>
          <w:lang w:eastAsia="en-US"/>
        </w:rPr>
      </w:pPr>
      <w:r w:rsidRPr="00311A22">
        <w:rPr>
          <w:rFonts w:eastAsia="Calibri" w:cs="Arial"/>
          <w:b/>
          <w:lang w:eastAsia="en-US"/>
        </w:rPr>
        <w:t>Требования к порядку информирования о правилах предоставления муниципальной услуги</w:t>
      </w:r>
    </w:p>
    <w:p w14:paraId="2D581C10" w14:textId="77777777" w:rsidR="00730789" w:rsidRPr="00311A22" w:rsidRDefault="00730789" w:rsidP="00730789">
      <w:pPr>
        <w:autoSpaceDE w:val="0"/>
        <w:autoSpaceDN w:val="0"/>
        <w:adjustRightInd w:val="0"/>
        <w:jc w:val="center"/>
        <w:rPr>
          <w:rFonts w:eastAsia="Calibri" w:cs="Arial"/>
          <w:lang w:eastAsia="en-US"/>
        </w:rPr>
      </w:pPr>
    </w:p>
    <w:p w14:paraId="28396A01" w14:textId="77777777" w:rsidR="00730789" w:rsidRPr="00311A22" w:rsidRDefault="00730789" w:rsidP="00730789">
      <w:pPr>
        <w:autoSpaceDE w:val="0"/>
        <w:autoSpaceDN w:val="0"/>
        <w:adjustRightInd w:val="0"/>
        <w:ind w:firstLine="851"/>
        <w:rPr>
          <w:rFonts w:cs="Arial"/>
          <w:szCs w:val="20"/>
        </w:rPr>
      </w:pPr>
      <w:r w:rsidRPr="00311A22">
        <w:rPr>
          <w:rFonts w:eastAsia="Calibri" w:cs="Arial"/>
          <w:lang w:eastAsia="en-US"/>
        </w:rPr>
        <w:lastRenderedPageBreak/>
        <w:t xml:space="preserve">3. </w:t>
      </w:r>
      <w:r w:rsidRPr="00311A22">
        <w:rPr>
          <w:rFonts w:cs="Arial"/>
          <w:szCs w:val="20"/>
        </w:rPr>
        <w:t xml:space="preserve">Информирование по вопросам предоставления муниципальной услуги, в том числе о сроках и порядке ее предоставления осуществляется специалистами муниципального </w:t>
      </w:r>
      <w:r w:rsidR="003304FB">
        <w:rPr>
          <w:rFonts w:cs="Arial"/>
          <w:szCs w:val="20"/>
        </w:rPr>
        <w:t>казенного</w:t>
      </w:r>
      <w:r w:rsidRPr="00311A22">
        <w:rPr>
          <w:rFonts w:cs="Arial"/>
          <w:szCs w:val="20"/>
        </w:rPr>
        <w:t xml:space="preserve"> учреждения Нижневартовского района </w:t>
      </w:r>
      <w:r w:rsidR="00311A22" w:rsidRPr="00311A22">
        <w:rPr>
          <w:rFonts w:cs="Arial"/>
          <w:szCs w:val="20"/>
        </w:rPr>
        <w:t>«</w:t>
      </w:r>
      <w:r w:rsidRPr="00311A22">
        <w:rPr>
          <w:rFonts w:cs="Arial"/>
          <w:szCs w:val="20"/>
        </w:rPr>
        <w:t>Управление имущественными и земельными ресурсами</w:t>
      </w:r>
      <w:r w:rsidR="00311A22" w:rsidRPr="00311A22">
        <w:rPr>
          <w:rFonts w:cs="Arial"/>
          <w:szCs w:val="20"/>
        </w:rPr>
        <w:t>»</w:t>
      </w:r>
      <w:r w:rsidRPr="00311A22">
        <w:rPr>
          <w:rFonts w:cs="Arial"/>
          <w:szCs w:val="20"/>
        </w:rPr>
        <w:t xml:space="preserve"> в следующих формах (по выбору заявителя):</w:t>
      </w:r>
    </w:p>
    <w:p w14:paraId="3DA47A2F" w14:textId="77777777" w:rsidR="00730789" w:rsidRPr="00311A22" w:rsidRDefault="00730789" w:rsidP="00730789">
      <w:pPr>
        <w:autoSpaceDE w:val="0"/>
        <w:autoSpaceDN w:val="0"/>
        <w:adjustRightInd w:val="0"/>
        <w:ind w:firstLine="851"/>
        <w:rPr>
          <w:rFonts w:cs="Arial"/>
          <w:szCs w:val="20"/>
        </w:rPr>
      </w:pPr>
      <w:r w:rsidRPr="00311A22">
        <w:rPr>
          <w:rFonts w:cs="Arial"/>
          <w:szCs w:val="20"/>
        </w:rPr>
        <w:t>устной (при личном обращении заявителя и/или по телефону);</w:t>
      </w:r>
    </w:p>
    <w:p w14:paraId="69F04466" w14:textId="77777777" w:rsidR="00730789" w:rsidRPr="00311A22" w:rsidRDefault="00730789" w:rsidP="00730789">
      <w:pPr>
        <w:autoSpaceDE w:val="0"/>
        <w:autoSpaceDN w:val="0"/>
        <w:adjustRightInd w:val="0"/>
        <w:ind w:firstLine="851"/>
        <w:rPr>
          <w:rFonts w:cs="Arial"/>
          <w:szCs w:val="20"/>
        </w:rPr>
      </w:pPr>
      <w:r w:rsidRPr="00311A22">
        <w:rPr>
          <w:rFonts w:cs="Arial"/>
          <w:szCs w:val="20"/>
        </w:rPr>
        <w:t>письменной (при письменном обращении заявителя по почте, электронной почте, факсу);</w:t>
      </w:r>
    </w:p>
    <w:p w14:paraId="417CE967" w14:textId="77777777" w:rsidR="00730789" w:rsidRPr="00311A22" w:rsidRDefault="00730789" w:rsidP="00730789">
      <w:pPr>
        <w:autoSpaceDE w:val="0"/>
        <w:autoSpaceDN w:val="0"/>
        <w:adjustRightInd w:val="0"/>
        <w:ind w:firstLine="851"/>
        <w:rPr>
          <w:rFonts w:cs="Arial"/>
          <w:szCs w:val="20"/>
        </w:rPr>
      </w:pPr>
      <w:r w:rsidRPr="00311A22">
        <w:rPr>
          <w:rFonts w:cs="Arial"/>
          <w:szCs w:val="20"/>
        </w:rPr>
        <w:t xml:space="preserve">на информационном стенде муниципального </w:t>
      </w:r>
      <w:r w:rsidR="003304FB">
        <w:rPr>
          <w:rFonts w:cs="Arial"/>
          <w:szCs w:val="20"/>
        </w:rPr>
        <w:t>казенного</w:t>
      </w:r>
      <w:r w:rsidRPr="00311A22">
        <w:rPr>
          <w:rFonts w:cs="Arial"/>
          <w:szCs w:val="20"/>
        </w:rPr>
        <w:t xml:space="preserve"> учреждения Нижневартовского района </w:t>
      </w:r>
      <w:r w:rsidR="00311A22" w:rsidRPr="00311A22">
        <w:rPr>
          <w:rFonts w:cs="Arial"/>
          <w:szCs w:val="20"/>
        </w:rPr>
        <w:t>«</w:t>
      </w:r>
      <w:r w:rsidRPr="00311A22">
        <w:rPr>
          <w:rFonts w:cs="Arial"/>
          <w:szCs w:val="20"/>
        </w:rPr>
        <w:t>Управление имущественными и земельными ресурсами</w:t>
      </w:r>
      <w:r w:rsidR="00311A22" w:rsidRPr="00311A22">
        <w:rPr>
          <w:rFonts w:cs="Arial"/>
          <w:szCs w:val="20"/>
        </w:rPr>
        <w:t>»</w:t>
      </w:r>
      <w:r w:rsidRPr="00311A22">
        <w:rPr>
          <w:rFonts w:cs="Arial"/>
          <w:szCs w:val="20"/>
        </w:rPr>
        <w:t xml:space="preserve"> в форме информационных (текстовых) материалов;</w:t>
      </w:r>
    </w:p>
    <w:p w14:paraId="7012E0EB" w14:textId="77777777" w:rsidR="00730789" w:rsidRPr="00311A22" w:rsidRDefault="00730789" w:rsidP="00730789">
      <w:pPr>
        <w:autoSpaceDE w:val="0"/>
        <w:autoSpaceDN w:val="0"/>
        <w:adjustRightInd w:val="0"/>
        <w:ind w:firstLine="851"/>
        <w:rPr>
          <w:rFonts w:cs="Arial"/>
          <w:szCs w:val="20"/>
        </w:rPr>
      </w:pPr>
      <w:r w:rsidRPr="00311A22">
        <w:rPr>
          <w:rFonts w:cs="Arial"/>
          <w:szCs w:val="20"/>
        </w:rPr>
        <w:t>в форме информационных (мультимедийных) материалов</w:t>
      </w:r>
      <w:r w:rsidR="00311A22" w:rsidRPr="00311A22">
        <w:rPr>
          <w:rFonts w:cs="Arial"/>
          <w:szCs w:val="20"/>
        </w:rPr>
        <w:t xml:space="preserve"> </w:t>
      </w:r>
      <w:r w:rsidRPr="00311A22">
        <w:rPr>
          <w:rFonts w:cs="Arial"/>
          <w:szCs w:val="20"/>
        </w:rPr>
        <w:t>в информаци</w:t>
      </w:r>
      <w:r w:rsidR="00E37DB6" w:rsidRPr="00311A22">
        <w:rPr>
          <w:rFonts w:cs="Arial"/>
          <w:szCs w:val="20"/>
        </w:rPr>
        <w:t>онно-телекоммуникационной сети Интернет</w:t>
      </w:r>
      <w:r w:rsidRPr="00311A22">
        <w:rPr>
          <w:rFonts w:cs="Arial"/>
          <w:szCs w:val="20"/>
        </w:rPr>
        <w:t xml:space="preserve">: </w:t>
      </w:r>
    </w:p>
    <w:p w14:paraId="1F4B82AC" w14:textId="77777777" w:rsidR="00730789" w:rsidRPr="00311A22" w:rsidRDefault="00730789" w:rsidP="00730789">
      <w:pPr>
        <w:autoSpaceDE w:val="0"/>
        <w:autoSpaceDN w:val="0"/>
        <w:adjustRightInd w:val="0"/>
        <w:ind w:firstLine="851"/>
        <w:rPr>
          <w:rFonts w:cs="Arial"/>
          <w:szCs w:val="20"/>
        </w:rPr>
      </w:pPr>
      <w:r w:rsidRPr="00311A22">
        <w:rPr>
          <w:rFonts w:cs="Arial"/>
          <w:szCs w:val="20"/>
        </w:rPr>
        <w:t>на официальном веб-</w:t>
      </w:r>
      <w:r w:rsidR="00E37DB6" w:rsidRPr="00311A22">
        <w:rPr>
          <w:rFonts w:cs="Arial"/>
          <w:szCs w:val="20"/>
        </w:rPr>
        <w:t xml:space="preserve">сайте Уполномоченного органа: </w:t>
      </w:r>
      <w:r w:rsidRPr="00311A22">
        <w:rPr>
          <w:rFonts w:cs="Arial"/>
          <w:szCs w:val="20"/>
        </w:rPr>
        <w:t>www.nvraion.ru (далее</w:t>
      </w:r>
      <w:r w:rsidR="00311A22" w:rsidRPr="00311A22">
        <w:rPr>
          <w:rFonts w:cs="Arial"/>
          <w:szCs w:val="20"/>
        </w:rPr>
        <w:t>-</w:t>
      </w:r>
      <w:r w:rsidRPr="00311A22">
        <w:rPr>
          <w:rFonts w:cs="Arial"/>
          <w:szCs w:val="20"/>
        </w:rPr>
        <w:t>официальный сайт);</w:t>
      </w:r>
    </w:p>
    <w:p w14:paraId="2EE0B828" w14:textId="77777777" w:rsidR="00730789" w:rsidRPr="00311A22" w:rsidRDefault="00730789" w:rsidP="00730789">
      <w:pPr>
        <w:autoSpaceDE w:val="0"/>
        <w:autoSpaceDN w:val="0"/>
        <w:adjustRightInd w:val="0"/>
        <w:ind w:firstLine="851"/>
        <w:rPr>
          <w:rFonts w:cs="Arial"/>
          <w:szCs w:val="20"/>
        </w:rPr>
      </w:pPr>
      <w:r w:rsidRPr="00311A22">
        <w:rPr>
          <w:rFonts w:cs="Arial"/>
          <w:szCs w:val="20"/>
        </w:rPr>
        <w:t xml:space="preserve">в федеральной государственной информационной системе </w:t>
      </w:r>
      <w:r w:rsidR="00311A22" w:rsidRPr="00311A22">
        <w:rPr>
          <w:rFonts w:cs="Arial"/>
          <w:szCs w:val="20"/>
        </w:rPr>
        <w:t>«</w:t>
      </w:r>
      <w:r w:rsidRPr="00311A22">
        <w:rPr>
          <w:rFonts w:cs="Arial"/>
          <w:szCs w:val="20"/>
        </w:rPr>
        <w:t>Единый портал государственных и муниципальных услуг (функций)</w:t>
      </w:r>
      <w:r w:rsidR="00311A22" w:rsidRPr="00311A22">
        <w:rPr>
          <w:rFonts w:cs="Arial"/>
          <w:szCs w:val="20"/>
        </w:rPr>
        <w:t>»</w:t>
      </w:r>
      <w:r w:rsidRPr="00311A22">
        <w:rPr>
          <w:rFonts w:cs="Arial"/>
          <w:szCs w:val="20"/>
        </w:rPr>
        <w:t>: www.gosuslugi.ru (далее</w:t>
      </w:r>
      <w:r w:rsidR="00311A22" w:rsidRPr="00311A22">
        <w:rPr>
          <w:rFonts w:cs="Arial"/>
          <w:szCs w:val="20"/>
        </w:rPr>
        <w:t>-</w:t>
      </w:r>
      <w:r w:rsidRPr="00311A22">
        <w:rPr>
          <w:rFonts w:cs="Arial"/>
          <w:szCs w:val="20"/>
        </w:rPr>
        <w:t>Единый портал);</w:t>
      </w:r>
    </w:p>
    <w:p w14:paraId="7E05AECB" w14:textId="77777777" w:rsidR="00730789" w:rsidRPr="00311A22" w:rsidRDefault="00730789" w:rsidP="00730789">
      <w:pPr>
        <w:autoSpaceDE w:val="0"/>
        <w:autoSpaceDN w:val="0"/>
        <w:adjustRightInd w:val="0"/>
        <w:ind w:firstLine="851"/>
        <w:rPr>
          <w:rFonts w:cs="Arial"/>
          <w:szCs w:val="20"/>
        </w:rPr>
      </w:pPr>
      <w:r w:rsidRPr="00311A22">
        <w:rPr>
          <w:rFonts w:cs="Arial"/>
        </w:rPr>
        <w:t>в региональной информационной системе Ханты-Мансийского автономного округа</w:t>
      </w:r>
      <w:r w:rsidR="00311A22" w:rsidRPr="00311A22">
        <w:rPr>
          <w:rFonts w:cs="Arial"/>
        </w:rPr>
        <w:t>-</w:t>
      </w:r>
      <w:r w:rsidRPr="00311A22">
        <w:rPr>
          <w:rFonts w:cs="Arial"/>
        </w:rPr>
        <w:t xml:space="preserve">Югры </w:t>
      </w:r>
      <w:r w:rsidR="00311A22" w:rsidRPr="00311A22">
        <w:rPr>
          <w:rFonts w:cs="Arial"/>
        </w:rPr>
        <w:t>«</w:t>
      </w:r>
      <w:r w:rsidRPr="00311A22">
        <w:rPr>
          <w:rFonts w:cs="Arial"/>
        </w:rPr>
        <w:t>Портал государственных и муниципальных услуг (функций) Ханты-Мансийского автономного округа</w:t>
      </w:r>
      <w:r w:rsidR="00311A22" w:rsidRPr="00311A22">
        <w:rPr>
          <w:rFonts w:cs="Arial"/>
        </w:rPr>
        <w:t>-</w:t>
      </w:r>
      <w:r w:rsidRPr="00311A22">
        <w:rPr>
          <w:rFonts w:cs="Arial"/>
        </w:rPr>
        <w:t>Югры</w:t>
      </w:r>
      <w:r w:rsidR="00311A22" w:rsidRPr="00311A22">
        <w:rPr>
          <w:rFonts w:cs="Arial"/>
        </w:rPr>
        <w:t>»</w:t>
      </w:r>
      <w:r w:rsidRPr="00311A22">
        <w:rPr>
          <w:rFonts w:cs="Arial"/>
        </w:rPr>
        <w:t xml:space="preserve">: </w:t>
      </w:r>
      <w:proofErr w:type="gramStart"/>
      <w:r w:rsidRPr="00311A22">
        <w:rPr>
          <w:rFonts w:cs="Arial"/>
        </w:rPr>
        <w:t>86.gosuslugi.ru</w:t>
      </w:r>
      <w:proofErr w:type="gramEnd"/>
      <w:r w:rsidRPr="00311A22">
        <w:rPr>
          <w:rFonts w:cs="Arial"/>
        </w:rPr>
        <w:t xml:space="preserve"> (далее</w:t>
      </w:r>
      <w:r w:rsidR="00311A22" w:rsidRPr="00311A22">
        <w:rPr>
          <w:rFonts w:cs="Arial"/>
        </w:rPr>
        <w:t>-</w:t>
      </w:r>
      <w:r w:rsidRPr="00311A22">
        <w:rPr>
          <w:rFonts w:cs="Arial"/>
        </w:rPr>
        <w:t>региональный портал).</w:t>
      </w:r>
    </w:p>
    <w:p w14:paraId="3B0FA0E6" w14:textId="77777777" w:rsidR="00730789" w:rsidRPr="00311A22" w:rsidRDefault="00730789" w:rsidP="00730789">
      <w:pPr>
        <w:autoSpaceDE w:val="0"/>
        <w:autoSpaceDN w:val="0"/>
        <w:adjustRightInd w:val="0"/>
        <w:ind w:firstLine="851"/>
        <w:rPr>
          <w:rFonts w:cs="Arial"/>
          <w:szCs w:val="20"/>
        </w:rPr>
      </w:pPr>
      <w:r w:rsidRPr="00311A22">
        <w:rPr>
          <w:rFonts w:cs="Arial"/>
        </w:rPr>
        <w:t xml:space="preserve">Информирование о ходе предоставления муниципальной услуги осуществляется специалистами муниципального </w:t>
      </w:r>
      <w:r w:rsidR="003304FB">
        <w:rPr>
          <w:rFonts w:cs="Arial"/>
          <w:szCs w:val="20"/>
        </w:rPr>
        <w:t>казенного</w:t>
      </w:r>
      <w:r w:rsidRPr="00311A22">
        <w:rPr>
          <w:rFonts w:cs="Arial"/>
        </w:rPr>
        <w:t xml:space="preserve"> учреждения Нижневартовского района </w:t>
      </w:r>
      <w:r w:rsidR="00311A22" w:rsidRPr="00311A22">
        <w:rPr>
          <w:rFonts w:cs="Arial"/>
        </w:rPr>
        <w:t>«</w:t>
      </w:r>
      <w:r w:rsidRPr="00311A22">
        <w:rPr>
          <w:rFonts w:cs="Arial"/>
        </w:rPr>
        <w:t>Управление имущественными и земельными ресурсами</w:t>
      </w:r>
      <w:r w:rsidR="00311A22" w:rsidRPr="00311A22">
        <w:rPr>
          <w:rFonts w:cs="Arial"/>
        </w:rPr>
        <w:t>»</w:t>
      </w:r>
      <w:r w:rsidRPr="00311A22">
        <w:rPr>
          <w:rFonts w:cs="Arial"/>
        </w:rPr>
        <w:t xml:space="preserve"> в следующих формах (по выбору заявителя):</w:t>
      </w:r>
    </w:p>
    <w:p w14:paraId="619C7AD5" w14:textId="77777777" w:rsidR="00730789" w:rsidRPr="00311A22" w:rsidRDefault="00730789" w:rsidP="00730789">
      <w:pPr>
        <w:autoSpaceDE w:val="0"/>
        <w:autoSpaceDN w:val="0"/>
        <w:adjustRightInd w:val="0"/>
        <w:ind w:firstLine="851"/>
        <w:rPr>
          <w:rFonts w:cs="Arial"/>
          <w:szCs w:val="20"/>
        </w:rPr>
      </w:pPr>
      <w:r w:rsidRPr="00311A22">
        <w:rPr>
          <w:rFonts w:cs="Arial"/>
          <w:szCs w:val="20"/>
        </w:rPr>
        <w:t>устной;</w:t>
      </w:r>
    </w:p>
    <w:p w14:paraId="4B213111" w14:textId="77777777" w:rsidR="00730789" w:rsidRPr="00311A22" w:rsidRDefault="00730789" w:rsidP="00730789">
      <w:pPr>
        <w:autoSpaceDE w:val="0"/>
        <w:autoSpaceDN w:val="0"/>
        <w:adjustRightInd w:val="0"/>
        <w:ind w:firstLine="851"/>
        <w:rPr>
          <w:rFonts w:cs="Arial"/>
          <w:szCs w:val="20"/>
        </w:rPr>
      </w:pPr>
      <w:r w:rsidRPr="00311A22">
        <w:rPr>
          <w:rFonts w:cs="Arial"/>
          <w:szCs w:val="20"/>
        </w:rPr>
        <w:t>письменной.</w:t>
      </w:r>
    </w:p>
    <w:p w14:paraId="53644466" w14:textId="77777777" w:rsidR="00730789" w:rsidRPr="00311A22" w:rsidRDefault="00730789" w:rsidP="00730789">
      <w:pPr>
        <w:autoSpaceDE w:val="0"/>
        <w:autoSpaceDN w:val="0"/>
        <w:adjustRightInd w:val="0"/>
        <w:ind w:firstLine="851"/>
        <w:rPr>
          <w:rFonts w:cs="Arial"/>
          <w:szCs w:val="20"/>
        </w:rPr>
      </w:pPr>
      <w:r w:rsidRPr="00311A22">
        <w:rPr>
          <w:rFonts w:cs="Arial"/>
          <w:szCs w:val="20"/>
        </w:rPr>
        <w:t xml:space="preserve">4. В случае устного обращения заявителя (его представителя) специалисты </w:t>
      </w:r>
      <w:r w:rsidRPr="00311A22">
        <w:rPr>
          <w:rFonts w:cs="Arial"/>
          <w:lang w:eastAsia="en-US"/>
        </w:rPr>
        <w:t xml:space="preserve">муниципального </w:t>
      </w:r>
      <w:r w:rsidR="003304FB">
        <w:rPr>
          <w:rFonts w:cs="Arial"/>
          <w:szCs w:val="20"/>
        </w:rPr>
        <w:t>казенного</w:t>
      </w:r>
      <w:r w:rsidRPr="00311A22">
        <w:rPr>
          <w:rFonts w:cs="Arial"/>
          <w:lang w:eastAsia="en-US"/>
        </w:rPr>
        <w:t xml:space="preserve"> учреждения Нижневартовского района </w:t>
      </w:r>
      <w:r w:rsidR="00311A22" w:rsidRPr="00311A22">
        <w:rPr>
          <w:rFonts w:cs="Arial"/>
          <w:lang w:eastAsia="en-US"/>
        </w:rPr>
        <w:t>«</w:t>
      </w:r>
      <w:r w:rsidRPr="00311A22">
        <w:rPr>
          <w:rFonts w:cs="Arial"/>
          <w:lang w:eastAsia="en-US"/>
        </w:rPr>
        <w:t>Управление имущественными и земельными ресурсами</w:t>
      </w:r>
      <w:r w:rsidR="00311A22" w:rsidRPr="00311A22">
        <w:rPr>
          <w:rFonts w:cs="Arial"/>
          <w:lang w:eastAsia="en-US"/>
        </w:rPr>
        <w:t>»</w:t>
      </w:r>
      <w:r w:rsidRPr="00311A22">
        <w:rPr>
          <w:rFonts w:cs="Arial"/>
          <w:szCs w:val="20"/>
        </w:rPr>
        <w:t xml:space="preserve"> в часы приема осуществляют устное информирование обратившегося за информацией заявителя. Устное информирование осуществляется не более 15 минут.</w:t>
      </w:r>
    </w:p>
    <w:p w14:paraId="48A0D41F" w14:textId="77777777" w:rsidR="00730789" w:rsidRPr="00311A22" w:rsidRDefault="00730789" w:rsidP="00730789">
      <w:pPr>
        <w:autoSpaceDE w:val="0"/>
        <w:autoSpaceDN w:val="0"/>
        <w:adjustRightInd w:val="0"/>
        <w:ind w:firstLine="851"/>
        <w:rPr>
          <w:rFonts w:cs="Arial"/>
          <w:szCs w:val="20"/>
        </w:rPr>
      </w:pPr>
      <w:r w:rsidRPr="00311A22">
        <w:rPr>
          <w:rFonts w:cs="Arial"/>
          <w:szCs w:val="20"/>
        </w:rPr>
        <w:t>При невозможности специалиста, принявшего звонок, самостоятельно ответить на поставленные вопросы, телефонный звонок переадресовывается (переводится) на другое должностное лицо или же обратившемуся сообщается телефонный номер, по которому можно получить необходимую информацию.</w:t>
      </w:r>
    </w:p>
    <w:p w14:paraId="5CF685A6" w14:textId="77777777" w:rsidR="00730789" w:rsidRPr="00311A22" w:rsidRDefault="00730789" w:rsidP="00730789">
      <w:pPr>
        <w:autoSpaceDE w:val="0"/>
        <w:autoSpaceDN w:val="0"/>
        <w:adjustRightInd w:val="0"/>
        <w:ind w:firstLine="851"/>
        <w:rPr>
          <w:rFonts w:cs="Arial"/>
          <w:szCs w:val="20"/>
        </w:rPr>
      </w:pPr>
      <w:r w:rsidRPr="00311A22">
        <w:rPr>
          <w:rFonts w:cs="Arial"/>
          <w:szCs w:val="20"/>
        </w:rPr>
        <w:t>В случае если для ответа требуется более продолжительное время, специалист, осуществляющий устное информирование, может предложить заявителю направить в Уполномоченный орган обращение о предоставлении письменной консультации по процедуре предоставления муниципальной услуги и о ходе пред</w:t>
      </w:r>
      <w:r w:rsidR="00E37DB6" w:rsidRPr="00311A22">
        <w:rPr>
          <w:rFonts w:cs="Arial"/>
          <w:szCs w:val="20"/>
        </w:rPr>
        <w:t>оставления муниципальной услуги</w:t>
      </w:r>
      <w:r w:rsidRPr="00311A22">
        <w:rPr>
          <w:rFonts w:cs="Arial"/>
          <w:szCs w:val="20"/>
        </w:rPr>
        <w:t xml:space="preserve"> либо назначить другое удобное для заявителя время для устного информирования.</w:t>
      </w:r>
    </w:p>
    <w:p w14:paraId="787209B8" w14:textId="77777777" w:rsidR="00730789" w:rsidRPr="00311A22" w:rsidRDefault="00730789" w:rsidP="00730789">
      <w:pPr>
        <w:autoSpaceDE w:val="0"/>
        <w:autoSpaceDN w:val="0"/>
        <w:adjustRightInd w:val="0"/>
        <w:ind w:firstLine="851"/>
        <w:rPr>
          <w:rFonts w:cs="Arial"/>
          <w:szCs w:val="20"/>
        </w:rPr>
      </w:pPr>
      <w:r w:rsidRPr="00311A22">
        <w:rPr>
          <w:rFonts w:cs="Arial"/>
          <w:szCs w:val="20"/>
        </w:rPr>
        <w:t>При консультировании по вопросам предоставления муниципальной услуги по письменным обращениям ответ на обращение направляется заявителю в срок, не превышающий 30 календарных дней с момента регистрации обращения в Уполномоченном органе.</w:t>
      </w:r>
    </w:p>
    <w:p w14:paraId="49EBBE92" w14:textId="77777777" w:rsidR="00730789" w:rsidRPr="00311A22" w:rsidRDefault="00730789" w:rsidP="00730789">
      <w:pPr>
        <w:autoSpaceDE w:val="0"/>
        <w:autoSpaceDN w:val="0"/>
        <w:adjustRightInd w:val="0"/>
        <w:ind w:firstLine="851"/>
        <w:rPr>
          <w:rFonts w:cs="Arial"/>
          <w:szCs w:val="20"/>
        </w:rPr>
      </w:pPr>
      <w:r w:rsidRPr="00311A22">
        <w:rPr>
          <w:rFonts w:cs="Arial"/>
          <w:szCs w:val="20"/>
        </w:rPr>
        <w:t>При консультировании заявителей о ходе предоставления муниципальной услуги в письменной форме информация направляется в срок, не превышающий 5 рабочих дней.</w:t>
      </w:r>
    </w:p>
    <w:p w14:paraId="73FAC213" w14:textId="77777777" w:rsidR="00730789" w:rsidRPr="00311A22" w:rsidRDefault="00730789" w:rsidP="00730789">
      <w:pPr>
        <w:autoSpaceDE w:val="0"/>
        <w:autoSpaceDN w:val="0"/>
        <w:adjustRightInd w:val="0"/>
        <w:ind w:firstLine="851"/>
        <w:rPr>
          <w:rFonts w:cs="Arial"/>
        </w:rPr>
      </w:pPr>
      <w:r w:rsidRPr="00311A22">
        <w:rPr>
          <w:rFonts w:cs="Arial"/>
          <w:szCs w:val="20"/>
        </w:rPr>
        <w:t>Для получения информации по вопросам предоставления муниципальной услуги посредством Единого и регионального порталов заявителям необходимо использовать адреса в информаци</w:t>
      </w:r>
      <w:r w:rsidR="00E37DB6" w:rsidRPr="00311A22">
        <w:rPr>
          <w:rFonts w:cs="Arial"/>
          <w:szCs w:val="20"/>
        </w:rPr>
        <w:t>онно-телекоммуникационной сети Интернет</w:t>
      </w:r>
      <w:r w:rsidRPr="00311A22">
        <w:rPr>
          <w:rFonts w:cs="Arial"/>
          <w:szCs w:val="20"/>
        </w:rPr>
        <w:t>, указанные в пункте 3 Административного регламента.</w:t>
      </w:r>
    </w:p>
    <w:p w14:paraId="75F44757" w14:textId="77777777" w:rsidR="00730789" w:rsidRPr="00311A22" w:rsidRDefault="00730789" w:rsidP="00730789">
      <w:pPr>
        <w:autoSpaceDE w:val="0"/>
        <w:autoSpaceDN w:val="0"/>
        <w:adjustRightInd w:val="0"/>
        <w:ind w:firstLine="851"/>
        <w:rPr>
          <w:rFonts w:cs="Arial"/>
          <w:szCs w:val="20"/>
        </w:rPr>
      </w:pPr>
      <w:r w:rsidRPr="00311A22">
        <w:rPr>
          <w:rFonts w:cs="Arial"/>
          <w:szCs w:val="20"/>
        </w:rPr>
        <w:t>Информирование заявителей о порядке предоставления муниципальной услуги в многофункциональном центре предоставления государственных</w:t>
      </w:r>
      <w:r w:rsidR="00311A22" w:rsidRPr="00311A22">
        <w:rPr>
          <w:rFonts w:cs="Arial"/>
          <w:szCs w:val="20"/>
        </w:rPr>
        <w:t xml:space="preserve"> </w:t>
      </w:r>
      <w:r w:rsidRPr="00311A22">
        <w:rPr>
          <w:rFonts w:cs="Arial"/>
          <w:szCs w:val="20"/>
        </w:rPr>
        <w:t xml:space="preserve">и муниципальных услуг </w:t>
      </w:r>
      <w:r w:rsidRPr="00311A22">
        <w:rPr>
          <w:rFonts w:cs="Arial"/>
          <w:szCs w:val="20"/>
        </w:rPr>
        <w:lastRenderedPageBreak/>
        <w:t>(далее</w:t>
      </w:r>
      <w:r w:rsidR="00311A22" w:rsidRPr="00311A22">
        <w:rPr>
          <w:rFonts w:cs="Arial"/>
          <w:szCs w:val="20"/>
        </w:rPr>
        <w:t>-</w:t>
      </w:r>
      <w:r w:rsidRPr="00311A22">
        <w:rPr>
          <w:rFonts w:cs="Arial"/>
          <w:szCs w:val="20"/>
        </w:rPr>
        <w:t>МФЦ), а также по иным вопросам, связанным</w:t>
      </w:r>
      <w:r w:rsidR="00311A22" w:rsidRPr="00311A22">
        <w:rPr>
          <w:rFonts w:cs="Arial"/>
          <w:szCs w:val="20"/>
        </w:rPr>
        <w:t xml:space="preserve"> </w:t>
      </w:r>
      <w:r w:rsidRPr="00311A22">
        <w:rPr>
          <w:rFonts w:cs="Arial"/>
          <w:szCs w:val="20"/>
        </w:rPr>
        <w:t>с предоставлением муниципальной услуги, осуществляется МФЦ в соответствии с заключенным соглашением и регламентом работы МФЦ.</w:t>
      </w:r>
    </w:p>
    <w:p w14:paraId="3761B8EF" w14:textId="77777777" w:rsidR="00730789" w:rsidRPr="00311A22" w:rsidRDefault="00730789" w:rsidP="00730789">
      <w:pPr>
        <w:autoSpaceDE w:val="0"/>
        <w:autoSpaceDN w:val="0"/>
        <w:adjustRightInd w:val="0"/>
        <w:ind w:firstLine="851"/>
        <w:rPr>
          <w:rFonts w:cs="Arial"/>
          <w:szCs w:val="20"/>
        </w:rPr>
      </w:pPr>
      <w:r w:rsidRPr="00311A22">
        <w:rPr>
          <w:rFonts w:cs="Arial"/>
          <w:szCs w:val="20"/>
        </w:rPr>
        <w:t xml:space="preserve">В целях обеспечения конфиденциальности персональных данных заявителей видео- и фотосъемка в служебных помещениях (кабинетах) муниципального </w:t>
      </w:r>
      <w:r w:rsidR="003304FB">
        <w:rPr>
          <w:rFonts w:cs="Arial"/>
          <w:szCs w:val="20"/>
        </w:rPr>
        <w:t>казенного</w:t>
      </w:r>
      <w:r w:rsidRPr="00311A22">
        <w:rPr>
          <w:rFonts w:cs="Arial"/>
          <w:szCs w:val="20"/>
        </w:rPr>
        <w:t xml:space="preserve"> учреждения Нижневартовского района </w:t>
      </w:r>
      <w:r w:rsidR="00311A22" w:rsidRPr="00311A22">
        <w:rPr>
          <w:rFonts w:cs="Arial"/>
          <w:szCs w:val="20"/>
        </w:rPr>
        <w:t>«</w:t>
      </w:r>
      <w:r w:rsidRPr="00311A22">
        <w:rPr>
          <w:rFonts w:cs="Arial"/>
          <w:szCs w:val="20"/>
        </w:rPr>
        <w:t>Управление имущественными и земельными ресурсами</w:t>
      </w:r>
      <w:r w:rsidR="00311A22" w:rsidRPr="00311A22">
        <w:rPr>
          <w:rFonts w:cs="Arial"/>
          <w:szCs w:val="20"/>
        </w:rPr>
        <w:t>»</w:t>
      </w:r>
      <w:r w:rsidRPr="00311A22">
        <w:rPr>
          <w:rFonts w:cs="Arial"/>
          <w:szCs w:val="20"/>
        </w:rPr>
        <w:t xml:space="preserve"> допускается по согласованию с директором учреждения или лицом его замещающим.</w:t>
      </w:r>
    </w:p>
    <w:p w14:paraId="3B008B0E" w14:textId="77777777" w:rsidR="00730789" w:rsidRPr="00311A22" w:rsidRDefault="00730789" w:rsidP="00730789">
      <w:pPr>
        <w:autoSpaceDE w:val="0"/>
        <w:autoSpaceDN w:val="0"/>
        <w:adjustRightInd w:val="0"/>
        <w:ind w:firstLine="851"/>
        <w:rPr>
          <w:rFonts w:cs="Arial"/>
          <w:szCs w:val="20"/>
        </w:rPr>
      </w:pPr>
      <w:r w:rsidRPr="00311A22">
        <w:rPr>
          <w:rFonts w:cs="Arial"/>
          <w:szCs w:val="20"/>
        </w:rPr>
        <w:t>5. Информация по вопросам предоставления муниципальной услуги,</w:t>
      </w:r>
      <w:r w:rsidR="00311A22" w:rsidRPr="00311A22">
        <w:rPr>
          <w:rFonts w:cs="Arial"/>
          <w:szCs w:val="20"/>
        </w:rPr>
        <w:t xml:space="preserve"> </w:t>
      </w:r>
      <w:r w:rsidRPr="00311A22">
        <w:rPr>
          <w:rFonts w:cs="Arial"/>
          <w:szCs w:val="20"/>
        </w:rPr>
        <w:t>в том числе о ходе, сроках и порядке ее предоставления, размещенная на Едином и региональном порталах, на официальном сайте, предоставляется заявителю бесплатно.</w:t>
      </w:r>
    </w:p>
    <w:p w14:paraId="1EE376F3" w14:textId="77777777" w:rsidR="00730789" w:rsidRPr="00311A22" w:rsidRDefault="00730789" w:rsidP="00730789">
      <w:pPr>
        <w:autoSpaceDE w:val="0"/>
        <w:autoSpaceDN w:val="0"/>
        <w:adjustRightInd w:val="0"/>
        <w:ind w:firstLine="851"/>
        <w:rPr>
          <w:rFonts w:cs="Arial"/>
          <w:szCs w:val="20"/>
        </w:rPr>
      </w:pPr>
      <w:r w:rsidRPr="00311A22">
        <w:rPr>
          <w:rFonts w:cs="Arial"/>
          <w:szCs w:val="20"/>
        </w:rPr>
        <w:t>Доступ к информации по вопросам предоставления муниципальной услуги, в том числе о сроках и порядке ее предоставления,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w:t>
      </w:r>
      <w:r w:rsidR="00311A22" w:rsidRPr="00311A22">
        <w:rPr>
          <w:rFonts w:cs="Arial"/>
          <w:szCs w:val="20"/>
        </w:rPr>
        <w:t xml:space="preserve"> </w:t>
      </w:r>
      <w:r w:rsidRPr="00311A22">
        <w:rPr>
          <w:rFonts w:cs="Arial"/>
          <w:szCs w:val="20"/>
        </w:rPr>
        <w:t>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1756FA1C" w14:textId="77777777" w:rsidR="005A3A7C" w:rsidRDefault="005A3A7C" w:rsidP="00730789">
      <w:pPr>
        <w:autoSpaceDE w:val="0"/>
        <w:autoSpaceDN w:val="0"/>
        <w:adjustRightInd w:val="0"/>
        <w:ind w:firstLine="851"/>
        <w:rPr>
          <w:rFonts w:cs="Arial"/>
          <w:bCs/>
        </w:rPr>
      </w:pPr>
      <w:r w:rsidRPr="00694085">
        <w:rPr>
          <w:rFonts w:cs="Arial"/>
          <w:bCs/>
        </w:rPr>
        <w:t xml:space="preserve">На Едином портале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w:t>
      </w:r>
      <w:hyperlink r:id="rId17" w:tooltip="ПОСТАНОВЛЕНИЕ от 24.10.2011 № 861 ПРАВИТЕЛЬСТВО РФ&#10;&#10;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 w:history="1">
        <w:r w:rsidRPr="00694085">
          <w:rPr>
            <w:rStyle w:val="af9"/>
            <w:rFonts w:cs="Arial"/>
            <w:bCs/>
          </w:rPr>
          <w:t>от 24 октября 2011 года № 861</w:t>
        </w:r>
      </w:hyperlink>
      <w:r w:rsidRPr="00694085">
        <w:rPr>
          <w:rFonts w:cs="Arial"/>
          <w:bCs/>
        </w:rPr>
        <w:t>.</w:t>
      </w:r>
    </w:p>
    <w:p w14:paraId="7EC5AFA0" w14:textId="77777777" w:rsidR="005A3A7C" w:rsidRDefault="005A3A7C" w:rsidP="00730789">
      <w:pPr>
        <w:autoSpaceDE w:val="0"/>
        <w:autoSpaceDN w:val="0"/>
        <w:adjustRightInd w:val="0"/>
        <w:ind w:firstLine="851"/>
        <w:rPr>
          <w:rFonts w:cs="Arial"/>
          <w:bCs/>
        </w:rPr>
      </w:pPr>
      <w:r>
        <w:rPr>
          <w:rFonts w:cs="Arial"/>
          <w:bCs/>
        </w:rPr>
        <w:t xml:space="preserve">(Пункт 5 дополнен абзацем постановлением Администрации от </w:t>
      </w:r>
      <w:hyperlink r:id="rId18" w:history="1">
        <w:r>
          <w:rPr>
            <w:rStyle w:val="af9"/>
            <w:rFonts w:cs="Arial"/>
            <w:bCs/>
          </w:rPr>
          <w:t>23.12.2022 № 2613</w:t>
        </w:r>
      </w:hyperlink>
      <w:r>
        <w:rPr>
          <w:rFonts w:cs="Arial"/>
          <w:bCs/>
        </w:rPr>
        <w:t>)</w:t>
      </w:r>
    </w:p>
    <w:p w14:paraId="00EF9AD2" w14:textId="77777777" w:rsidR="005A3A7C" w:rsidRDefault="005A3A7C" w:rsidP="00730789">
      <w:pPr>
        <w:autoSpaceDE w:val="0"/>
        <w:autoSpaceDN w:val="0"/>
        <w:adjustRightInd w:val="0"/>
        <w:ind w:firstLine="851"/>
        <w:rPr>
          <w:rFonts w:cs="Arial"/>
          <w:szCs w:val="20"/>
        </w:rPr>
      </w:pPr>
    </w:p>
    <w:p w14:paraId="031309FD" w14:textId="77777777" w:rsidR="00730789" w:rsidRPr="00311A22" w:rsidRDefault="00730789" w:rsidP="00730789">
      <w:pPr>
        <w:autoSpaceDE w:val="0"/>
        <w:autoSpaceDN w:val="0"/>
        <w:adjustRightInd w:val="0"/>
        <w:ind w:firstLine="851"/>
        <w:rPr>
          <w:rFonts w:cs="Arial"/>
          <w:szCs w:val="20"/>
        </w:rPr>
      </w:pPr>
      <w:r w:rsidRPr="00311A22">
        <w:rPr>
          <w:rFonts w:cs="Arial"/>
          <w:szCs w:val="20"/>
        </w:rPr>
        <w:t>6. Способами получения информации заявителями о местах нахождения и графиках работы МФЦ, территориальных органов федеральных органов исполнительной власти, органов местного самоуправления муниципальных образований Ханты-Мансийского автономного округа</w:t>
      </w:r>
      <w:r w:rsidR="00311A22" w:rsidRPr="00311A22">
        <w:rPr>
          <w:rFonts w:cs="Arial"/>
          <w:szCs w:val="20"/>
        </w:rPr>
        <w:t>-</w:t>
      </w:r>
      <w:r w:rsidRPr="00311A22">
        <w:rPr>
          <w:rFonts w:cs="Arial"/>
          <w:szCs w:val="20"/>
        </w:rPr>
        <w:t>Югры, участвующих</w:t>
      </w:r>
      <w:r w:rsidR="00E37DB6" w:rsidRPr="00311A22">
        <w:rPr>
          <w:rFonts w:cs="Arial"/>
          <w:szCs w:val="20"/>
        </w:rPr>
        <w:t xml:space="preserve"> </w:t>
      </w:r>
      <w:r w:rsidRPr="00311A22">
        <w:rPr>
          <w:rFonts w:cs="Arial"/>
          <w:szCs w:val="20"/>
        </w:rPr>
        <w:t>в пред</w:t>
      </w:r>
      <w:r w:rsidR="00E37DB6" w:rsidRPr="00311A22">
        <w:rPr>
          <w:rFonts w:cs="Arial"/>
          <w:szCs w:val="20"/>
        </w:rPr>
        <w:t>оставлении муниципальной услуги</w:t>
      </w:r>
      <w:r w:rsidRPr="00311A22">
        <w:rPr>
          <w:rFonts w:cs="Arial"/>
          <w:szCs w:val="20"/>
        </w:rPr>
        <w:t xml:space="preserve"> или в ведении которых находятся документы и (или) информация, получаемые по межведомственному запросу, по выбору заявителя являются:</w:t>
      </w:r>
    </w:p>
    <w:p w14:paraId="0C72DC06" w14:textId="77777777" w:rsidR="00730789" w:rsidRPr="00311A22" w:rsidRDefault="00730789" w:rsidP="00730789">
      <w:pPr>
        <w:autoSpaceDE w:val="0"/>
        <w:autoSpaceDN w:val="0"/>
        <w:adjustRightInd w:val="0"/>
        <w:ind w:firstLine="851"/>
        <w:rPr>
          <w:rFonts w:cs="Arial"/>
          <w:szCs w:val="20"/>
        </w:rPr>
      </w:pPr>
      <w:r w:rsidRPr="00311A22">
        <w:rPr>
          <w:rFonts w:cs="Arial"/>
          <w:szCs w:val="20"/>
        </w:rPr>
        <w:t>способы получения информации, указанные в пункте 3 Административного регламента;</w:t>
      </w:r>
    </w:p>
    <w:p w14:paraId="2D6F7821" w14:textId="77777777" w:rsidR="00730789" w:rsidRPr="00311A22" w:rsidRDefault="00730789" w:rsidP="00730789">
      <w:pPr>
        <w:autoSpaceDE w:val="0"/>
        <w:autoSpaceDN w:val="0"/>
        <w:adjustRightInd w:val="0"/>
        <w:ind w:firstLine="851"/>
        <w:rPr>
          <w:rFonts w:cs="Arial"/>
          <w:szCs w:val="20"/>
        </w:rPr>
      </w:pPr>
      <w:r w:rsidRPr="00311A22">
        <w:rPr>
          <w:rFonts w:cs="Arial"/>
          <w:szCs w:val="20"/>
        </w:rPr>
        <w:t>информационные материалы, размещенные на официальных сайтах:</w:t>
      </w:r>
      <w:r w:rsidR="00311A22" w:rsidRPr="00311A22">
        <w:rPr>
          <w:rFonts w:cs="Arial"/>
          <w:szCs w:val="20"/>
        </w:rPr>
        <w:t xml:space="preserve"> </w:t>
      </w:r>
    </w:p>
    <w:p w14:paraId="2860600E" w14:textId="77777777" w:rsidR="00730789" w:rsidRPr="00311A22" w:rsidRDefault="00730789" w:rsidP="00730789">
      <w:pPr>
        <w:tabs>
          <w:tab w:val="left" w:pos="0"/>
        </w:tabs>
        <w:autoSpaceDE w:val="0"/>
        <w:autoSpaceDN w:val="0"/>
        <w:adjustRightInd w:val="0"/>
        <w:ind w:firstLine="709"/>
        <w:rPr>
          <w:rFonts w:cs="Arial"/>
          <w:szCs w:val="20"/>
        </w:rPr>
      </w:pPr>
      <w:r w:rsidRPr="00311A22">
        <w:rPr>
          <w:rFonts w:cs="Arial"/>
          <w:szCs w:val="20"/>
        </w:rPr>
        <w:t>1) Межрайонная ИФНС России</w:t>
      </w:r>
      <w:r w:rsidR="00311A22" w:rsidRPr="00311A22">
        <w:rPr>
          <w:rFonts w:cs="Arial"/>
          <w:szCs w:val="20"/>
        </w:rPr>
        <w:t xml:space="preserve"> № </w:t>
      </w:r>
      <w:r w:rsidRPr="00311A22">
        <w:rPr>
          <w:rFonts w:cs="Arial"/>
          <w:szCs w:val="20"/>
        </w:rPr>
        <w:t>6 по Ханты-</w:t>
      </w:r>
      <w:r w:rsidR="00E37DB6" w:rsidRPr="00311A22">
        <w:rPr>
          <w:rFonts w:cs="Arial"/>
          <w:szCs w:val="20"/>
        </w:rPr>
        <w:t>Мансийскому автономному округу −</w:t>
      </w:r>
      <w:r w:rsidRPr="00311A22">
        <w:rPr>
          <w:rFonts w:cs="Arial"/>
          <w:szCs w:val="20"/>
        </w:rPr>
        <w:t xml:space="preserve"> Югре</w:t>
      </w:r>
      <w:r w:rsidR="00311A22" w:rsidRPr="00311A22">
        <w:rPr>
          <w:rFonts w:cs="Arial"/>
          <w:szCs w:val="20"/>
        </w:rPr>
        <w:t xml:space="preserve"> </w:t>
      </w:r>
      <w:r w:rsidRPr="00311A22">
        <w:rPr>
          <w:rFonts w:cs="Arial"/>
          <w:szCs w:val="20"/>
        </w:rPr>
        <w:t>(далее</w:t>
      </w:r>
      <w:r w:rsidR="00311A22" w:rsidRPr="00311A22">
        <w:rPr>
          <w:rFonts w:cs="Arial"/>
          <w:szCs w:val="20"/>
        </w:rPr>
        <w:t>-</w:t>
      </w:r>
      <w:r w:rsidRPr="00311A22">
        <w:rPr>
          <w:rFonts w:cs="Arial"/>
          <w:szCs w:val="20"/>
        </w:rPr>
        <w:t>территориальный орган ФНС): www.nalog.ru;</w:t>
      </w:r>
    </w:p>
    <w:p w14:paraId="1451C032" w14:textId="77777777" w:rsidR="00730789" w:rsidRDefault="003304FB" w:rsidP="00730789">
      <w:pPr>
        <w:tabs>
          <w:tab w:val="left" w:pos="1134"/>
        </w:tabs>
        <w:autoSpaceDE w:val="0"/>
        <w:autoSpaceDN w:val="0"/>
        <w:adjustRightInd w:val="0"/>
        <w:ind w:firstLine="709"/>
        <w:rPr>
          <w:rFonts w:cs="Arial"/>
        </w:rPr>
      </w:pPr>
      <w:r w:rsidRPr="002A489A">
        <w:rPr>
          <w:rFonts w:cs="Arial"/>
        </w:rPr>
        <w:t>2) Межмуниципальный отдел по городу Нижневартовску, городу Мегиону и Нижневартовскому району Управления Федеральной службы государственной регистрации, кадастра и картографии Ханты-Мансийскому автономному округу − Югре (далее-Управление Росреестра): rosreestr.ru;</w:t>
      </w:r>
    </w:p>
    <w:p w14:paraId="1F47001A" w14:textId="77777777" w:rsidR="003304FB" w:rsidRDefault="003304FB" w:rsidP="00730789">
      <w:pPr>
        <w:tabs>
          <w:tab w:val="left" w:pos="1134"/>
        </w:tabs>
        <w:autoSpaceDE w:val="0"/>
        <w:autoSpaceDN w:val="0"/>
        <w:adjustRightInd w:val="0"/>
        <w:ind w:firstLine="709"/>
        <w:rPr>
          <w:rFonts w:cs="Arial"/>
          <w:szCs w:val="20"/>
        </w:rPr>
      </w:pPr>
      <w:r>
        <w:rPr>
          <w:rFonts w:cs="Arial"/>
          <w:szCs w:val="20"/>
        </w:rPr>
        <w:t xml:space="preserve">(Подпункт 2 пункта 6 изложен в новой редакции постановлением Администрации от </w:t>
      </w:r>
      <w:hyperlink r:id="rId19" w:history="1">
        <w:r>
          <w:rPr>
            <w:rStyle w:val="af9"/>
            <w:rFonts w:cs="Arial"/>
            <w:szCs w:val="20"/>
          </w:rPr>
          <w:t>09.06.2021 № 997</w:t>
        </w:r>
      </w:hyperlink>
      <w:r>
        <w:rPr>
          <w:rFonts w:cs="Arial"/>
          <w:szCs w:val="20"/>
        </w:rPr>
        <w:t>)</w:t>
      </w:r>
    </w:p>
    <w:p w14:paraId="01DBB94B" w14:textId="77777777" w:rsidR="003304FB" w:rsidRPr="00311A22" w:rsidRDefault="003304FB" w:rsidP="00730789">
      <w:pPr>
        <w:tabs>
          <w:tab w:val="left" w:pos="1134"/>
        </w:tabs>
        <w:autoSpaceDE w:val="0"/>
        <w:autoSpaceDN w:val="0"/>
        <w:adjustRightInd w:val="0"/>
        <w:ind w:firstLine="709"/>
        <w:rPr>
          <w:rFonts w:cs="Arial"/>
          <w:szCs w:val="20"/>
        </w:rPr>
      </w:pPr>
    </w:p>
    <w:p w14:paraId="65602F89" w14:textId="77777777" w:rsidR="00730789" w:rsidRPr="00311A22" w:rsidRDefault="00730789" w:rsidP="00730789">
      <w:pPr>
        <w:tabs>
          <w:tab w:val="left" w:pos="1134"/>
        </w:tabs>
        <w:autoSpaceDE w:val="0"/>
        <w:autoSpaceDN w:val="0"/>
        <w:adjustRightInd w:val="0"/>
        <w:ind w:firstLine="709"/>
        <w:rPr>
          <w:rFonts w:cs="Arial"/>
          <w:szCs w:val="20"/>
        </w:rPr>
      </w:pPr>
      <w:r w:rsidRPr="00311A22">
        <w:rPr>
          <w:rFonts w:cs="Arial"/>
          <w:szCs w:val="20"/>
        </w:rPr>
        <w:t>3) на портале многофункциональных центров Ханты-Мансийского автономного округа</w:t>
      </w:r>
      <w:r w:rsidR="00311A22" w:rsidRPr="00311A22">
        <w:rPr>
          <w:rFonts w:cs="Arial"/>
          <w:szCs w:val="20"/>
        </w:rPr>
        <w:t>-</w:t>
      </w:r>
      <w:r w:rsidRPr="00311A22">
        <w:rPr>
          <w:rFonts w:cs="Arial"/>
          <w:szCs w:val="20"/>
        </w:rPr>
        <w:t>Югры: http://mfc.admhmao.ru/.</w:t>
      </w:r>
    </w:p>
    <w:p w14:paraId="360C8AF1" w14:textId="77777777" w:rsidR="00730789" w:rsidRPr="00311A22" w:rsidRDefault="00730789" w:rsidP="00730789">
      <w:pPr>
        <w:autoSpaceDE w:val="0"/>
        <w:autoSpaceDN w:val="0"/>
        <w:adjustRightInd w:val="0"/>
        <w:ind w:firstLine="851"/>
        <w:rPr>
          <w:rFonts w:cs="Arial"/>
          <w:szCs w:val="20"/>
        </w:rPr>
      </w:pPr>
      <w:r w:rsidRPr="00311A22">
        <w:rPr>
          <w:rFonts w:cs="Arial"/>
          <w:szCs w:val="20"/>
        </w:rPr>
        <w:t>7. Информация об Уполномоченном органе включает сведения о его месте нахождения и графике работы, а также его структурных подразделений, справочных телефонах учреждения, участвующего в предоставлении муниципальной услуги, адрес официального сайта, а также</w:t>
      </w:r>
      <w:r w:rsidR="00E37DB6" w:rsidRPr="00311A22">
        <w:rPr>
          <w:rFonts w:cs="Arial"/>
          <w:szCs w:val="20"/>
        </w:rPr>
        <w:t xml:space="preserve"> электронной почты</w:t>
      </w:r>
      <w:r w:rsidR="00311A22" w:rsidRPr="00311A22">
        <w:rPr>
          <w:rFonts w:cs="Arial"/>
          <w:szCs w:val="20"/>
        </w:rPr>
        <w:t xml:space="preserve"> </w:t>
      </w:r>
      <w:r w:rsidR="00E37DB6" w:rsidRPr="00311A22">
        <w:rPr>
          <w:rFonts w:cs="Arial"/>
          <w:szCs w:val="20"/>
        </w:rPr>
        <w:t>и (или) форму</w:t>
      </w:r>
      <w:r w:rsidRPr="00311A22">
        <w:rPr>
          <w:rFonts w:cs="Arial"/>
          <w:szCs w:val="20"/>
        </w:rPr>
        <w:t xml:space="preserve"> обратной связи в информаци</w:t>
      </w:r>
      <w:r w:rsidR="00E37DB6" w:rsidRPr="00311A22">
        <w:rPr>
          <w:rFonts w:cs="Arial"/>
          <w:szCs w:val="20"/>
        </w:rPr>
        <w:t>онно-телекоммуникационной сети Интернет</w:t>
      </w:r>
      <w:r w:rsidRPr="00311A22">
        <w:rPr>
          <w:rFonts w:cs="Arial"/>
          <w:szCs w:val="20"/>
        </w:rPr>
        <w:t>.</w:t>
      </w:r>
    </w:p>
    <w:p w14:paraId="1A3B06CF" w14:textId="77777777" w:rsidR="00730789" w:rsidRPr="00311A22" w:rsidRDefault="00730789" w:rsidP="00730789">
      <w:pPr>
        <w:autoSpaceDE w:val="0"/>
        <w:autoSpaceDN w:val="0"/>
        <w:adjustRightInd w:val="0"/>
        <w:ind w:firstLine="851"/>
        <w:rPr>
          <w:rFonts w:cs="Arial"/>
          <w:szCs w:val="20"/>
        </w:rPr>
      </w:pPr>
      <w:r w:rsidRPr="00311A22">
        <w:rPr>
          <w:rFonts w:cs="Arial"/>
          <w:szCs w:val="20"/>
        </w:rPr>
        <w:t xml:space="preserve">Информация об Уполномоченном органе размещается в форме информационных (текстовых) материалов на информационных стендах в местах предоставления муниципальной услуги, а также на Едином и региональном порталах, официальном сайте. </w:t>
      </w:r>
      <w:r w:rsidRPr="00311A22">
        <w:rPr>
          <w:rFonts w:cs="Arial"/>
          <w:szCs w:val="20"/>
        </w:rPr>
        <w:lastRenderedPageBreak/>
        <w:t>Для</w:t>
      </w:r>
      <w:r w:rsidR="00311A22" w:rsidRPr="00311A22">
        <w:rPr>
          <w:rFonts w:cs="Arial"/>
          <w:szCs w:val="20"/>
        </w:rPr>
        <w:t xml:space="preserve"> </w:t>
      </w:r>
      <w:r w:rsidRPr="00311A22">
        <w:rPr>
          <w:rFonts w:cs="Arial"/>
          <w:szCs w:val="20"/>
        </w:rPr>
        <w:t>получения такой информации по выбору заявителя могут использоваться способы, указанные в пункте 3 Административного регламента.</w:t>
      </w:r>
    </w:p>
    <w:p w14:paraId="65810312" w14:textId="77777777" w:rsidR="00730789" w:rsidRPr="00311A22" w:rsidRDefault="00730789" w:rsidP="00730789">
      <w:pPr>
        <w:autoSpaceDE w:val="0"/>
        <w:autoSpaceDN w:val="0"/>
        <w:adjustRightInd w:val="0"/>
        <w:ind w:firstLine="851"/>
        <w:rPr>
          <w:rFonts w:cs="Arial"/>
          <w:szCs w:val="20"/>
        </w:rPr>
      </w:pPr>
      <w:r w:rsidRPr="00311A22">
        <w:rPr>
          <w:rFonts w:eastAsia="Calibri" w:cs="Arial"/>
          <w:lang w:eastAsia="en-US"/>
        </w:rPr>
        <w:t xml:space="preserve">8. </w:t>
      </w:r>
      <w:r w:rsidRPr="00311A22">
        <w:rPr>
          <w:rFonts w:cs="Arial"/>
          <w:szCs w:val="20"/>
        </w:rPr>
        <w:t xml:space="preserve">На стенде муниципального </w:t>
      </w:r>
      <w:r w:rsidR="003304FB">
        <w:rPr>
          <w:rFonts w:cs="Arial"/>
          <w:szCs w:val="20"/>
        </w:rPr>
        <w:t>казенного</w:t>
      </w:r>
      <w:r w:rsidRPr="00311A22">
        <w:rPr>
          <w:rFonts w:cs="Arial"/>
          <w:szCs w:val="20"/>
        </w:rPr>
        <w:t xml:space="preserve"> учреждения Нижневартовского района </w:t>
      </w:r>
      <w:r w:rsidR="00311A22" w:rsidRPr="00311A22">
        <w:rPr>
          <w:rFonts w:cs="Arial"/>
          <w:szCs w:val="20"/>
        </w:rPr>
        <w:t>«</w:t>
      </w:r>
      <w:r w:rsidRPr="00311A22">
        <w:rPr>
          <w:rFonts w:cs="Arial"/>
          <w:szCs w:val="20"/>
        </w:rPr>
        <w:t>Управление имущественными и земельными ресурсами</w:t>
      </w:r>
      <w:r w:rsidR="00311A22" w:rsidRPr="00311A22">
        <w:rPr>
          <w:rFonts w:cs="Arial"/>
          <w:szCs w:val="20"/>
        </w:rPr>
        <w:t xml:space="preserve">» </w:t>
      </w:r>
      <w:r w:rsidRPr="00311A22">
        <w:rPr>
          <w:rFonts w:cs="Arial"/>
          <w:szCs w:val="20"/>
        </w:rPr>
        <w:t>и в информаци</w:t>
      </w:r>
      <w:r w:rsidR="00E37DB6" w:rsidRPr="00311A22">
        <w:rPr>
          <w:rFonts w:cs="Arial"/>
          <w:szCs w:val="20"/>
        </w:rPr>
        <w:t>онно-телекоммуникационной сети Интернет</w:t>
      </w:r>
      <w:r w:rsidRPr="00311A22">
        <w:rPr>
          <w:rFonts w:cs="Arial"/>
          <w:szCs w:val="20"/>
        </w:rPr>
        <w:t xml:space="preserve"> размещается следующая информация:</w:t>
      </w:r>
    </w:p>
    <w:p w14:paraId="215FBB82" w14:textId="77777777" w:rsidR="00730789" w:rsidRPr="00311A22" w:rsidRDefault="00730789" w:rsidP="00730789">
      <w:pPr>
        <w:autoSpaceDE w:val="0"/>
        <w:autoSpaceDN w:val="0"/>
        <w:adjustRightInd w:val="0"/>
        <w:ind w:firstLine="851"/>
        <w:rPr>
          <w:rFonts w:cs="Arial"/>
          <w:szCs w:val="20"/>
        </w:rPr>
      </w:pPr>
      <w:r w:rsidRPr="00311A22">
        <w:rPr>
          <w:rFonts w:cs="Arial"/>
          <w:szCs w:val="20"/>
        </w:rPr>
        <w:t>справочная информация (о месте нахождения, графике работы, справочных телефонах, адресах официального сайта и электронной почты Уполномоченного органа и учреждения, участвующего в предоставлении муниципальной услуги);</w:t>
      </w:r>
    </w:p>
    <w:p w14:paraId="70A92844" w14:textId="77777777" w:rsidR="00730789" w:rsidRPr="00311A22" w:rsidRDefault="00730789" w:rsidP="00730789">
      <w:pPr>
        <w:autoSpaceDE w:val="0"/>
        <w:autoSpaceDN w:val="0"/>
        <w:adjustRightInd w:val="0"/>
        <w:ind w:firstLine="851"/>
        <w:rPr>
          <w:rFonts w:cs="Arial"/>
          <w:szCs w:val="20"/>
        </w:rPr>
      </w:pPr>
      <w:r w:rsidRPr="00311A22">
        <w:rPr>
          <w:rFonts w:cs="Arial"/>
          <w:szCs w:val="20"/>
        </w:rPr>
        <w:t>перечень нормативных правовых актов, регулирующих предоставление муниципальной услуги;</w:t>
      </w:r>
    </w:p>
    <w:p w14:paraId="247AA1D4" w14:textId="77777777" w:rsidR="00730789" w:rsidRPr="00311A22" w:rsidRDefault="00730789" w:rsidP="00730789">
      <w:pPr>
        <w:autoSpaceDE w:val="0"/>
        <w:autoSpaceDN w:val="0"/>
        <w:adjustRightInd w:val="0"/>
        <w:ind w:firstLine="851"/>
        <w:rPr>
          <w:rFonts w:cs="Arial"/>
          <w:szCs w:val="20"/>
        </w:rPr>
      </w:pPr>
      <w:r w:rsidRPr="00311A22">
        <w:rPr>
          <w:rFonts w:cs="Arial"/>
          <w:szCs w:val="20"/>
        </w:rPr>
        <w:t>досудебный (внесудебный) порядок обжалования решений и действий (бездействия) Уполномоченного органа, МФЦ, а также их должностных лиц, муниципальных служащих, работников;</w:t>
      </w:r>
    </w:p>
    <w:p w14:paraId="0F9F15DD" w14:textId="77777777" w:rsidR="00730789" w:rsidRPr="00311A22" w:rsidRDefault="00730789" w:rsidP="00730789">
      <w:pPr>
        <w:autoSpaceDE w:val="0"/>
        <w:autoSpaceDN w:val="0"/>
        <w:adjustRightInd w:val="0"/>
        <w:ind w:firstLine="851"/>
        <w:rPr>
          <w:rFonts w:cs="Arial"/>
          <w:szCs w:val="20"/>
        </w:rPr>
      </w:pPr>
      <w:r w:rsidRPr="00311A22">
        <w:rPr>
          <w:rFonts w:cs="Arial"/>
          <w:szCs w:val="20"/>
        </w:rPr>
        <w:t>бланки заявлений о предоставлении муниципальной услуги и образцы их заполнения.</w:t>
      </w:r>
    </w:p>
    <w:p w14:paraId="65167C93" w14:textId="77777777" w:rsidR="00311A22" w:rsidRPr="00311A22" w:rsidRDefault="00730789" w:rsidP="00730789">
      <w:pPr>
        <w:autoSpaceDE w:val="0"/>
        <w:autoSpaceDN w:val="0"/>
        <w:adjustRightInd w:val="0"/>
        <w:ind w:firstLine="851"/>
        <w:rPr>
          <w:rFonts w:cs="Arial"/>
          <w:szCs w:val="20"/>
        </w:rPr>
      </w:pPr>
      <w:r w:rsidRPr="00311A22">
        <w:rPr>
          <w:rFonts w:cs="Arial"/>
          <w:szCs w:val="20"/>
        </w:rPr>
        <w:t xml:space="preserve">В случае внесения изменений в порядок предоставления муниципальной услуги специалисты </w:t>
      </w:r>
      <w:r w:rsidRPr="00311A22">
        <w:rPr>
          <w:rFonts w:cs="Arial"/>
          <w:lang w:eastAsia="en-US"/>
        </w:rPr>
        <w:t xml:space="preserve">муниципального </w:t>
      </w:r>
      <w:r w:rsidR="003304FB">
        <w:rPr>
          <w:rFonts w:cs="Arial"/>
          <w:szCs w:val="20"/>
        </w:rPr>
        <w:t>казенного</w:t>
      </w:r>
      <w:r w:rsidRPr="00311A22">
        <w:rPr>
          <w:rFonts w:cs="Arial"/>
          <w:lang w:eastAsia="en-US"/>
        </w:rPr>
        <w:t xml:space="preserve"> учреждения Нижневартовского района </w:t>
      </w:r>
      <w:r w:rsidR="00311A22" w:rsidRPr="00311A22">
        <w:rPr>
          <w:rFonts w:cs="Arial"/>
          <w:lang w:eastAsia="en-US"/>
        </w:rPr>
        <w:t>«</w:t>
      </w:r>
      <w:r w:rsidRPr="00311A22">
        <w:rPr>
          <w:rFonts w:cs="Arial"/>
          <w:lang w:eastAsia="en-US"/>
        </w:rPr>
        <w:t>Управление имущественными и земельными ресурсами</w:t>
      </w:r>
      <w:r w:rsidR="00311A22" w:rsidRPr="00311A22">
        <w:rPr>
          <w:rFonts w:cs="Arial"/>
          <w:lang w:eastAsia="en-US"/>
        </w:rPr>
        <w:t>»</w:t>
      </w:r>
      <w:r w:rsidRPr="00311A22">
        <w:rPr>
          <w:rFonts w:cs="Arial"/>
          <w:szCs w:val="20"/>
        </w:rPr>
        <w:t xml:space="preserve"> в срок, не превышающий</w:t>
      </w:r>
      <w:r w:rsidR="00311A22" w:rsidRPr="00311A22">
        <w:rPr>
          <w:rFonts w:cs="Arial"/>
          <w:szCs w:val="20"/>
        </w:rPr>
        <w:t xml:space="preserve"> </w:t>
      </w:r>
      <w:r w:rsidRPr="00311A22">
        <w:rPr>
          <w:rFonts w:cs="Arial"/>
          <w:szCs w:val="20"/>
        </w:rPr>
        <w:t>5 рабочих дней со дня вступления в силу таких изменений, обеспечивают размещение информации в информаци</w:t>
      </w:r>
      <w:r w:rsidR="00E37DB6" w:rsidRPr="00311A22">
        <w:rPr>
          <w:rFonts w:cs="Arial"/>
          <w:szCs w:val="20"/>
        </w:rPr>
        <w:t>онно-телекоммуникационной сети Интернет</w:t>
      </w:r>
      <w:r w:rsidRPr="00311A22">
        <w:rPr>
          <w:rFonts w:cs="Arial"/>
          <w:szCs w:val="20"/>
        </w:rPr>
        <w:t xml:space="preserve"> (на официальном сайте, региональном портале) и на информационных стендах муниципального </w:t>
      </w:r>
      <w:r w:rsidR="003304FB">
        <w:rPr>
          <w:rFonts w:cs="Arial"/>
          <w:szCs w:val="20"/>
        </w:rPr>
        <w:t>казенного</w:t>
      </w:r>
      <w:r w:rsidRPr="00311A22">
        <w:rPr>
          <w:rFonts w:cs="Arial"/>
          <w:szCs w:val="20"/>
        </w:rPr>
        <w:t xml:space="preserve"> учреждения Нижневартовского района </w:t>
      </w:r>
      <w:r w:rsidR="00311A22" w:rsidRPr="00311A22">
        <w:rPr>
          <w:rFonts w:cs="Arial"/>
          <w:szCs w:val="20"/>
        </w:rPr>
        <w:t>«</w:t>
      </w:r>
      <w:r w:rsidRPr="00311A22">
        <w:rPr>
          <w:rFonts w:cs="Arial"/>
          <w:szCs w:val="20"/>
        </w:rPr>
        <w:t>Управление имущественными</w:t>
      </w:r>
      <w:r w:rsidR="00311A22" w:rsidRPr="00311A22">
        <w:rPr>
          <w:rFonts w:cs="Arial"/>
          <w:szCs w:val="20"/>
        </w:rPr>
        <w:t xml:space="preserve"> </w:t>
      </w:r>
      <w:r w:rsidRPr="00311A22">
        <w:rPr>
          <w:rFonts w:cs="Arial"/>
          <w:szCs w:val="20"/>
        </w:rPr>
        <w:t>и земельными ресурсами</w:t>
      </w:r>
      <w:r w:rsidR="00311A22" w:rsidRPr="00311A22">
        <w:rPr>
          <w:rFonts w:cs="Arial"/>
          <w:szCs w:val="20"/>
        </w:rPr>
        <w:t>»</w:t>
      </w:r>
      <w:r w:rsidRPr="00311A22">
        <w:rPr>
          <w:rFonts w:cs="Arial"/>
          <w:szCs w:val="20"/>
        </w:rPr>
        <w:t>.</w:t>
      </w:r>
    </w:p>
    <w:p w14:paraId="2AB60392" w14:textId="77777777" w:rsidR="00311A22" w:rsidRPr="00311A22" w:rsidRDefault="00311A22" w:rsidP="00730789">
      <w:pPr>
        <w:autoSpaceDE w:val="0"/>
        <w:autoSpaceDN w:val="0"/>
        <w:adjustRightInd w:val="0"/>
        <w:ind w:firstLine="851"/>
        <w:rPr>
          <w:rFonts w:cs="Arial"/>
          <w:szCs w:val="20"/>
        </w:rPr>
      </w:pPr>
    </w:p>
    <w:p w14:paraId="23B3CEA9" w14:textId="77777777" w:rsidR="00730789" w:rsidRPr="00311A22" w:rsidRDefault="00730789" w:rsidP="00311A22">
      <w:pPr>
        <w:pStyle w:val="2"/>
        <w:rPr>
          <w:rFonts w:eastAsia="Calibri"/>
          <w:lang w:eastAsia="en-US"/>
        </w:rPr>
      </w:pPr>
      <w:bookmarkStart w:id="4" w:name="Par93"/>
      <w:bookmarkEnd w:id="4"/>
      <w:r w:rsidRPr="00311A22">
        <w:rPr>
          <w:rFonts w:eastAsia="Calibri"/>
          <w:lang w:eastAsia="en-US"/>
        </w:rPr>
        <w:t>II. Стандарт предоставления муниципальной услуги</w:t>
      </w:r>
    </w:p>
    <w:p w14:paraId="440BDBF9" w14:textId="77777777" w:rsidR="00730789" w:rsidRPr="00311A22" w:rsidRDefault="00730789" w:rsidP="00730789">
      <w:pPr>
        <w:widowControl w:val="0"/>
        <w:autoSpaceDE w:val="0"/>
        <w:autoSpaceDN w:val="0"/>
        <w:adjustRightInd w:val="0"/>
        <w:rPr>
          <w:rFonts w:eastAsia="Calibri" w:cs="Arial"/>
          <w:b/>
          <w:lang w:eastAsia="en-US"/>
        </w:rPr>
      </w:pPr>
    </w:p>
    <w:p w14:paraId="1602AA3D" w14:textId="77777777" w:rsidR="00730789" w:rsidRPr="00311A22" w:rsidRDefault="00730789" w:rsidP="00730789">
      <w:pPr>
        <w:widowControl w:val="0"/>
        <w:autoSpaceDE w:val="0"/>
        <w:autoSpaceDN w:val="0"/>
        <w:adjustRightInd w:val="0"/>
        <w:jc w:val="center"/>
        <w:outlineLvl w:val="2"/>
        <w:rPr>
          <w:rFonts w:eastAsia="Calibri" w:cs="Arial"/>
          <w:b/>
          <w:lang w:eastAsia="en-US"/>
        </w:rPr>
      </w:pPr>
      <w:bookmarkStart w:id="5" w:name="Par95"/>
      <w:bookmarkEnd w:id="5"/>
      <w:r w:rsidRPr="00311A22">
        <w:rPr>
          <w:rFonts w:eastAsia="Calibri" w:cs="Arial"/>
          <w:b/>
          <w:lang w:eastAsia="en-US"/>
        </w:rPr>
        <w:t>Наименование муниципальной услуги</w:t>
      </w:r>
    </w:p>
    <w:p w14:paraId="7F49A446" w14:textId="77777777" w:rsidR="00730789" w:rsidRPr="00311A22" w:rsidRDefault="00730789" w:rsidP="00730789">
      <w:pPr>
        <w:widowControl w:val="0"/>
        <w:autoSpaceDE w:val="0"/>
        <w:autoSpaceDN w:val="0"/>
        <w:adjustRightInd w:val="0"/>
        <w:ind w:firstLine="709"/>
        <w:outlineLvl w:val="2"/>
        <w:rPr>
          <w:rFonts w:eastAsia="Calibri" w:cs="Arial"/>
          <w:lang w:eastAsia="en-US"/>
        </w:rPr>
      </w:pPr>
    </w:p>
    <w:p w14:paraId="47300186" w14:textId="77777777" w:rsidR="00730789" w:rsidRPr="00311A22" w:rsidRDefault="00730789" w:rsidP="00730789">
      <w:pPr>
        <w:widowControl w:val="0"/>
        <w:autoSpaceDE w:val="0"/>
        <w:autoSpaceDN w:val="0"/>
        <w:adjustRightInd w:val="0"/>
        <w:ind w:firstLine="709"/>
        <w:outlineLvl w:val="2"/>
        <w:rPr>
          <w:rFonts w:eastAsia="Calibri" w:cs="Arial"/>
          <w:lang w:eastAsia="en-US"/>
        </w:rPr>
      </w:pPr>
      <w:r w:rsidRPr="00311A22">
        <w:rPr>
          <w:rFonts w:eastAsia="Calibri" w:cs="Arial"/>
          <w:lang w:eastAsia="en-US"/>
        </w:rPr>
        <w:t xml:space="preserve">9. </w:t>
      </w:r>
      <w:bookmarkStart w:id="6" w:name="Par96"/>
      <w:bookmarkStart w:id="7" w:name="Par100"/>
      <w:bookmarkEnd w:id="6"/>
      <w:bookmarkEnd w:id="7"/>
      <w:r w:rsidRPr="00311A22">
        <w:rPr>
          <w:rFonts w:eastAsia="Calibri" w:cs="Arial"/>
          <w:lang w:eastAsia="en-US"/>
        </w:rPr>
        <w:t xml:space="preserve">Установление сервитута в отношении земельного участка, находящегося </w:t>
      </w:r>
      <w:proofErr w:type="gramStart"/>
      <w:r w:rsidRPr="00311A22">
        <w:rPr>
          <w:rFonts w:eastAsia="Calibri" w:cs="Arial"/>
          <w:lang w:eastAsia="en-US"/>
        </w:rPr>
        <w:t>в муниципальной собственности</w:t>
      </w:r>
      <w:proofErr w:type="gramEnd"/>
      <w:r w:rsidRPr="00311A22">
        <w:rPr>
          <w:rFonts w:eastAsia="Calibri" w:cs="Arial"/>
          <w:lang w:eastAsia="en-US"/>
        </w:rPr>
        <w:t xml:space="preserve"> или государственная собственность на который не разграничена.</w:t>
      </w:r>
    </w:p>
    <w:p w14:paraId="17B74155" w14:textId="77777777" w:rsidR="00730789" w:rsidRPr="00311A22" w:rsidRDefault="00730789" w:rsidP="00730789">
      <w:pPr>
        <w:widowControl w:val="0"/>
        <w:autoSpaceDE w:val="0"/>
        <w:autoSpaceDN w:val="0"/>
        <w:adjustRightInd w:val="0"/>
        <w:ind w:firstLine="709"/>
        <w:outlineLvl w:val="2"/>
        <w:rPr>
          <w:rFonts w:cs="Arial"/>
          <w:lang w:eastAsia="en-US"/>
        </w:rPr>
      </w:pPr>
    </w:p>
    <w:p w14:paraId="6C521093" w14:textId="77777777" w:rsidR="00730789" w:rsidRPr="00311A22" w:rsidRDefault="00730789" w:rsidP="00730789">
      <w:pPr>
        <w:autoSpaceDE w:val="0"/>
        <w:autoSpaceDN w:val="0"/>
        <w:adjustRightInd w:val="0"/>
        <w:jc w:val="center"/>
        <w:outlineLvl w:val="1"/>
        <w:rPr>
          <w:rFonts w:eastAsia="Calibri" w:cs="Arial"/>
          <w:b/>
          <w:lang w:eastAsia="en-US"/>
        </w:rPr>
      </w:pPr>
      <w:r w:rsidRPr="00311A22">
        <w:rPr>
          <w:rFonts w:eastAsia="Calibri" w:cs="Arial"/>
          <w:b/>
          <w:lang w:eastAsia="en-US"/>
        </w:rPr>
        <w:t>Наименование органа местного самоуправления, предоставляющего муниципальную услугу</w:t>
      </w:r>
    </w:p>
    <w:p w14:paraId="2352C82C" w14:textId="77777777" w:rsidR="00730789" w:rsidRPr="00311A22" w:rsidRDefault="00730789" w:rsidP="00730789">
      <w:pPr>
        <w:ind w:firstLine="709"/>
        <w:rPr>
          <w:rFonts w:cs="Arial"/>
          <w:lang w:eastAsia="en-US"/>
        </w:rPr>
      </w:pPr>
    </w:p>
    <w:p w14:paraId="39D601B2" w14:textId="77777777" w:rsidR="00730789" w:rsidRPr="00311A22" w:rsidRDefault="00730789" w:rsidP="00730789">
      <w:pPr>
        <w:autoSpaceDE w:val="0"/>
        <w:autoSpaceDN w:val="0"/>
        <w:adjustRightInd w:val="0"/>
        <w:ind w:firstLine="709"/>
        <w:rPr>
          <w:rFonts w:eastAsia="Calibri" w:cs="Arial"/>
          <w:lang w:eastAsia="en-US"/>
        </w:rPr>
      </w:pPr>
      <w:r w:rsidRPr="00311A22">
        <w:rPr>
          <w:rFonts w:cs="Arial"/>
          <w:bCs/>
          <w:lang w:eastAsia="en-US"/>
        </w:rPr>
        <w:t xml:space="preserve">10. </w:t>
      </w:r>
      <w:r w:rsidRPr="00311A22">
        <w:rPr>
          <w:rFonts w:eastAsia="Calibri" w:cs="Arial"/>
          <w:bCs/>
          <w:lang w:eastAsia="en-US"/>
        </w:rPr>
        <w:t>Органом, предоставляющим муниципальную услугу, является администрация Нижневартовского района</w:t>
      </w:r>
      <w:r w:rsidRPr="00311A22">
        <w:rPr>
          <w:rFonts w:eastAsia="Calibri" w:cs="Arial"/>
          <w:lang w:eastAsia="en-US"/>
        </w:rPr>
        <w:t>.</w:t>
      </w:r>
    </w:p>
    <w:p w14:paraId="620BEEF7" w14:textId="77777777" w:rsidR="00730789" w:rsidRPr="00311A22" w:rsidRDefault="00730789" w:rsidP="00730789">
      <w:pPr>
        <w:autoSpaceDE w:val="0"/>
        <w:autoSpaceDN w:val="0"/>
        <w:adjustRightInd w:val="0"/>
        <w:ind w:firstLine="709"/>
        <w:rPr>
          <w:rFonts w:eastAsia="Calibri" w:cs="Arial"/>
          <w:bCs/>
          <w:lang w:eastAsia="en-US"/>
        </w:rPr>
      </w:pPr>
      <w:r w:rsidRPr="00311A22">
        <w:rPr>
          <w:rFonts w:eastAsia="Calibri" w:cs="Arial"/>
          <w:bCs/>
          <w:lang w:eastAsia="en-US"/>
        </w:rPr>
        <w:t xml:space="preserve">Учреждением, участвующим в предоставлении муниципальной услуги, является муниципальное </w:t>
      </w:r>
      <w:r w:rsidR="003304FB">
        <w:rPr>
          <w:rFonts w:cs="Arial"/>
          <w:szCs w:val="20"/>
        </w:rPr>
        <w:t>казенное</w:t>
      </w:r>
      <w:r w:rsidRPr="00311A22">
        <w:rPr>
          <w:rFonts w:eastAsia="Calibri" w:cs="Arial"/>
          <w:bCs/>
          <w:lang w:eastAsia="en-US"/>
        </w:rPr>
        <w:t xml:space="preserve"> учреждение Нижневартовского района </w:t>
      </w:r>
      <w:r w:rsidR="00311A22" w:rsidRPr="00311A22">
        <w:rPr>
          <w:rFonts w:eastAsia="Calibri" w:cs="Arial"/>
          <w:bCs/>
          <w:lang w:eastAsia="en-US"/>
        </w:rPr>
        <w:t>«</w:t>
      </w:r>
      <w:r w:rsidRPr="00311A22">
        <w:rPr>
          <w:rFonts w:eastAsia="Calibri" w:cs="Arial"/>
          <w:bCs/>
          <w:lang w:eastAsia="en-US"/>
        </w:rPr>
        <w:t>Управление имущественными и земельными ресурсами</w:t>
      </w:r>
      <w:r w:rsidR="00311A22" w:rsidRPr="00311A22">
        <w:rPr>
          <w:rFonts w:eastAsia="Calibri" w:cs="Arial"/>
          <w:bCs/>
          <w:lang w:eastAsia="en-US"/>
        </w:rPr>
        <w:t>»</w:t>
      </w:r>
      <w:r w:rsidRPr="00311A22">
        <w:rPr>
          <w:rFonts w:eastAsia="Calibri" w:cs="Arial"/>
          <w:bCs/>
          <w:lang w:eastAsia="en-US"/>
        </w:rPr>
        <w:t>.</w:t>
      </w:r>
    </w:p>
    <w:p w14:paraId="7EDB69BF" w14:textId="77777777" w:rsidR="00730789" w:rsidRPr="00311A22" w:rsidRDefault="00730789" w:rsidP="00730789">
      <w:pPr>
        <w:widowControl w:val="0"/>
        <w:autoSpaceDE w:val="0"/>
        <w:autoSpaceDN w:val="0"/>
        <w:adjustRightInd w:val="0"/>
        <w:ind w:firstLine="709"/>
        <w:contextualSpacing/>
        <w:rPr>
          <w:rFonts w:cs="Arial"/>
          <w:bCs/>
          <w:strike/>
          <w:lang w:eastAsia="en-US"/>
        </w:rPr>
      </w:pPr>
      <w:r w:rsidRPr="00311A22">
        <w:rPr>
          <w:rFonts w:cs="Arial"/>
          <w:bCs/>
          <w:lang w:eastAsia="en-US"/>
        </w:rPr>
        <w:t xml:space="preserve">За получением муниципальной услуги заявитель вправе также обратиться в МФЦ. </w:t>
      </w:r>
    </w:p>
    <w:p w14:paraId="4274B36E" w14:textId="77777777" w:rsidR="00730789" w:rsidRPr="00311A22" w:rsidRDefault="00730789" w:rsidP="00730789">
      <w:pPr>
        <w:ind w:firstLine="709"/>
        <w:rPr>
          <w:rFonts w:cs="Arial"/>
          <w:bCs/>
          <w:lang w:eastAsia="en-US"/>
        </w:rPr>
      </w:pPr>
      <w:r w:rsidRPr="00311A22">
        <w:rPr>
          <w:rFonts w:eastAsia="Calibri" w:cs="Arial"/>
          <w:lang w:eastAsia="en-US"/>
        </w:rPr>
        <w:t>При предоставлении муниципальной услуги Уполномоченный орган осуществляет межведомственное информационное взаимодействие</w:t>
      </w:r>
      <w:r w:rsidR="00311A22" w:rsidRPr="00311A22">
        <w:rPr>
          <w:rFonts w:eastAsia="Calibri" w:cs="Arial"/>
          <w:lang w:eastAsia="en-US"/>
        </w:rPr>
        <w:t xml:space="preserve"> </w:t>
      </w:r>
      <w:r w:rsidRPr="00311A22">
        <w:rPr>
          <w:rFonts w:eastAsia="Calibri" w:cs="Arial"/>
          <w:lang w:eastAsia="en-US"/>
        </w:rPr>
        <w:t>с</w:t>
      </w:r>
      <w:r w:rsidRPr="00311A22">
        <w:rPr>
          <w:rFonts w:eastAsia="Calibri" w:cs="Arial"/>
          <w:bCs/>
          <w:lang w:eastAsia="en-US"/>
        </w:rPr>
        <w:t xml:space="preserve"> территориальным органом </w:t>
      </w:r>
      <w:r w:rsidR="00E37DB6" w:rsidRPr="00311A22">
        <w:rPr>
          <w:rFonts w:eastAsia="Calibri" w:cs="Arial"/>
          <w:bCs/>
          <w:lang w:eastAsia="en-US"/>
        </w:rPr>
        <w:t xml:space="preserve">ФНС, </w:t>
      </w:r>
      <w:r w:rsidR="003304FB" w:rsidRPr="002A489A">
        <w:rPr>
          <w:rFonts w:cs="Arial"/>
          <w:szCs w:val="20"/>
        </w:rPr>
        <w:t>Управление</w:t>
      </w:r>
      <w:r w:rsidR="003304FB">
        <w:rPr>
          <w:rFonts w:cs="Arial"/>
          <w:szCs w:val="20"/>
        </w:rPr>
        <w:t>м</w:t>
      </w:r>
      <w:r w:rsidR="003304FB" w:rsidRPr="002A489A">
        <w:rPr>
          <w:rFonts w:cs="Arial"/>
          <w:szCs w:val="20"/>
        </w:rPr>
        <w:t xml:space="preserve"> Росреестра</w:t>
      </w:r>
      <w:r w:rsidRPr="00311A22">
        <w:rPr>
          <w:rFonts w:eastAsia="Calibri" w:cs="Arial"/>
          <w:bCs/>
          <w:lang w:eastAsia="en-US"/>
        </w:rPr>
        <w:t>.</w:t>
      </w:r>
    </w:p>
    <w:p w14:paraId="1214644C" w14:textId="77777777" w:rsidR="00730789" w:rsidRPr="00311A22" w:rsidRDefault="00730789" w:rsidP="00730789">
      <w:pPr>
        <w:widowControl w:val="0"/>
        <w:autoSpaceDE w:val="0"/>
        <w:autoSpaceDN w:val="0"/>
        <w:adjustRightInd w:val="0"/>
        <w:ind w:firstLine="709"/>
        <w:rPr>
          <w:rFonts w:cs="Arial"/>
          <w:bCs/>
        </w:rPr>
      </w:pPr>
      <w:r w:rsidRPr="00311A22">
        <w:rPr>
          <w:rFonts w:eastAsia="Calibri" w:cs="Arial"/>
          <w:lang w:eastAsia="ar-SA"/>
        </w:rPr>
        <w:t>В соответствии с требованиями пункта 3 части 1 статьи 7 Федерального закона от</w:t>
      </w:r>
      <w:r w:rsidR="00311A22" w:rsidRPr="00311A22">
        <w:rPr>
          <w:rFonts w:eastAsia="Calibri" w:cs="Arial"/>
          <w:lang w:eastAsia="ar-SA"/>
        </w:rPr>
        <w:t xml:space="preserve"> </w:t>
      </w:r>
      <w:r w:rsidRPr="00311A22">
        <w:rPr>
          <w:rFonts w:eastAsia="Calibri" w:cs="Arial"/>
          <w:lang w:eastAsia="ar-SA"/>
        </w:rPr>
        <w:t>27</w:t>
      </w:r>
      <w:r w:rsidR="00311A22" w:rsidRPr="00311A22">
        <w:rPr>
          <w:rFonts w:eastAsia="Calibri" w:cs="Arial"/>
          <w:lang w:eastAsia="ar-SA"/>
        </w:rPr>
        <w:t xml:space="preserve"> </w:t>
      </w:r>
      <w:r w:rsidRPr="00311A22">
        <w:rPr>
          <w:rFonts w:eastAsia="Calibri" w:cs="Arial"/>
          <w:lang w:eastAsia="ar-SA"/>
        </w:rPr>
        <w:t>июля 2010 года</w:t>
      </w:r>
      <w:r w:rsidR="00311A22" w:rsidRPr="00311A22">
        <w:rPr>
          <w:rFonts w:eastAsia="Calibri" w:cs="Arial"/>
          <w:lang w:eastAsia="ar-SA"/>
        </w:rPr>
        <w:t xml:space="preserve"> </w:t>
      </w:r>
      <w:hyperlink r:id="rId20"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00311A22" w:rsidRPr="00311A22">
          <w:rPr>
            <w:rStyle w:val="af9"/>
            <w:rFonts w:eastAsia="Calibri" w:cs="Arial"/>
            <w:lang w:eastAsia="ar-SA"/>
          </w:rPr>
          <w:t xml:space="preserve">№ </w:t>
        </w:r>
        <w:r w:rsidRPr="00311A22">
          <w:rPr>
            <w:rStyle w:val="af9"/>
            <w:rFonts w:eastAsia="Calibri" w:cs="Arial"/>
            <w:lang w:eastAsia="ar-SA"/>
          </w:rPr>
          <w:t xml:space="preserve">210-ФЗ </w:t>
        </w:r>
        <w:r w:rsidR="00311A22" w:rsidRPr="00311A22">
          <w:rPr>
            <w:rStyle w:val="af9"/>
            <w:rFonts w:eastAsia="Calibri" w:cs="Arial"/>
            <w:lang w:eastAsia="ar-SA"/>
          </w:rPr>
          <w:t>«</w:t>
        </w:r>
        <w:r w:rsidRPr="00311A22">
          <w:rPr>
            <w:rStyle w:val="af9"/>
            <w:rFonts w:eastAsia="Calibri" w:cs="Arial"/>
            <w:lang w:eastAsia="ar-SA"/>
          </w:rPr>
          <w:t>Об организации предоставления государственных</w:t>
        </w:r>
      </w:hyperlink>
      <w:r w:rsidRPr="00311A22">
        <w:rPr>
          <w:rFonts w:eastAsia="Calibri" w:cs="Arial"/>
          <w:lang w:eastAsia="ar-SA"/>
        </w:rPr>
        <w:t xml:space="preserve"> и муниципальных услуг</w:t>
      </w:r>
      <w:r w:rsidR="00311A22" w:rsidRPr="00311A22">
        <w:rPr>
          <w:rFonts w:eastAsia="Calibri" w:cs="Arial"/>
          <w:lang w:eastAsia="ar-SA"/>
        </w:rPr>
        <w:t>»</w:t>
      </w:r>
      <w:r w:rsidRPr="00311A22">
        <w:rPr>
          <w:rFonts w:eastAsia="Calibri" w:cs="Arial"/>
          <w:lang w:eastAsia="ar-SA"/>
        </w:rPr>
        <w:t xml:space="preserve"> (далее</w:t>
      </w:r>
      <w:r w:rsidR="00311A22" w:rsidRPr="00311A22">
        <w:rPr>
          <w:rFonts w:eastAsia="Calibri" w:cs="Arial"/>
          <w:lang w:eastAsia="ar-SA"/>
        </w:rPr>
        <w:t>-</w:t>
      </w:r>
      <w:r w:rsidRPr="00311A22">
        <w:rPr>
          <w:rFonts w:eastAsia="Calibri" w:cs="Arial"/>
          <w:lang w:eastAsia="en-US"/>
        </w:rPr>
        <w:t>Федеральный закон</w:t>
      </w:r>
      <w:r w:rsidR="00311A22" w:rsidRPr="00311A22">
        <w:rPr>
          <w:rFonts w:eastAsia="Calibri" w:cs="Arial"/>
          <w:lang w:eastAsia="en-US"/>
        </w:rPr>
        <w:t xml:space="preserve"> № </w:t>
      </w:r>
      <w:r w:rsidRPr="00311A22">
        <w:rPr>
          <w:rFonts w:eastAsia="Calibri" w:cs="Arial"/>
          <w:lang w:eastAsia="en-US"/>
        </w:rPr>
        <w:t>210-ФЗ) установлен запрет требовать от заявителя осуществления действий,</w:t>
      </w:r>
      <w:r w:rsidR="00311A22" w:rsidRPr="00311A22">
        <w:rPr>
          <w:rFonts w:eastAsia="Calibri" w:cs="Arial"/>
          <w:lang w:eastAsia="en-US"/>
        </w:rPr>
        <w:t xml:space="preserve"> </w:t>
      </w:r>
      <w:r w:rsidRPr="00311A22">
        <w:rPr>
          <w:rFonts w:eastAsia="Calibri" w:cs="Arial"/>
          <w:lang w:eastAsia="en-US"/>
        </w:rPr>
        <w:t>в том числе согласований, необходимых для получения муниципальной услуги и связанных с обращением в иные государственные органы, организации,</w:t>
      </w:r>
      <w:r w:rsidR="00311A22" w:rsidRPr="00311A22">
        <w:rPr>
          <w:rFonts w:eastAsia="Calibri" w:cs="Arial"/>
          <w:lang w:eastAsia="en-US"/>
        </w:rPr>
        <w:t xml:space="preserve"> </w:t>
      </w:r>
      <w:r w:rsidRPr="00311A22">
        <w:rPr>
          <w:rFonts w:eastAsia="Calibri" w:cs="Arial"/>
          <w:lang w:eastAsia="en-US"/>
        </w:rPr>
        <w:t>за исключением получения услуг и получения документов и информации, предоставляемых в результате предоставления таких услуг, включенных</w:t>
      </w:r>
      <w:r w:rsidR="00311A22" w:rsidRPr="00311A22">
        <w:rPr>
          <w:rFonts w:eastAsia="Calibri" w:cs="Arial"/>
          <w:lang w:eastAsia="en-US"/>
        </w:rPr>
        <w:t xml:space="preserve"> </w:t>
      </w:r>
      <w:r w:rsidRPr="00311A22">
        <w:rPr>
          <w:rFonts w:eastAsia="Calibri" w:cs="Arial"/>
          <w:lang w:eastAsia="en-US"/>
        </w:rPr>
        <w:t xml:space="preserve">в Перечень услуг, которые являются необходимыми и обязательными для предоставления </w:t>
      </w:r>
      <w:r w:rsidRPr="00311A22">
        <w:rPr>
          <w:rFonts w:eastAsia="Calibri" w:cs="Arial"/>
          <w:lang w:eastAsia="en-US"/>
        </w:rPr>
        <w:lastRenderedPageBreak/>
        <w:t xml:space="preserve">муниципальных услуг. Перечень утвержден решением Думы района от </w:t>
      </w:r>
      <w:hyperlink r:id="rId21" w:tgtFrame="Logical" w:history="1">
        <w:r w:rsidRPr="00F54A21">
          <w:rPr>
            <w:rStyle w:val="af9"/>
            <w:rFonts w:eastAsia="Calibri" w:cs="Arial"/>
            <w:lang w:eastAsia="en-US"/>
          </w:rPr>
          <w:t>7 февраля 2012 года</w:t>
        </w:r>
        <w:r w:rsidR="00311A22" w:rsidRPr="00F54A21">
          <w:rPr>
            <w:rStyle w:val="af9"/>
            <w:rFonts w:eastAsia="Calibri" w:cs="Arial"/>
            <w:lang w:eastAsia="en-US"/>
          </w:rPr>
          <w:t xml:space="preserve"> № </w:t>
        </w:r>
        <w:r w:rsidRPr="00F54A21">
          <w:rPr>
            <w:rStyle w:val="af9"/>
            <w:rFonts w:eastAsia="Calibri" w:cs="Arial"/>
            <w:lang w:eastAsia="en-US"/>
          </w:rPr>
          <w:t>153</w:t>
        </w:r>
      </w:hyperlink>
      <w:r w:rsidRPr="00311A22">
        <w:rPr>
          <w:rFonts w:eastAsia="Calibri" w:cs="Arial"/>
          <w:lang w:eastAsia="en-US"/>
        </w:rPr>
        <w:t xml:space="preserve"> </w:t>
      </w:r>
      <w:r w:rsidR="00311A22" w:rsidRPr="00311A22">
        <w:rPr>
          <w:rFonts w:eastAsia="Calibri" w:cs="Arial"/>
          <w:lang w:eastAsia="en-US"/>
        </w:rPr>
        <w:t>«</w:t>
      </w:r>
      <w:r w:rsidRPr="00311A22">
        <w:rPr>
          <w:rFonts w:eastAsia="Calibri" w:cs="Arial"/>
          <w:lang w:eastAsia="en-US"/>
        </w:rPr>
        <w:t>Об утверждении перечня услуг, которые являются необходимыми и обязательными для предоставления органами местного самоуправления Нижневартовского района муниципальных услуг и предоставляются организациями, участвующими в предоставлении муниципальных услуг, и установлении порядка определения размера платы</w:t>
      </w:r>
      <w:r w:rsidRPr="00311A22">
        <w:rPr>
          <w:rFonts w:eastAsia="Calibri" w:cs="Arial"/>
          <w:lang w:eastAsia="ar-SA"/>
        </w:rPr>
        <w:t xml:space="preserve"> за их оказание</w:t>
      </w:r>
      <w:r w:rsidR="00311A22" w:rsidRPr="00311A22">
        <w:rPr>
          <w:rFonts w:eastAsia="Calibri" w:cs="Arial"/>
          <w:lang w:eastAsia="ar-SA"/>
        </w:rPr>
        <w:t>»</w:t>
      </w:r>
      <w:r w:rsidRPr="00311A22">
        <w:rPr>
          <w:rFonts w:eastAsia="Calibri" w:cs="Arial"/>
          <w:lang w:eastAsia="ar-SA"/>
        </w:rPr>
        <w:t>.</w:t>
      </w:r>
    </w:p>
    <w:p w14:paraId="33586937" w14:textId="77777777" w:rsidR="00730789" w:rsidRPr="00311A22" w:rsidRDefault="00730789" w:rsidP="00730789">
      <w:pPr>
        <w:ind w:firstLine="709"/>
        <w:rPr>
          <w:rFonts w:cs="Arial"/>
          <w:bCs/>
          <w:lang w:eastAsia="en-US"/>
        </w:rPr>
      </w:pPr>
    </w:p>
    <w:p w14:paraId="61C91FE5" w14:textId="77777777" w:rsidR="00730789" w:rsidRPr="00311A22" w:rsidRDefault="00730789" w:rsidP="00730789">
      <w:pPr>
        <w:widowControl w:val="0"/>
        <w:autoSpaceDE w:val="0"/>
        <w:autoSpaceDN w:val="0"/>
        <w:adjustRightInd w:val="0"/>
        <w:jc w:val="center"/>
        <w:outlineLvl w:val="2"/>
        <w:rPr>
          <w:rFonts w:eastAsia="Calibri" w:cs="Arial"/>
          <w:b/>
          <w:lang w:eastAsia="en-US"/>
        </w:rPr>
      </w:pPr>
      <w:r w:rsidRPr="00311A22">
        <w:rPr>
          <w:rFonts w:eastAsia="Calibri" w:cs="Arial"/>
          <w:b/>
          <w:lang w:eastAsia="en-US"/>
        </w:rPr>
        <w:t>Результат предоставления муниципальной услуги</w:t>
      </w:r>
    </w:p>
    <w:p w14:paraId="7BD987E1" w14:textId="77777777" w:rsidR="00730789" w:rsidRPr="00311A22" w:rsidRDefault="00730789" w:rsidP="00730789">
      <w:pPr>
        <w:widowControl w:val="0"/>
        <w:autoSpaceDE w:val="0"/>
        <w:autoSpaceDN w:val="0"/>
        <w:adjustRightInd w:val="0"/>
        <w:ind w:firstLine="709"/>
        <w:rPr>
          <w:rFonts w:eastAsia="Calibri" w:cs="Arial"/>
          <w:lang w:eastAsia="en-US"/>
        </w:rPr>
      </w:pPr>
    </w:p>
    <w:p w14:paraId="633EADF5" w14:textId="77777777" w:rsidR="00730789" w:rsidRPr="00311A22" w:rsidRDefault="00730789" w:rsidP="00730789">
      <w:pPr>
        <w:widowControl w:val="0"/>
        <w:autoSpaceDE w:val="0"/>
        <w:autoSpaceDN w:val="0"/>
        <w:adjustRightInd w:val="0"/>
        <w:ind w:firstLine="709"/>
        <w:outlineLvl w:val="2"/>
        <w:rPr>
          <w:rFonts w:eastAsia="Calibri" w:cs="Arial"/>
          <w:lang w:eastAsia="en-US"/>
        </w:rPr>
      </w:pPr>
      <w:r w:rsidRPr="00311A22">
        <w:rPr>
          <w:rFonts w:eastAsia="Calibri" w:cs="Arial"/>
          <w:lang w:eastAsia="en-US"/>
        </w:rPr>
        <w:t>11. Результатом предоставления муниципальной услуги является выдача (направление) заявителю:</w:t>
      </w:r>
    </w:p>
    <w:p w14:paraId="76A48D81" w14:textId="77777777" w:rsidR="00730789" w:rsidRPr="00311A22" w:rsidRDefault="00730789" w:rsidP="00730789">
      <w:pPr>
        <w:widowControl w:val="0"/>
        <w:autoSpaceDE w:val="0"/>
        <w:autoSpaceDN w:val="0"/>
        <w:adjustRightInd w:val="0"/>
        <w:ind w:firstLine="709"/>
        <w:outlineLvl w:val="2"/>
        <w:rPr>
          <w:rFonts w:eastAsia="Calibri" w:cs="Arial"/>
          <w:lang w:eastAsia="en-US"/>
        </w:rPr>
      </w:pPr>
      <w:r w:rsidRPr="00311A22">
        <w:rPr>
          <w:rFonts w:eastAsia="Calibri" w:cs="Arial"/>
          <w:lang w:eastAsia="en-US"/>
        </w:rPr>
        <w:t>уведомления о возможности заключения соглашения об установлении сервитута в предложенных заявителем границах (далее</w:t>
      </w:r>
      <w:r w:rsidR="00311A22" w:rsidRPr="00311A22">
        <w:rPr>
          <w:rFonts w:eastAsia="Calibri" w:cs="Arial"/>
          <w:lang w:eastAsia="en-US"/>
        </w:rPr>
        <w:t>-</w:t>
      </w:r>
      <w:r w:rsidRPr="00311A22">
        <w:rPr>
          <w:rFonts w:eastAsia="Calibri" w:cs="Arial"/>
          <w:lang w:eastAsia="en-US"/>
        </w:rPr>
        <w:t>Уведомление);</w:t>
      </w:r>
    </w:p>
    <w:p w14:paraId="21D59795" w14:textId="77777777" w:rsidR="00730789" w:rsidRPr="00311A22" w:rsidRDefault="00730789" w:rsidP="00730789">
      <w:pPr>
        <w:widowControl w:val="0"/>
        <w:autoSpaceDE w:val="0"/>
        <w:autoSpaceDN w:val="0"/>
        <w:adjustRightInd w:val="0"/>
        <w:ind w:firstLine="709"/>
        <w:outlineLvl w:val="2"/>
        <w:rPr>
          <w:rFonts w:eastAsia="Calibri" w:cs="Arial"/>
          <w:lang w:eastAsia="en-US"/>
        </w:rPr>
      </w:pPr>
      <w:r w:rsidRPr="00311A22">
        <w:rPr>
          <w:rFonts w:eastAsia="Calibri" w:cs="Arial"/>
          <w:lang w:eastAsia="en-US"/>
        </w:rPr>
        <w:t>предложения о заключении соглашения об установлении сервитута в иных границах с приложением схемы границ сервитута на кадастровом плане территории (далее</w:t>
      </w:r>
      <w:r w:rsidR="00311A22" w:rsidRPr="00311A22">
        <w:rPr>
          <w:rFonts w:eastAsia="Calibri" w:cs="Arial"/>
          <w:lang w:eastAsia="en-US"/>
        </w:rPr>
        <w:t>-</w:t>
      </w:r>
      <w:r w:rsidRPr="00311A22">
        <w:rPr>
          <w:rFonts w:eastAsia="Calibri" w:cs="Arial"/>
          <w:lang w:eastAsia="en-US"/>
        </w:rPr>
        <w:t>Предложение);</w:t>
      </w:r>
    </w:p>
    <w:p w14:paraId="1A250393" w14:textId="77777777" w:rsidR="00730789" w:rsidRPr="00311A22" w:rsidRDefault="00730789" w:rsidP="00730789">
      <w:pPr>
        <w:widowControl w:val="0"/>
        <w:autoSpaceDE w:val="0"/>
        <w:autoSpaceDN w:val="0"/>
        <w:adjustRightInd w:val="0"/>
        <w:ind w:firstLine="709"/>
        <w:outlineLvl w:val="2"/>
        <w:rPr>
          <w:rFonts w:eastAsia="Calibri" w:cs="Arial"/>
          <w:lang w:eastAsia="en-US"/>
        </w:rPr>
      </w:pPr>
      <w:r w:rsidRPr="00311A22">
        <w:rPr>
          <w:rFonts w:eastAsia="Calibri" w:cs="Arial"/>
          <w:lang w:eastAsia="en-US"/>
        </w:rPr>
        <w:t>подписанных Уполномоченным органом экземпляров проекта соглашения об установлении сервитута (в трех экземплярах) в случае, если заявление</w:t>
      </w:r>
      <w:r w:rsidR="00311A22" w:rsidRPr="00311A22">
        <w:rPr>
          <w:rFonts w:eastAsia="Calibri" w:cs="Arial"/>
          <w:lang w:eastAsia="en-US"/>
        </w:rPr>
        <w:t xml:space="preserve"> </w:t>
      </w:r>
      <w:r w:rsidRPr="00311A22">
        <w:rPr>
          <w:rFonts w:eastAsia="Calibri" w:cs="Arial"/>
          <w:lang w:eastAsia="en-US"/>
        </w:rPr>
        <w:t xml:space="preserve">о заключении соглашения об установлении сервитута предусматривает установление сервитута в отношении всего земельного участка, или в случае, предусмотренном пунктом 4 статьи 39.25 </w:t>
      </w:r>
      <w:hyperlink r:id="rId22" w:tooltip="ФЕДЕРАЛЬНЫЙ ЗАКОН от 25.10.2001 № 136-ФЗ ГОСУДАРСТВЕННАЯ ДУМА ФЕДЕРАЛЬНОГО СОБРАНИЯ РФ&#10;&#10;ЗЕМЕЛЬНЫЙ КОДЕКС РОССИЙСКОЙ ФЕДЕРАЦИИ" w:history="1">
        <w:r w:rsidRPr="00311A22">
          <w:rPr>
            <w:rStyle w:val="af9"/>
            <w:rFonts w:eastAsia="Calibri" w:cs="Arial"/>
            <w:lang w:eastAsia="en-US"/>
          </w:rPr>
          <w:t>Земельного кодекса</w:t>
        </w:r>
      </w:hyperlink>
      <w:r w:rsidRPr="00311A22">
        <w:rPr>
          <w:rFonts w:eastAsia="Calibri" w:cs="Arial"/>
          <w:lang w:eastAsia="en-US"/>
        </w:rPr>
        <w:t xml:space="preserve"> Российской Федерации;</w:t>
      </w:r>
    </w:p>
    <w:p w14:paraId="1906ED14" w14:textId="77777777" w:rsidR="00730789" w:rsidRPr="00311A22" w:rsidRDefault="00730789" w:rsidP="00730789">
      <w:pPr>
        <w:widowControl w:val="0"/>
        <w:autoSpaceDE w:val="0"/>
        <w:autoSpaceDN w:val="0"/>
        <w:adjustRightInd w:val="0"/>
        <w:ind w:firstLine="709"/>
        <w:outlineLvl w:val="2"/>
        <w:rPr>
          <w:rFonts w:eastAsia="Calibri" w:cs="Arial"/>
          <w:lang w:eastAsia="en-US"/>
        </w:rPr>
      </w:pPr>
      <w:r w:rsidRPr="00311A22">
        <w:rPr>
          <w:rFonts w:eastAsia="Calibri" w:cs="Arial"/>
          <w:lang w:eastAsia="en-US"/>
        </w:rPr>
        <w:t>мотивированного решения об отказе в пред</w:t>
      </w:r>
      <w:r w:rsidR="00E37DB6" w:rsidRPr="00311A22">
        <w:rPr>
          <w:rFonts w:eastAsia="Calibri" w:cs="Arial"/>
          <w:lang w:eastAsia="en-US"/>
        </w:rPr>
        <w:t>оставлении муниципальной услуги</w:t>
      </w:r>
      <w:r w:rsidRPr="00311A22">
        <w:rPr>
          <w:rFonts w:eastAsia="Calibri" w:cs="Arial"/>
          <w:lang w:eastAsia="en-US"/>
        </w:rPr>
        <w:t xml:space="preserve"> с указанием причины отказа. </w:t>
      </w:r>
    </w:p>
    <w:p w14:paraId="39C1E777" w14:textId="77777777" w:rsidR="00730789" w:rsidRPr="00311A22" w:rsidRDefault="00730789" w:rsidP="00730789">
      <w:pPr>
        <w:widowControl w:val="0"/>
        <w:autoSpaceDE w:val="0"/>
        <w:autoSpaceDN w:val="0"/>
        <w:adjustRightInd w:val="0"/>
        <w:ind w:firstLine="709"/>
        <w:outlineLvl w:val="2"/>
        <w:rPr>
          <w:rFonts w:eastAsia="Calibri" w:cs="Arial"/>
          <w:lang w:eastAsia="en-US"/>
        </w:rPr>
      </w:pPr>
      <w:r w:rsidRPr="00311A22">
        <w:rPr>
          <w:rFonts w:eastAsia="Calibri" w:cs="Arial"/>
          <w:lang w:eastAsia="en-US"/>
        </w:rPr>
        <w:t xml:space="preserve">Уведомление и Предложение оформляются в форме письменного уведомления на бланке муниципального </w:t>
      </w:r>
      <w:r w:rsidR="003304FB">
        <w:rPr>
          <w:rFonts w:cs="Arial"/>
          <w:szCs w:val="20"/>
        </w:rPr>
        <w:t>казенного</w:t>
      </w:r>
      <w:r w:rsidRPr="00311A22">
        <w:rPr>
          <w:rFonts w:eastAsia="Calibri" w:cs="Arial"/>
          <w:lang w:eastAsia="en-US"/>
        </w:rPr>
        <w:t xml:space="preserve"> учреждения Нижневартовского района </w:t>
      </w:r>
      <w:r w:rsidR="00311A22" w:rsidRPr="00311A22">
        <w:rPr>
          <w:rFonts w:eastAsia="Calibri" w:cs="Arial"/>
          <w:lang w:eastAsia="en-US"/>
        </w:rPr>
        <w:t>«</w:t>
      </w:r>
      <w:r w:rsidRPr="00311A22">
        <w:rPr>
          <w:rFonts w:eastAsia="Calibri" w:cs="Arial"/>
          <w:lang w:eastAsia="en-US"/>
        </w:rPr>
        <w:t>Управление имущественными и земельными ресурсами</w:t>
      </w:r>
      <w:r w:rsidR="00311A22" w:rsidRPr="00311A22">
        <w:rPr>
          <w:rFonts w:eastAsia="Calibri" w:cs="Arial"/>
          <w:lang w:eastAsia="en-US"/>
        </w:rPr>
        <w:t>»</w:t>
      </w:r>
      <w:r w:rsidRPr="00311A22">
        <w:rPr>
          <w:rFonts w:eastAsia="Calibri" w:cs="Arial"/>
          <w:lang w:eastAsia="en-US"/>
        </w:rPr>
        <w:t xml:space="preserve"> за подписью директора либо лица, его замещающего.</w:t>
      </w:r>
    </w:p>
    <w:p w14:paraId="5ED999D8" w14:textId="77777777" w:rsidR="00730789" w:rsidRPr="00311A22" w:rsidRDefault="00730789" w:rsidP="00730789">
      <w:pPr>
        <w:widowControl w:val="0"/>
        <w:autoSpaceDE w:val="0"/>
        <w:autoSpaceDN w:val="0"/>
        <w:adjustRightInd w:val="0"/>
        <w:ind w:firstLine="709"/>
        <w:outlineLvl w:val="2"/>
        <w:rPr>
          <w:rFonts w:eastAsia="Calibri" w:cs="Arial"/>
          <w:lang w:eastAsia="en-US"/>
        </w:rPr>
      </w:pPr>
      <w:r w:rsidRPr="00311A22">
        <w:rPr>
          <w:rFonts w:eastAsia="Calibri" w:cs="Arial"/>
          <w:lang w:eastAsia="en-US"/>
        </w:rPr>
        <w:t xml:space="preserve">Мотивированное решение об отказе в предоставлении муниципальной услуги оформляется в форме письменного уведомления на бланке муниципального </w:t>
      </w:r>
      <w:r w:rsidR="003304FB">
        <w:rPr>
          <w:rFonts w:cs="Arial"/>
          <w:szCs w:val="20"/>
        </w:rPr>
        <w:t>казенного</w:t>
      </w:r>
      <w:r w:rsidRPr="00311A22">
        <w:rPr>
          <w:rFonts w:eastAsia="Calibri" w:cs="Arial"/>
          <w:lang w:eastAsia="en-US"/>
        </w:rPr>
        <w:t xml:space="preserve"> учреждения Нижневартовского района </w:t>
      </w:r>
      <w:r w:rsidR="00311A22" w:rsidRPr="00311A22">
        <w:rPr>
          <w:rFonts w:eastAsia="Calibri" w:cs="Arial"/>
          <w:lang w:eastAsia="en-US"/>
        </w:rPr>
        <w:t>«</w:t>
      </w:r>
      <w:r w:rsidRPr="00311A22">
        <w:rPr>
          <w:rFonts w:eastAsia="Calibri" w:cs="Arial"/>
          <w:lang w:eastAsia="en-US"/>
        </w:rPr>
        <w:t>Управление имущественными и земельными ресурсами</w:t>
      </w:r>
      <w:r w:rsidR="00311A22" w:rsidRPr="00311A22">
        <w:rPr>
          <w:rFonts w:eastAsia="Calibri" w:cs="Arial"/>
          <w:lang w:eastAsia="en-US"/>
        </w:rPr>
        <w:t>»</w:t>
      </w:r>
      <w:r w:rsidRPr="00311A22">
        <w:rPr>
          <w:rFonts w:eastAsia="Calibri" w:cs="Arial"/>
          <w:lang w:eastAsia="en-US"/>
        </w:rPr>
        <w:t xml:space="preserve"> за подписью директора либо лица, его замещающего, с указанием всех оснований отказа.</w:t>
      </w:r>
    </w:p>
    <w:p w14:paraId="5CEFD699" w14:textId="77777777" w:rsidR="00730789" w:rsidRPr="00311A22" w:rsidRDefault="00730789" w:rsidP="00730789">
      <w:pPr>
        <w:widowControl w:val="0"/>
        <w:autoSpaceDE w:val="0"/>
        <w:autoSpaceDN w:val="0"/>
        <w:adjustRightInd w:val="0"/>
        <w:jc w:val="center"/>
        <w:outlineLvl w:val="2"/>
        <w:rPr>
          <w:rFonts w:eastAsia="Calibri" w:cs="Arial"/>
          <w:lang w:eastAsia="en-US"/>
        </w:rPr>
      </w:pPr>
    </w:p>
    <w:p w14:paraId="78089155" w14:textId="77777777" w:rsidR="00730789" w:rsidRPr="00311A22" w:rsidRDefault="00730789" w:rsidP="00730789">
      <w:pPr>
        <w:widowControl w:val="0"/>
        <w:autoSpaceDE w:val="0"/>
        <w:autoSpaceDN w:val="0"/>
        <w:adjustRightInd w:val="0"/>
        <w:jc w:val="center"/>
        <w:outlineLvl w:val="2"/>
        <w:rPr>
          <w:rFonts w:eastAsia="Calibri" w:cs="Arial"/>
          <w:b/>
          <w:lang w:eastAsia="en-US"/>
        </w:rPr>
      </w:pPr>
      <w:r w:rsidRPr="00311A22">
        <w:rPr>
          <w:rFonts w:eastAsia="Calibri" w:cs="Arial"/>
          <w:b/>
          <w:lang w:eastAsia="en-US"/>
        </w:rPr>
        <w:t>Срок предоставления муниципальной услуги</w:t>
      </w:r>
    </w:p>
    <w:p w14:paraId="7BBC5D57" w14:textId="77777777" w:rsidR="00730789" w:rsidRPr="00311A22" w:rsidRDefault="00730789" w:rsidP="00730789">
      <w:pPr>
        <w:widowControl w:val="0"/>
        <w:autoSpaceDE w:val="0"/>
        <w:autoSpaceDN w:val="0"/>
        <w:adjustRightInd w:val="0"/>
        <w:ind w:firstLine="709"/>
        <w:outlineLvl w:val="2"/>
        <w:rPr>
          <w:rFonts w:eastAsia="Calibri" w:cs="Arial"/>
          <w:lang w:eastAsia="en-US"/>
        </w:rPr>
      </w:pPr>
    </w:p>
    <w:p w14:paraId="0455CF5D" w14:textId="77777777" w:rsidR="00730789" w:rsidRPr="00311A22" w:rsidRDefault="00730789" w:rsidP="00730789">
      <w:pPr>
        <w:widowControl w:val="0"/>
        <w:autoSpaceDE w:val="0"/>
        <w:autoSpaceDN w:val="0"/>
        <w:adjustRightInd w:val="0"/>
        <w:ind w:firstLine="709"/>
        <w:outlineLvl w:val="2"/>
        <w:rPr>
          <w:rFonts w:eastAsia="Calibri" w:cs="Arial"/>
          <w:i/>
          <w:lang w:eastAsia="en-US"/>
        </w:rPr>
      </w:pPr>
      <w:r w:rsidRPr="00311A22">
        <w:rPr>
          <w:rFonts w:eastAsia="Calibri" w:cs="Arial"/>
          <w:lang w:eastAsia="en-US"/>
        </w:rPr>
        <w:t>12. Максимальный срок предоставления муниципальной услуги составляет 30 календарных дней со дня поступления заявления о предоставлении муниципальной услуги в Уполномоченный орган.</w:t>
      </w:r>
    </w:p>
    <w:p w14:paraId="6B00E6E5" w14:textId="77777777" w:rsidR="00730789" w:rsidRPr="00311A22" w:rsidRDefault="00730789" w:rsidP="00730789">
      <w:pPr>
        <w:widowControl w:val="0"/>
        <w:autoSpaceDE w:val="0"/>
        <w:autoSpaceDN w:val="0"/>
        <w:adjustRightInd w:val="0"/>
        <w:ind w:firstLine="709"/>
        <w:outlineLvl w:val="2"/>
        <w:rPr>
          <w:rFonts w:eastAsia="Calibri" w:cs="Arial"/>
          <w:lang w:eastAsia="en-US"/>
        </w:rPr>
      </w:pPr>
      <w:r w:rsidRPr="00311A22">
        <w:rPr>
          <w:rFonts w:eastAsia="Calibri" w:cs="Arial"/>
          <w:lang w:eastAsia="en-US"/>
        </w:rPr>
        <w:t>В общий срок предоставления муниципальной услуги входит срок направления межведомственных запросов и получения на них ответов, рассмотрение представленных документов и оформление документов, являющихся результатом предоставления муниципальной услуги, срок выдачи (направления) документов, являющихся результатом предоставления муниципальной услуги.</w:t>
      </w:r>
    </w:p>
    <w:p w14:paraId="1CA6BD4E" w14:textId="77777777" w:rsidR="00730789" w:rsidRPr="00311A22" w:rsidRDefault="00730789" w:rsidP="00730789">
      <w:pPr>
        <w:widowControl w:val="0"/>
        <w:autoSpaceDE w:val="0"/>
        <w:autoSpaceDN w:val="0"/>
        <w:adjustRightInd w:val="0"/>
        <w:ind w:firstLine="709"/>
        <w:outlineLvl w:val="2"/>
        <w:rPr>
          <w:rFonts w:eastAsia="Calibri" w:cs="Arial"/>
          <w:lang w:eastAsia="en-US"/>
        </w:rPr>
      </w:pPr>
      <w:r w:rsidRPr="00311A22">
        <w:rPr>
          <w:rFonts w:eastAsia="Calibri" w:cs="Arial"/>
          <w:lang w:eastAsia="en-US"/>
        </w:rPr>
        <w:t>В случае обращения заявителя за получением муниципальной услуги</w:t>
      </w:r>
      <w:r w:rsidR="00311A22" w:rsidRPr="00311A22">
        <w:rPr>
          <w:rFonts w:eastAsia="Calibri" w:cs="Arial"/>
          <w:lang w:eastAsia="en-US"/>
        </w:rPr>
        <w:t xml:space="preserve"> </w:t>
      </w:r>
      <w:r w:rsidRPr="00311A22">
        <w:rPr>
          <w:rFonts w:eastAsia="Calibri" w:cs="Arial"/>
          <w:lang w:eastAsia="en-US"/>
        </w:rPr>
        <w:t>в МФЦ срок предоставления муниципальной услуги исчисляется со дня передачи МФЦ документов, обязанность по предоставлению которых возложена на заявителя, в</w:t>
      </w:r>
      <w:r w:rsidR="00311A22" w:rsidRPr="00311A22">
        <w:rPr>
          <w:rFonts w:eastAsia="Calibri" w:cs="Arial"/>
          <w:lang w:eastAsia="en-US"/>
        </w:rPr>
        <w:t xml:space="preserve"> </w:t>
      </w:r>
      <w:r w:rsidRPr="00311A22">
        <w:rPr>
          <w:rFonts w:eastAsia="Calibri" w:cs="Arial"/>
          <w:lang w:eastAsia="en-US"/>
        </w:rPr>
        <w:t>Уполномоченный орган.</w:t>
      </w:r>
    </w:p>
    <w:p w14:paraId="43B91235" w14:textId="77777777" w:rsidR="00730789" w:rsidRPr="00311A22" w:rsidRDefault="00730789" w:rsidP="00730789">
      <w:pPr>
        <w:widowControl w:val="0"/>
        <w:autoSpaceDE w:val="0"/>
        <w:autoSpaceDN w:val="0"/>
        <w:adjustRightInd w:val="0"/>
        <w:ind w:firstLine="709"/>
        <w:outlineLvl w:val="2"/>
        <w:rPr>
          <w:rFonts w:eastAsia="Calibri" w:cs="Arial"/>
          <w:lang w:eastAsia="en-US"/>
        </w:rPr>
      </w:pPr>
      <w:r w:rsidRPr="00311A22">
        <w:rPr>
          <w:rFonts w:eastAsia="Calibri" w:cs="Arial"/>
          <w:lang w:eastAsia="en-US"/>
        </w:rPr>
        <w:t>Срок выдачи (направления) документов, являющихся результатом предоставления муниципальной услуги</w:t>
      </w:r>
      <w:r w:rsidR="00E37DB6" w:rsidRPr="00311A22">
        <w:rPr>
          <w:rFonts w:eastAsia="Calibri" w:cs="Arial"/>
          <w:lang w:eastAsia="en-US"/>
        </w:rPr>
        <w:t>,</w:t>
      </w:r>
      <w:r w:rsidR="00311A22" w:rsidRPr="00311A22">
        <w:rPr>
          <w:rFonts w:eastAsia="Calibri" w:cs="Arial"/>
          <w:lang w:eastAsia="en-US"/>
        </w:rPr>
        <w:t>-</w:t>
      </w:r>
      <w:r w:rsidRPr="00311A22">
        <w:rPr>
          <w:rFonts w:eastAsia="Calibri" w:cs="Arial"/>
          <w:lang w:eastAsia="en-US"/>
        </w:rPr>
        <w:t xml:space="preserve">не позднее 4 рабочих дней со дня подписания </w:t>
      </w:r>
      <w:r w:rsidR="00E37DB6" w:rsidRPr="00311A22">
        <w:rPr>
          <w:rFonts w:eastAsia="Calibri" w:cs="Arial"/>
          <w:lang w:eastAsia="en-US"/>
        </w:rPr>
        <w:t>должностным лицом У</w:t>
      </w:r>
      <w:r w:rsidRPr="00311A22">
        <w:rPr>
          <w:rFonts w:eastAsia="Calibri" w:cs="Arial"/>
          <w:lang w:eastAsia="en-US"/>
        </w:rPr>
        <w:t>полномоченного органа либо лицом</w:t>
      </w:r>
      <w:r w:rsidR="00E37DB6" w:rsidRPr="00311A22">
        <w:rPr>
          <w:rFonts w:eastAsia="Calibri" w:cs="Arial"/>
          <w:lang w:eastAsia="en-US"/>
        </w:rPr>
        <w:t>,</w:t>
      </w:r>
      <w:r w:rsidRPr="00311A22">
        <w:rPr>
          <w:rFonts w:eastAsia="Calibri" w:cs="Arial"/>
          <w:lang w:eastAsia="en-US"/>
        </w:rPr>
        <w:t xml:space="preserve"> его замещающим, документов, являющихся результатом предоставления муниципальной услуги, указанных в пункте 11 Административного регламента.</w:t>
      </w:r>
    </w:p>
    <w:p w14:paraId="2DFC4FED" w14:textId="77777777" w:rsidR="00730789" w:rsidRPr="00311A22" w:rsidRDefault="00730789" w:rsidP="00730789">
      <w:pPr>
        <w:widowControl w:val="0"/>
        <w:autoSpaceDE w:val="0"/>
        <w:autoSpaceDN w:val="0"/>
        <w:adjustRightInd w:val="0"/>
        <w:ind w:firstLine="709"/>
        <w:outlineLvl w:val="2"/>
        <w:rPr>
          <w:rFonts w:eastAsia="Calibri" w:cs="Arial"/>
          <w:lang w:eastAsia="en-US"/>
        </w:rPr>
      </w:pPr>
    </w:p>
    <w:p w14:paraId="4392F450" w14:textId="77777777" w:rsidR="00730789" w:rsidRDefault="00730789" w:rsidP="00730789">
      <w:pPr>
        <w:autoSpaceDE w:val="0"/>
        <w:autoSpaceDN w:val="0"/>
        <w:adjustRightInd w:val="0"/>
        <w:jc w:val="center"/>
        <w:outlineLvl w:val="1"/>
        <w:rPr>
          <w:rFonts w:eastAsia="Calibri" w:cs="Arial"/>
          <w:b/>
          <w:lang w:eastAsia="en-US"/>
        </w:rPr>
      </w:pPr>
      <w:r w:rsidRPr="00311A22">
        <w:rPr>
          <w:rFonts w:eastAsia="Calibri" w:cs="Arial"/>
          <w:b/>
          <w:lang w:eastAsia="en-US"/>
        </w:rPr>
        <w:lastRenderedPageBreak/>
        <w:t>Правовые основания для предоставления муниципальной услуги</w:t>
      </w:r>
    </w:p>
    <w:p w14:paraId="77B38A42" w14:textId="77777777" w:rsidR="00CF4C67" w:rsidRPr="00CF4C67" w:rsidRDefault="00CF4C67" w:rsidP="00730789">
      <w:pPr>
        <w:autoSpaceDE w:val="0"/>
        <w:autoSpaceDN w:val="0"/>
        <w:adjustRightInd w:val="0"/>
        <w:jc w:val="center"/>
        <w:outlineLvl w:val="1"/>
        <w:rPr>
          <w:rFonts w:eastAsia="Calibri" w:cs="Arial"/>
          <w:lang w:eastAsia="en-US"/>
        </w:rPr>
      </w:pPr>
      <w:r w:rsidRPr="00CF4C67">
        <w:rPr>
          <w:rFonts w:eastAsia="Calibri" w:cs="Arial"/>
          <w:lang w:eastAsia="en-US"/>
        </w:rPr>
        <w:t xml:space="preserve">(Подраздел утратил силу постановлением Администрации от </w:t>
      </w:r>
      <w:hyperlink r:id="rId23" w:history="1">
        <w:r w:rsidR="004E7A81">
          <w:rPr>
            <w:rStyle w:val="af9"/>
            <w:rFonts w:eastAsia="Calibri" w:cs="Arial"/>
            <w:lang w:eastAsia="en-US"/>
          </w:rPr>
          <w:t>23.06.2025 № 829</w:t>
        </w:r>
      </w:hyperlink>
      <w:r w:rsidRPr="00CF4C67">
        <w:rPr>
          <w:rFonts w:eastAsia="Calibri" w:cs="Arial"/>
          <w:lang w:eastAsia="en-US"/>
        </w:rPr>
        <w:t>)</w:t>
      </w:r>
    </w:p>
    <w:p w14:paraId="3DCC0714" w14:textId="77777777" w:rsidR="00730789" w:rsidRPr="00311A22" w:rsidRDefault="00730789" w:rsidP="00730789">
      <w:pPr>
        <w:autoSpaceDE w:val="0"/>
        <w:autoSpaceDN w:val="0"/>
        <w:adjustRightInd w:val="0"/>
        <w:rPr>
          <w:rFonts w:eastAsia="Calibri" w:cs="Arial"/>
          <w:lang w:eastAsia="en-US"/>
        </w:rPr>
      </w:pPr>
    </w:p>
    <w:p w14:paraId="573862E8" w14:textId="77777777" w:rsidR="003304FB" w:rsidRPr="00F54A21" w:rsidRDefault="003304FB" w:rsidP="00F54A21">
      <w:pPr>
        <w:autoSpaceDE w:val="0"/>
        <w:autoSpaceDN w:val="0"/>
        <w:adjustRightInd w:val="0"/>
        <w:ind w:firstLine="709"/>
        <w:rPr>
          <w:b/>
          <w:bCs/>
          <w:sz w:val="26"/>
          <w:szCs w:val="28"/>
        </w:rPr>
      </w:pPr>
    </w:p>
    <w:p w14:paraId="2937338D" w14:textId="77777777" w:rsidR="00730789" w:rsidRPr="00F54A21" w:rsidRDefault="00730789" w:rsidP="00F54A21">
      <w:pPr>
        <w:widowControl w:val="0"/>
        <w:autoSpaceDE w:val="0"/>
        <w:autoSpaceDN w:val="0"/>
        <w:adjustRightInd w:val="0"/>
        <w:jc w:val="center"/>
        <w:outlineLvl w:val="2"/>
        <w:rPr>
          <w:b/>
          <w:bCs/>
          <w:sz w:val="26"/>
          <w:szCs w:val="28"/>
        </w:rPr>
      </w:pPr>
      <w:r w:rsidRPr="00F54A21">
        <w:rPr>
          <w:b/>
          <w:bCs/>
          <w:sz w:val="26"/>
          <w:szCs w:val="28"/>
        </w:rPr>
        <w:t>Исчерпывающий перечень документов, необходимых для предоставления муниципальной услуги</w:t>
      </w:r>
    </w:p>
    <w:p w14:paraId="45C176D3" w14:textId="77777777" w:rsidR="00730789" w:rsidRPr="00311A22" w:rsidRDefault="00730789" w:rsidP="00730789">
      <w:pPr>
        <w:widowControl w:val="0"/>
        <w:autoSpaceDE w:val="0"/>
        <w:autoSpaceDN w:val="0"/>
        <w:adjustRightInd w:val="0"/>
        <w:ind w:firstLine="709"/>
        <w:rPr>
          <w:rFonts w:eastAsia="Calibri" w:cs="Arial"/>
          <w:lang w:eastAsia="en-US"/>
        </w:rPr>
      </w:pPr>
    </w:p>
    <w:p w14:paraId="29F844E3" w14:textId="77777777" w:rsidR="00730789" w:rsidRPr="00311A22" w:rsidRDefault="00730789" w:rsidP="00730789">
      <w:pPr>
        <w:autoSpaceDE w:val="0"/>
        <w:autoSpaceDN w:val="0"/>
        <w:adjustRightInd w:val="0"/>
        <w:ind w:firstLine="709"/>
        <w:rPr>
          <w:rFonts w:eastAsia="Calibri" w:cs="Arial"/>
          <w:lang w:eastAsia="en-US"/>
        </w:rPr>
      </w:pPr>
      <w:bookmarkStart w:id="8" w:name="Par137"/>
      <w:bookmarkEnd w:id="8"/>
      <w:r w:rsidRPr="00311A22">
        <w:rPr>
          <w:rFonts w:eastAsia="Calibri" w:cs="Arial"/>
          <w:lang w:eastAsia="en-US"/>
        </w:rPr>
        <w:t xml:space="preserve">14. Исчерпывающий перечень документов, необходимых для предоставления муниципальной услуги, которые заявитель должен представить самостоятельно: </w:t>
      </w:r>
    </w:p>
    <w:p w14:paraId="34776FD6" w14:textId="77777777" w:rsidR="00730789" w:rsidRPr="00311A22" w:rsidRDefault="00730789" w:rsidP="00730789">
      <w:pPr>
        <w:widowControl w:val="0"/>
        <w:autoSpaceDE w:val="0"/>
        <w:autoSpaceDN w:val="0"/>
        <w:adjustRightInd w:val="0"/>
        <w:ind w:firstLine="709"/>
        <w:outlineLvl w:val="2"/>
        <w:rPr>
          <w:rFonts w:eastAsia="Calibri" w:cs="Arial"/>
          <w:lang w:eastAsia="en-US"/>
        </w:rPr>
      </w:pPr>
      <w:r w:rsidRPr="00311A22">
        <w:rPr>
          <w:rFonts w:eastAsia="Calibri" w:cs="Arial"/>
          <w:lang w:eastAsia="en-US"/>
        </w:rPr>
        <w:t>1) заявление об установлении сервитута (далее</w:t>
      </w:r>
      <w:r w:rsidR="00311A22" w:rsidRPr="00311A22">
        <w:rPr>
          <w:rFonts w:eastAsia="Calibri" w:cs="Arial"/>
          <w:lang w:eastAsia="en-US"/>
        </w:rPr>
        <w:t>-</w:t>
      </w:r>
      <w:r w:rsidRPr="00311A22">
        <w:rPr>
          <w:rFonts w:eastAsia="Calibri" w:cs="Arial"/>
          <w:lang w:eastAsia="en-US"/>
        </w:rPr>
        <w:t>заявление</w:t>
      </w:r>
      <w:r w:rsidR="00311A22" w:rsidRPr="00311A22">
        <w:rPr>
          <w:rFonts w:eastAsia="Calibri" w:cs="Arial"/>
          <w:lang w:eastAsia="en-US"/>
        </w:rPr>
        <w:t xml:space="preserve"> </w:t>
      </w:r>
      <w:r w:rsidRPr="00311A22">
        <w:rPr>
          <w:rFonts w:eastAsia="Calibri" w:cs="Arial"/>
          <w:lang w:eastAsia="en-US"/>
        </w:rPr>
        <w:t>о предоставлении муниципальной услуги), содержащее следующие сведения:</w:t>
      </w:r>
    </w:p>
    <w:p w14:paraId="650A477F" w14:textId="77777777" w:rsidR="00730789" w:rsidRPr="00311A22" w:rsidRDefault="00730789" w:rsidP="00730789">
      <w:pPr>
        <w:widowControl w:val="0"/>
        <w:autoSpaceDE w:val="0"/>
        <w:autoSpaceDN w:val="0"/>
        <w:adjustRightInd w:val="0"/>
        <w:ind w:firstLine="709"/>
        <w:outlineLvl w:val="2"/>
        <w:rPr>
          <w:rFonts w:eastAsia="Calibri" w:cs="Arial"/>
          <w:lang w:eastAsia="en-US"/>
        </w:rPr>
      </w:pPr>
      <w:r w:rsidRPr="00311A22">
        <w:rPr>
          <w:rFonts w:eastAsia="Calibri" w:cs="Arial"/>
          <w:lang w:eastAsia="en-US"/>
        </w:rPr>
        <w:t>кадастровый номер земельного участка, в отношении которого предполагается установить сервитут;</w:t>
      </w:r>
    </w:p>
    <w:p w14:paraId="5665BC69" w14:textId="77777777" w:rsidR="00730789" w:rsidRPr="00311A22" w:rsidRDefault="00730789" w:rsidP="00730789">
      <w:pPr>
        <w:widowControl w:val="0"/>
        <w:autoSpaceDE w:val="0"/>
        <w:autoSpaceDN w:val="0"/>
        <w:adjustRightInd w:val="0"/>
        <w:ind w:firstLine="709"/>
        <w:outlineLvl w:val="2"/>
        <w:rPr>
          <w:rFonts w:eastAsia="Calibri" w:cs="Arial"/>
          <w:lang w:eastAsia="en-US"/>
        </w:rPr>
      </w:pPr>
      <w:r w:rsidRPr="00311A22">
        <w:rPr>
          <w:rFonts w:eastAsia="Calibri" w:cs="Arial"/>
          <w:lang w:eastAsia="en-US"/>
        </w:rPr>
        <w:t xml:space="preserve">учетный номер части земельного участка, применительно к которой устанавливается сервитут, за исключением случая установления сервитута в отношении всего земельного участка или случая, предусмотренного пунктом 4 статьи 39.25 </w:t>
      </w:r>
      <w:hyperlink r:id="rId24" w:tooltip="ФЕДЕРАЛЬНЫЙ ЗАКОН от 25.10.2001 № 136-ФЗ ГОСУДАРСТВЕННАЯ ДУМА ФЕДЕРАЛЬНОГО СОБРАНИЯ РФ&#10;&#10;ЗЕМЕЛЬНЫЙ КОДЕКС РОССИЙСКОЙ ФЕДЕРАЦИИ" w:history="1">
        <w:r w:rsidRPr="00311A22">
          <w:rPr>
            <w:rStyle w:val="af9"/>
            <w:rFonts w:eastAsia="Calibri" w:cs="Arial"/>
            <w:lang w:eastAsia="en-US"/>
          </w:rPr>
          <w:t>Земельного кодекса</w:t>
        </w:r>
      </w:hyperlink>
      <w:r w:rsidRPr="00311A22">
        <w:rPr>
          <w:rFonts w:eastAsia="Calibri" w:cs="Arial"/>
          <w:lang w:eastAsia="en-US"/>
        </w:rPr>
        <w:t xml:space="preserve"> </w:t>
      </w:r>
      <w:r w:rsidR="00270BCD" w:rsidRPr="00311A22">
        <w:rPr>
          <w:rFonts w:eastAsia="Calibri" w:cs="Arial"/>
          <w:lang w:eastAsia="en-US"/>
        </w:rPr>
        <w:t>РФ</w:t>
      </w:r>
      <w:r w:rsidRPr="00311A22">
        <w:rPr>
          <w:rFonts w:eastAsia="Calibri" w:cs="Arial"/>
          <w:lang w:eastAsia="en-US"/>
        </w:rPr>
        <w:t>;</w:t>
      </w:r>
    </w:p>
    <w:p w14:paraId="17F9E9DB" w14:textId="77777777" w:rsidR="00730789" w:rsidRPr="00311A22" w:rsidRDefault="00730789" w:rsidP="00730789">
      <w:pPr>
        <w:widowControl w:val="0"/>
        <w:autoSpaceDE w:val="0"/>
        <w:autoSpaceDN w:val="0"/>
        <w:adjustRightInd w:val="0"/>
        <w:ind w:firstLine="709"/>
        <w:outlineLvl w:val="2"/>
        <w:rPr>
          <w:rFonts w:eastAsia="Calibri" w:cs="Arial"/>
          <w:lang w:eastAsia="en-US"/>
        </w:rPr>
      </w:pPr>
      <w:r w:rsidRPr="00311A22">
        <w:rPr>
          <w:rFonts w:eastAsia="Calibri" w:cs="Arial"/>
          <w:lang w:eastAsia="en-US"/>
        </w:rPr>
        <w:t>цель установления сервитута;</w:t>
      </w:r>
    </w:p>
    <w:p w14:paraId="698D24A3" w14:textId="77777777" w:rsidR="00730789" w:rsidRPr="00311A22" w:rsidRDefault="00730789" w:rsidP="00730789">
      <w:pPr>
        <w:widowControl w:val="0"/>
        <w:autoSpaceDE w:val="0"/>
        <w:autoSpaceDN w:val="0"/>
        <w:adjustRightInd w:val="0"/>
        <w:ind w:firstLine="709"/>
        <w:outlineLvl w:val="2"/>
        <w:rPr>
          <w:rFonts w:eastAsia="Calibri" w:cs="Arial"/>
          <w:lang w:eastAsia="en-US"/>
        </w:rPr>
      </w:pPr>
      <w:r w:rsidRPr="00311A22">
        <w:rPr>
          <w:rFonts w:eastAsia="Calibri" w:cs="Arial"/>
          <w:lang w:eastAsia="en-US"/>
        </w:rPr>
        <w:t>предполагаемый срок действия сервитута;</w:t>
      </w:r>
    </w:p>
    <w:p w14:paraId="66C37640" w14:textId="77777777" w:rsidR="00730789" w:rsidRPr="00311A22" w:rsidRDefault="00730789" w:rsidP="00730789">
      <w:pPr>
        <w:widowControl w:val="0"/>
        <w:autoSpaceDE w:val="0"/>
        <w:autoSpaceDN w:val="0"/>
        <w:adjustRightInd w:val="0"/>
        <w:ind w:firstLine="709"/>
        <w:outlineLvl w:val="2"/>
        <w:rPr>
          <w:rFonts w:eastAsia="Calibri" w:cs="Arial"/>
          <w:lang w:eastAsia="en-US"/>
        </w:rPr>
      </w:pPr>
      <w:r w:rsidRPr="00311A22">
        <w:rPr>
          <w:rFonts w:eastAsia="Calibri" w:cs="Arial"/>
          <w:lang w:eastAsia="en-US"/>
        </w:rPr>
        <w:t>2)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w:t>
      </w:r>
      <w:r w:rsidR="00270BCD" w:rsidRPr="00311A22">
        <w:rPr>
          <w:rFonts w:eastAsia="Calibri" w:cs="Arial"/>
          <w:lang w:eastAsia="en-US"/>
        </w:rPr>
        <w:t>,</w:t>
      </w:r>
      <w:r w:rsidRPr="00311A22">
        <w:rPr>
          <w:rFonts w:eastAsia="Calibri" w:cs="Arial"/>
          <w:lang w:eastAsia="en-US"/>
        </w:rPr>
        <w:t xml:space="preserve"> в виде электронного образа такого документа</w:t>
      </w:r>
      <w:r w:rsidR="00311A22" w:rsidRPr="00311A22">
        <w:rPr>
          <w:rFonts w:eastAsia="Calibri" w:cs="Arial"/>
          <w:lang w:eastAsia="en-US"/>
        </w:rPr>
        <w:t>-</w:t>
      </w:r>
      <w:r w:rsidRPr="00311A22">
        <w:rPr>
          <w:rFonts w:eastAsia="Calibri" w:cs="Arial"/>
          <w:lang w:eastAsia="en-US"/>
        </w:rPr>
        <w:t xml:space="preserve">при подаче заявления в форме электронного документа. Не требуется в случае представления заявления посредством отправки через личный кабинет Единого портала или регионального портала, а также в случае, если заявление подписано усиленной квалифицированной электронной подписью (для гражданина); </w:t>
      </w:r>
    </w:p>
    <w:p w14:paraId="739C6ACF" w14:textId="77777777" w:rsidR="00730789" w:rsidRPr="00311A22" w:rsidRDefault="00730789" w:rsidP="00730789">
      <w:pPr>
        <w:autoSpaceDE w:val="0"/>
        <w:autoSpaceDN w:val="0"/>
        <w:adjustRightInd w:val="0"/>
        <w:ind w:firstLine="709"/>
        <w:rPr>
          <w:rFonts w:eastAsia="Calibri" w:cs="Arial"/>
          <w:lang w:eastAsia="en-US"/>
        </w:rPr>
      </w:pPr>
      <w:r w:rsidRPr="00311A22">
        <w:rPr>
          <w:rFonts w:eastAsia="Calibri" w:cs="Arial"/>
          <w:lang w:eastAsia="en-US"/>
        </w:rPr>
        <w:t>3) доверенность представителя (при подаче заявления представителем физического лица); документ, подтверждающий полномочия представителя юридического лица действовать от имени юридического лица, если запись</w:t>
      </w:r>
      <w:r w:rsidR="00311A22" w:rsidRPr="00311A22">
        <w:rPr>
          <w:rFonts w:eastAsia="Calibri" w:cs="Arial"/>
          <w:lang w:eastAsia="en-US"/>
        </w:rPr>
        <w:t xml:space="preserve"> </w:t>
      </w:r>
      <w:r w:rsidRPr="00311A22">
        <w:rPr>
          <w:rFonts w:eastAsia="Calibri" w:cs="Arial"/>
          <w:lang w:eastAsia="en-US"/>
        </w:rPr>
        <w:t xml:space="preserve">о таком представителе юридического лица отсутствует в выписке из Единого государственного реестра юридических лиц (при подаче заявления представителем юридического лица); </w:t>
      </w:r>
    </w:p>
    <w:p w14:paraId="52BA872D" w14:textId="77777777" w:rsidR="00730789" w:rsidRPr="00311A22" w:rsidRDefault="00730789" w:rsidP="00730789">
      <w:pPr>
        <w:autoSpaceDE w:val="0"/>
        <w:autoSpaceDN w:val="0"/>
        <w:adjustRightInd w:val="0"/>
        <w:ind w:firstLine="709"/>
        <w:rPr>
          <w:rFonts w:eastAsia="Calibri" w:cs="Arial"/>
          <w:lang w:eastAsia="en-US"/>
        </w:rPr>
      </w:pPr>
      <w:r w:rsidRPr="00311A22">
        <w:rPr>
          <w:rFonts w:eastAsia="Calibri" w:cs="Arial"/>
          <w:lang w:eastAsia="en-US"/>
        </w:rPr>
        <w:t>4) схема границ сервитута на кадастровом плане территории, на которой определена граница действия сервитута</w:t>
      </w:r>
      <w:r w:rsidR="00311A22" w:rsidRPr="00311A22">
        <w:rPr>
          <w:rFonts w:eastAsia="Calibri" w:cs="Arial"/>
          <w:lang w:eastAsia="en-US"/>
        </w:rPr>
        <w:t xml:space="preserve"> </w:t>
      </w:r>
      <w:r w:rsidRPr="00311A22">
        <w:rPr>
          <w:rFonts w:eastAsia="Calibri" w:cs="Arial"/>
          <w:lang w:eastAsia="en-US"/>
        </w:rPr>
        <w:t>(в случае</w:t>
      </w:r>
      <w:r w:rsidR="00311A22" w:rsidRPr="00311A22">
        <w:rPr>
          <w:rFonts w:eastAsia="Calibri" w:cs="Arial"/>
          <w:lang w:eastAsia="en-US"/>
        </w:rPr>
        <w:t xml:space="preserve"> </w:t>
      </w:r>
      <w:r w:rsidRPr="00311A22">
        <w:rPr>
          <w:rFonts w:eastAsia="Calibri" w:cs="Arial"/>
          <w:lang w:eastAsia="en-US"/>
        </w:rPr>
        <w:t>заключения соглашения об установлении сервитута в отношении земельного участка, находящегося</w:t>
      </w:r>
      <w:r w:rsidR="00311A22" w:rsidRPr="00311A22">
        <w:rPr>
          <w:rFonts w:eastAsia="Calibri" w:cs="Arial"/>
          <w:lang w:eastAsia="en-US"/>
        </w:rPr>
        <w:t xml:space="preserve"> </w:t>
      </w:r>
      <w:r w:rsidRPr="00311A22">
        <w:rPr>
          <w:rFonts w:eastAsia="Calibri" w:cs="Arial"/>
          <w:lang w:eastAsia="en-US"/>
        </w:rPr>
        <w:t>в государственной или муниципальной собственности, на срок до трех лет по соглашению сторон допускается установление сервитута в отношении части такого земельного участка без проведения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части земельного участка, в отношении которой устанавливается данный сервитут, без осуществления государственного кадастрового учета указанной части земельного участка и без государственной регистрации ограничения (обременения), возникающего в связи с установлением данного сервитута</w:t>
      </w:r>
      <w:r w:rsidR="00311A22" w:rsidRPr="00311A22">
        <w:rPr>
          <w:rFonts w:eastAsia="Calibri" w:cs="Arial"/>
          <w:lang w:eastAsia="en-US"/>
        </w:rPr>
        <w:t xml:space="preserve"> </w:t>
      </w:r>
      <w:r w:rsidRPr="00311A22">
        <w:rPr>
          <w:rFonts w:eastAsia="Calibri" w:cs="Arial"/>
          <w:lang w:eastAsia="en-US"/>
        </w:rPr>
        <w:t xml:space="preserve">в соответствии с пунктом 4 статьи 39.25 </w:t>
      </w:r>
      <w:hyperlink r:id="rId25" w:tooltip="ФЕДЕРАЛЬНЫЙ ЗАКОН от 25.10.2001 № 136-ФЗ ГОСУДАРСТВЕННАЯ ДУМА ФЕДЕРАЛЬНОГО СОБРАНИЯ РФ&#10;&#10;ЗЕМЕЛЬНЫЙ КОДЕКС РОССИЙСКОЙ ФЕДЕРАЦИИ" w:history="1">
        <w:r w:rsidRPr="00311A22">
          <w:rPr>
            <w:rStyle w:val="af9"/>
            <w:rFonts w:eastAsia="Calibri" w:cs="Arial"/>
            <w:lang w:eastAsia="en-US"/>
          </w:rPr>
          <w:t>Земельного кодекса</w:t>
        </w:r>
      </w:hyperlink>
      <w:r w:rsidRPr="00311A22">
        <w:rPr>
          <w:rFonts w:eastAsia="Calibri" w:cs="Arial"/>
          <w:lang w:eastAsia="en-US"/>
        </w:rPr>
        <w:t xml:space="preserve"> </w:t>
      </w:r>
      <w:r w:rsidR="00270BCD" w:rsidRPr="00311A22">
        <w:rPr>
          <w:rFonts w:eastAsia="Calibri" w:cs="Arial"/>
          <w:lang w:eastAsia="en-US"/>
        </w:rPr>
        <w:t>РФ</w:t>
      </w:r>
      <w:r w:rsidRPr="00311A22">
        <w:rPr>
          <w:rFonts w:eastAsia="Calibri" w:cs="Arial"/>
          <w:lang w:eastAsia="en-US"/>
        </w:rPr>
        <w:t>).</w:t>
      </w:r>
    </w:p>
    <w:p w14:paraId="58E0AC7A" w14:textId="77777777" w:rsidR="00730789" w:rsidRPr="00311A22" w:rsidRDefault="00730789" w:rsidP="00730789">
      <w:pPr>
        <w:autoSpaceDE w:val="0"/>
        <w:autoSpaceDN w:val="0"/>
        <w:adjustRightInd w:val="0"/>
        <w:ind w:firstLine="709"/>
        <w:rPr>
          <w:rFonts w:eastAsia="Calibri" w:cs="Arial"/>
          <w:lang w:eastAsia="en-US"/>
        </w:rPr>
      </w:pPr>
      <w:r w:rsidRPr="00311A22">
        <w:rPr>
          <w:rFonts w:eastAsia="Calibri" w:cs="Arial"/>
          <w:lang w:eastAsia="en-US"/>
        </w:rPr>
        <w:t>Документ, предусмотренный подпунктом 4 настоящего пункта, заявитель вправе получить, обратившись в организацию, специализирующуюся на подготовке схем.</w:t>
      </w:r>
    </w:p>
    <w:p w14:paraId="3E45AA13" w14:textId="77777777" w:rsidR="00730789" w:rsidRPr="00311A22" w:rsidRDefault="00730789" w:rsidP="00730789">
      <w:pPr>
        <w:widowControl w:val="0"/>
        <w:autoSpaceDE w:val="0"/>
        <w:autoSpaceDN w:val="0"/>
        <w:adjustRightInd w:val="0"/>
        <w:ind w:firstLine="709"/>
        <w:outlineLvl w:val="2"/>
        <w:rPr>
          <w:rFonts w:eastAsia="Calibri" w:cs="Arial"/>
          <w:lang w:eastAsia="en-US"/>
        </w:rPr>
      </w:pPr>
      <w:bookmarkStart w:id="9" w:name="Par135"/>
      <w:bookmarkStart w:id="10" w:name="Par136"/>
      <w:bookmarkEnd w:id="9"/>
      <w:bookmarkEnd w:id="10"/>
      <w:r w:rsidRPr="00311A22">
        <w:rPr>
          <w:rFonts w:eastAsia="Calibri" w:cs="Arial"/>
          <w:lang w:eastAsia="en-US"/>
        </w:rPr>
        <w:t>15.</w:t>
      </w:r>
      <w:r w:rsidR="00311A22" w:rsidRPr="00311A22">
        <w:rPr>
          <w:rFonts w:eastAsia="Calibri" w:cs="Arial"/>
          <w:lang w:eastAsia="en-US"/>
        </w:rPr>
        <w:t xml:space="preserve"> </w:t>
      </w:r>
      <w:r w:rsidRPr="00311A22">
        <w:rPr>
          <w:rFonts w:eastAsia="Calibri" w:cs="Arial"/>
          <w:lang w:eastAsia="en-US"/>
        </w:rPr>
        <w:t>Исчерпывающий перечень документов, необходимых для предоставления муниципальной услуги, запрашиваемых и получаемых</w:t>
      </w:r>
      <w:r w:rsidR="00311A22" w:rsidRPr="00311A22">
        <w:rPr>
          <w:rFonts w:eastAsia="Calibri" w:cs="Arial"/>
          <w:lang w:eastAsia="en-US"/>
        </w:rPr>
        <w:t xml:space="preserve"> </w:t>
      </w:r>
      <w:r w:rsidRPr="00311A22">
        <w:rPr>
          <w:rFonts w:eastAsia="Calibri" w:cs="Arial"/>
          <w:lang w:eastAsia="en-US"/>
        </w:rPr>
        <w:t>в порядке межведомственного информационного взаимодействия:</w:t>
      </w:r>
    </w:p>
    <w:p w14:paraId="119A6802" w14:textId="77777777" w:rsidR="00730789" w:rsidRPr="00311A22" w:rsidRDefault="00730789" w:rsidP="00730789">
      <w:pPr>
        <w:widowControl w:val="0"/>
        <w:autoSpaceDE w:val="0"/>
        <w:autoSpaceDN w:val="0"/>
        <w:adjustRightInd w:val="0"/>
        <w:ind w:firstLine="709"/>
        <w:outlineLvl w:val="2"/>
        <w:rPr>
          <w:rFonts w:eastAsia="Calibri" w:cs="Arial"/>
          <w:lang w:eastAsia="en-US"/>
        </w:rPr>
      </w:pPr>
      <w:r w:rsidRPr="00311A22">
        <w:rPr>
          <w:rFonts w:eastAsia="Calibri" w:cs="Arial"/>
          <w:lang w:eastAsia="en-US"/>
        </w:rPr>
        <w:t xml:space="preserve">1) копия свидетельства о государственной регистрации физического лица в качестве индивидуального предпринимателя (для индивидуальных предпринимателей), копия свидетельства о государственной регистрации юридического лица (для юридических лиц) или выписка из Единого государственного реестра индивидуальных предпринимателей (в случае обращения индивидуального предпринимателя), выписка из Единого </w:t>
      </w:r>
      <w:r w:rsidRPr="00311A22">
        <w:rPr>
          <w:rFonts w:eastAsia="Calibri" w:cs="Arial"/>
          <w:lang w:eastAsia="en-US"/>
        </w:rPr>
        <w:lastRenderedPageBreak/>
        <w:t>государственного реестра юридических лиц (в случае обращения юридического лица), являющихся заявителями;</w:t>
      </w:r>
    </w:p>
    <w:p w14:paraId="6B94C4AE" w14:textId="77777777" w:rsidR="00730789" w:rsidRPr="00311A22" w:rsidRDefault="00730789" w:rsidP="00730789">
      <w:pPr>
        <w:widowControl w:val="0"/>
        <w:autoSpaceDE w:val="0"/>
        <w:autoSpaceDN w:val="0"/>
        <w:adjustRightInd w:val="0"/>
        <w:ind w:firstLine="709"/>
        <w:outlineLvl w:val="2"/>
        <w:rPr>
          <w:rFonts w:eastAsia="Calibri" w:cs="Arial"/>
          <w:lang w:eastAsia="en-US"/>
        </w:rPr>
      </w:pPr>
      <w:r w:rsidRPr="00311A22">
        <w:rPr>
          <w:rFonts w:eastAsia="Calibri" w:cs="Arial"/>
          <w:lang w:eastAsia="en-US"/>
        </w:rPr>
        <w:t>2) выписка из Единого государственного реестра недвижимости об объекте недвижимости (о земельном участке</w:t>
      </w:r>
      <w:r w:rsidRPr="00311A22">
        <w:rPr>
          <w:rFonts w:eastAsia="Calibri" w:cs="Arial"/>
          <w:szCs w:val="22"/>
          <w:lang w:eastAsia="en-US"/>
        </w:rPr>
        <w:t xml:space="preserve"> </w:t>
      </w:r>
      <w:r w:rsidRPr="00311A22">
        <w:rPr>
          <w:rFonts w:eastAsia="Calibri" w:cs="Arial"/>
          <w:lang w:eastAsia="en-US"/>
        </w:rPr>
        <w:t>или его части, в отношении которого (которой) устанавливается сервитут) в случае, если предполагается установить сервитут в отношении всего участка или его части либо сведения, содержащиеся в Едином государственном реестре недвижимости в виде кадастрового плана территории, если предполагается предложить заявителю заключить соглашение об установлении сервитута в иных границах.</w:t>
      </w:r>
    </w:p>
    <w:p w14:paraId="454A2AA4" w14:textId="77777777" w:rsidR="00730789" w:rsidRPr="00311A22" w:rsidRDefault="00730789" w:rsidP="00730789">
      <w:pPr>
        <w:widowControl w:val="0"/>
        <w:autoSpaceDE w:val="0"/>
        <w:autoSpaceDN w:val="0"/>
        <w:adjustRightInd w:val="0"/>
        <w:ind w:firstLine="709"/>
        <w:rPr>
          <w:rFonts w:cs="Arial"/>
        </w:rPr>
      </w:pPr>
      <w:r w:rsidRPr="00311A22">
        <w:rPr>
          <w:rFonts w:cs="Arial"/>
        </w:rPr>
        <w:t>Заявитель вправе представить указанные документы и информацию по собственной инициативе.</w:t>
      </w:r>
    </w:p>
    <w:p w14:paraId="4952B0EA" w14:textId="77777777" w:rsidR="00730789" w:rsidRPr="00311A22" w:rsidRDefault="00730789" w:rsidP="00730789">
      <w:pPr>
        <w:widowControl w:val="0"/>
        <w:autoSpaceDE w:val="0"/>
        <w:autoSpaceDN w:val="0"/>
        <w:adjustRightInd w:val="0"/>
        <w:ind w:firstLine="709"/>
        <w:rPr>
          <w:rFonts w:eastAsia="Calibri" w:cs="Arial"/>
          <w:lang w:eastAsia="en-US"/>
        </w:rPr>
      </w:pPr>
      <w:r w:rsidRPr="00311A22">
        <w:rPr>
          <w:rFonts w:cs="Arial"/>
        </w:rPr>
        <w:t xml:space="preserve">Документы, предусмотренные подпунктом 1 </w:t>
      </w:r>
      <w:proofErr w:type="gramStart"/>
      <w:r w:rsidRPr="00311A22">
        <w:rPr>
          <w:rFonts w:cs="Arial"/>
        </w:rPr>
        <w:t>настоящего пункта</w:t>
      </w:r>
      <w:proofErr w:type="gramEnd"/>
      <w:r w:rsidRPr="00311A22">
        <w:rPr>
          <w:rFonts w:cs="Arial"/>
        </w:rPr>
        <w:t xml:space="preserve"> заявитель </w:t>
      </w:r>
      <w:r w:rsidRPr="00311A22">
        <w:rPr>
          <w:rFonts w:eastAsia="Calibri" w:cs="Arial"/>
          <w:lang w:eastAsia="en-US"/>
        </w:rPr>
        <w:t>может получить посредством обращения в территориальный орган ФНС, информация о</w:t>
      </w:r>
      <w:r w:rsidR="00311A22" w:rsidRPr="00311A22">
        <w:rPr>
          <w:rFonts w:eastAsia="Calibri" w:cs="Arial"/>
          <w:lang w:eastAsia="en-US"/>
        </w:rPr>
        <w:t xml:space="preserve"> </w:t>
      </w:r>
      <w:r w:rsidRPr="00311A22">
        <w:rPr>
          <w:rFonts w:eastAsia="Calibri" w:cs="Arial"/>
          <w:lang w:eastAsia="en-US"/>
        </w:rPr>
        <w:t xml:space="preserve">местонахождении, контактах и графике работы которого содержится на его официальном сайте, указанном в пункте 6 Административного регламента. </w:t>
      </w:r>
    </w:p>
    <w:p w14:paraId="0459EAF6" w14:textId="77777777" w:rsidR="00730789" w:rsidRPr="00311A22" w:rsidRDefault="00730789" w:rsidP="00730789">
      <w:pPr>
        <w:autoSpaceDE w:val="0"/>
        <w:autoSpaceDN w:val="0"/>
        <w:adjustRightInd w:val="0"/>
        <w:ind w:firstLine="709"/>
        <w:rPr>
          <w:rFonts w:eastAsia="Calibri" w:cs="Arial"/>
          <w:lang w:eastAsia="en-US"/>
        </w:rPr>
      </w:pPr>
      <w:r w:rsidRPr="00311A22">
        <w:rPr>
          <w:rFonts w:eastAsia="Calibri" w:cs="Arial"/>
          <w:lang w:eastAsia="en-US"/>
        </w:rPr>
        <w:t>Документы, предусмотренные подпунктом 2 настоящего пункта, заявитель может по</w:t>
      </w:r>
      <w:r w:rsidR="00270BCD" w:rsidRPr="00311A22">
        <w:rPr>
          <w:rFonts w:eastAsia="Calibri" w:cs="Arial"/>
          <w:lang w:eastAsia="en-US"/>
        </w:rPr>
        <w:t xml:space="preserve">лучить посредством обращения в </w:t>
      </w:r>
      <w:r w:rsidR="003304FB" w:rsidRPr="002A489A">
        <w:rPr>
          <w:rFonts w:cs="Arial"/>
          <w:szCs w:val="20"/>
        </w:rPr>
        <w:t>Управление Росреестра</w:t>
      </w:r>
      <w:r w:rsidRPr="00311A22">
        <w:rPr>
          <w:rFonts w:eastAsia="Calibri" w:cs="Arial"/>
          <w:lang w:eastAsia="en-US"/>
        </w:rPr>
        <w:t>, информация о</w:t>
      </w:r>
      <w:r w:rsidR="00311A22" w:rsidRPr="00311A22">
        <w:rPr>
          <w:rFonts w:eastAsia="Calibri" w:cs="Arial"/>
          <w:lang w:eastAsia="en-US"/>
        </w:rPr>
        <w:t xml:space="preserve"> </w:t>
      </w:r>
      <w:r w:rsidRPr="00311A22">
        <w:rPr>
          <w:rFonts w:eastAsia="Calibri" w:cs="Arial"/>
          <w:lang w:eastAsia="en-US"/>
        </w:rPr>
        <w:t xml:space="preserve">местонахождении, контактах и графике работы которой содержится на ее официальном сайте, указанном в пункте 6 Административного регламента. </w:t>
      </w:r>
    </w:p>
    <w:p w14:paraId="08978CB4" w14:textId="77777777" w:rsidR="00730789" w:rsidRPr="00311A22" w:rsidRDefault="00730789" w:rsidP="00730789">
      <w:pPr>
        <w:autoSpaceDE w:val="0"/>
        <w:autoSpaceDN w:val="0"/>
        <w:adjustRightInd w:val="0"/>
        <w:ind w:firstLine="709"/>
        <w:rPr>
          <w:rFonts w:eastAsia="Calibri" w:cs="Arial"/>
          <w:lang w:eastAsia="en-US"/>
        </w:rPr>
      </w:pPr>
      <w:r w:rsidRPr="00311A22">
        <w:rPr>
          <w:rFonts w:eastAsia="Calibri" w:cs="Arial"/>
          <w:lang w:eastAsia="en-US"/>
        </w:rPr>
        <w:t>16.</w:t>
      </w:r>
      <w:r w:rsidR="00311A22" w:rsidRPr="00311A22">
        <w:rPr>
          <w:rFonts w:eastAsia="Calibri" w:cs="Arial"/>
          <w:lang w:eastAsia="en-US"/>
        </w:rPr>
        <w:t xml:space="preserve"> </w:t>
      </w:r>
      <w:r w:rsidRPr="00311A22">
        <w:rPr>
          <w:rFonts w:eastAsia="Calibri" w:cs="Arial"/>
          <w:lang w:eastAsia="en-US"/>
        </w:rPr>
        <w:t>Заявление о предостав</w:t>
      </w:r>
      <w:r w:rsidR="00270BCD" w:rsidRPr="00311A22">
        <w:rPr>
          <w:rFonts w:eastAsia="Calibri" w:cs="Arial"/>
          <w:lang w:eastAsia="en-US"/>
        </w:rPr>
        <w:t>лении муниципальной услуги пред</w:t>
      </w:r>
      <w:r w:rsidRPr="00311A22">
        <w:rPr>
          <w:rFonts w:eastAsia="Calibri" w:cs="Arial"/>
          <w:lang w:eastAsia="en-US"/>
        </w:rPr>
        <w:t>ставляется в свободной форме либо по рекомендуемой форме, приведенной в приложении к Административному регламенту.</w:t>
      </w:r>
    </w:p>
    <w:p w14:paraId="38FD84BF" w14:textId="77777777" w:rsidR="00730789" w:rsidRPr="00311A22" w:rsidRDefault="00730789" w:rsidP="00730789">
      <w:pPr>
        <w:autoSpaceDE w:val="0"/>
        <w:autoSpaceDN w:val="0"/>
        <w:adjustRightInd w:val="0"/>
        <w:ind w:firstLine="709"/>
        <w:rPr>
          <w:rFonts w:eastAsia="Calibri" w:cs="Arial"/>
          <w:lang w:eastAsia="en-US"/>
        </w:rPr>
      </w:pPr>
      <w:r w:rsidRPr="00311A22">
        <w:rPr>
          <w:rFonts w:eastAsia="Calibri" w:cs="Arial"/>
          <w:lang w:eastAsia="en-US"/>
        </w:rPr>
        <w:t>Форму заявления о предоставлении муниципальной услуги заявитель может получить:</w:t>
      </w:r>
    </w:p>
    <w:p w14:paraId="70DA656E" w14:textId="77777777" w:rsidR="00730789" w:rsidRPr="00311A22" w:rsidRDefault="00730789" w:rsidP="00730789">
      <w:pPr>
        <w:autoSpaceDE w:val="0"/>
        <w:autoSpaceDN w:val="0"/>
        <w:adjustRightInd w:val="0"/>
        <w:ind w:firstLine="709"/>
        <w:rPr>
          <w:rFonts w:eastAsia="Calibri" w:cs="Arial"/>
          <w:lang w:eastAsia="en-US"/>
        </w:rPr>
      </w:pPr>
      <w:r w:rsidRPr="00311A22">
        <w:rPr>
          <w:rFonts w:eastAsia="Calibri" w:cs="Arial"/>
          <w:lang w:eastAsia="en-US"/>
        </w:rPr>
        <w:t xml:space="preserve">на информационном стенде муниципального </w:t>
      </w:r>
      <w:r w:rsidR="003304FB">
        <w:rPr>
          <w:rFonts w:cs="Arial"/>
          <w:szCs w:val="20"/>
        </w:rPr>
        <w:t>казенного</w:t>
      </w:r>
      <w:r w:rsidRPr="00311A22">
        <w:rPr>
          <w:rFonts w:eastAsia="Calibri" w:cs="Arial"/>
          <w:lang w:eastAsia="en-US"/>
        </w:rPr>
        <w:t xml:space="preserve"> учреждения Нижневартовского района </w:t>
      </w:r>
      <w:r w:rsidR="00311A22" w:rsidRPr="00311A22">
        <w:rPr>
          <w:rFonts w:eastAsia="Calibri" w:cs="Arial"/>
          <w:lang w:eastAsia="en-US"/>
        </w:rPr>
        <w:t>«</w:t>
      </w:r>
      <w:r w:rsidRPr="00311A22">
        <w:rPr>
          <w:rFonts w:eastAsia="Calibri" w:cs="Arial"/>
          <w:lang w:eastAsia="en-US"/>
        </w:rPr>
        <w:t>Управление имущественными и земельными ресурсами</w:t>
      </w:r>
      <w:r w:rsidR="00311A22" w:rsidRPr="00311A22">
        <w:rPr>
          <w:rFonts w:eastAsia="Calibri" w:cs="Arial"/>
          <w:lang w:eastAsia="en-US"/>
        </w:rPr>
        <w:t>»</w:t>
      </w:r>
      <w:r w:rsidRPr="00311A22">
        <w:rPr>
          <w:rFonts w:eastAsia="Calibri" w:cs="Arial"/>
          <w:lang w:eastAsia="en-US"/>
        </w:rPr>
        <w:t>;</w:t>
      </w:r>
    </w:p>
    <w:p w14:paraId="05722932" w14:textId="77777777" w:rsidR="00730789" w:rsidRPr="00311A22" w:rsidRDefault="00730789" w:rsidP="00730789">
      <w:pPr>
        <w:autoSpaceDE w:val="0"/>
        <w:autoSpaceDN w:val="0"/>
        <w:adjustRightInd w:val="0"/>
        <w:ind w:firstLine="709"/>
        <w:rPr>
          <w:rFonts w:eastAsia="Calibri" w:cs="Arial"/>
          <w:lang w:eastAsia="en-US"/>
        </w:rPr>
      </w:pPr>
      <w:r w:rsidRPr="00311A22">
        <w:rPr>
          <w:rFonts w:eastAsia="Calibri" w:cs="Arial"/>
          <w:lang w:eastAsia="en-US"/>
        </w:rPr>
        <w:t xml:space="preserve">у специалиста муниципального </w:t>
      </w:r>
      <w:r w:rsidR="003304FB">
        <w:rPr>
          <w:rFonts w:cs="Arial"/>
          <w:szCs w:val="20"/>
        </w:rPr>
        <w:t>казенного</w:t>
      </w:r>
      <w:r w:rsidRPr="00311A22">
        <w:rPr>
          <w:rFonts w:eastAsia="Calibri" w:cs="Arial"/>
          <w:lang w:eastAsia="en-US"/>
        </w:rPr>
        <w:t xml:space="preserve"> учреждения Нижневартовского района </w:t>
      </w:r>
      <w:r w:rsidR="00311A22" w:rsidRPr="00311A22">
        <w:rPr>
          <w:rFonts w:eastAsia="Calibri" w:cs="Arial"/>
          <w:lang w:eastAsia="en-US"/>
        </w:rPr>
        <w:t>«</w:t>
      </w:r>
      <w:r w:rsidRPr="00311A22">
        <w:rPr>
          <w:rFonts w:eastAsia="Calibri" w:cs="Arial"/>
          <w:lang w:eastAsia="en-US"/>
        </w:rPr>
        <w:t>Управление имущественными и земельными ресурсами</w:t>
      </w:r>
      <w:r w:rsidR="00311A22" w:rsidRPr="00311A22">
        <w:rPr>
          <w:rFonts w:eastAsia="Calibri" w:cs="Arial"/>
          <w:lang w:eastAsia="en-US"/>
        </w:rPr>
        <w:t>»</w:t>
      </w:r>
      <w:r w:rsidRPr="00311A22">
        <w:rPr>
          <w:rFonts w:eastAsia="Calibri" w:cs="Arial"/>
          <w:lang w:eastAsia="en-US"/>
        </w:rPr>
        <w:t>;</w:t>
      </w:r>
    </w:p>
    <w:p w14:paraId="07A31CF0" w14:textId="77777777" w:rsidR="00730789" w:rsidRPr="00311A22" w:rsidRDefault="00730789" w:rsidP="00730789">
      <w:pPr>
        <w:autoSpaceDE w:val="0"/>
        <w:autoSpaceDN w:val="0"/>
        <w:adjustRightInd w:val="0"/>
        <w:ind w:firstLine="709"/>
        <w:rPr>
          <w:rFonts w:eastAsia="Calibri" w:cs="Arial"/>
          <w:lang w:eastAsia="en-US"/>
        </w:rPr>
      </w:pPr>
      <w:r w:rsidRPr="00311A22">
        <w:rPr>
          <w:rFonts w:eastAsia="Calibri" w:cs="Arial"/>
          <w:lang w:eastAsia="en-US"/>
        </w:rPr>
        <w:t>у работника МФЦ;</w:t>
      </w:r>
    </w:p>
    <w:p w14:paraId="1799D864" w14:textId="77777777" w:rsidR="00730789" w:rsidRPr="00311A22" w:rsidRDefault="00730789" w:rsidP="00730789">
      <w:pPr>
        <w:autoSpaceDE w:val="0"/>
        <w:autoSpaceDN w:val="0"/>
        <w:adjustRightInd w:val="0"/>
        <w:ind w:firstLine="709"/>
        <w:rPr>
          <w:rFonts w:eastAsia="Calibri" w:cs="Arial"/>
          <w:lang w:eastAsia="en-US"/>
        </w:rPr>
      </w:pPr>
      <w:r w:rsidRPr="00311A22">
        <w:rPr>
          <w:rFonts w:eastAsia="Calibri" w:cs="Arial"/>
          <w:lang w:eastAsia="en-US"/>
        </w:rPr>
        <w:t>посредством информаци</w:t>
      </w:r>
      <w:r w:rsidR="00270BCD" w:rsidRPr="00311A22">
        <w:rPr>
          <w:rFonts w:eastAsia="Calibri" w:cs="Arial"/>
          <w:lang w:eastAsia="en-US"/>
        </w:rPr>
        <w:t>онно-телекоммуникационной сети Интернет</w:t>
      </w:r>
      <w:r w:rsidRPr="00311A22">
        <w:rPr>
          <w:rFonts w:eastAsia="Calibri" w:cs="Arial"/>
          <w:lang w:eastAsia="en-US"/>
        </w:rPr>
        <w:t xml:space="preserve"> на официальном сайте, Едином и региональном порталах.</w:t>
      </w:r>
    </w:p>
    <w:p w14:paraId="040F2676" w14:textId="77777777" w:rsidR="00730789" w:rsidRPr="00311A22" w:rsidRDefault="00730789" w:rsidP="00730789">
      <w:pPr>
        <w:autoSpaceDE w:val="0"/>
        <w:autoSpaceDN w:val="0"/>
        <w:adjustRightInd w:val="0"/>
        <w:ind w:firstLine="709"/>
        <w:rPr>
          <w:rFonts w:eastAsia="Calibri" w:cs="Arial"/>
          <w:lang w:eastAsia="en-US"/>
        </w:rPr>
      </w:pPr>
      <w:r w:rsidRPr="00311A22">
        <w:rPr>
          <w:rFonts w:eastAsia="Calibri" w:cs="Arial"/>
          <w:lang w:eastAsia="en-US"/>
        </w:rPr>
        <w:t>В качестве документа, подтверждающего полномочия на осуществление действий от имени юридического лица, предусмотренного подпунктом 3 пункта 14 Административн</w:t>
      </w:r>
      <w:r w:rsidR="00270BCD" w:rsidRPr="00311A22">
        <w:rPr>
          <w:rFonts w:eastAsia="Calibri" w:cs="Arial"/>
          <w:lang w:eastAsia="en-US"/>
        </w:rPr>
        <w:t>ого регламента, заявителем пред</w:t>
      </w:r>
      <w:r w:rsidRPr="00311A22">
        <w:rPr>
          <w:rFonts w:eastAsia="Calibri" w:cs="Arial"/>
          <w:lang w:eastAsia="en-US"/>
        </w:rPr>
        <w:t>ставляется оформленная в соответствии с законодательством Российской Федерации доверенность;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w:t>
      </w:r>
      <w:r w:rsidR="00270BCD" w:rsidRPr="00311A22">
        <w:rPr>
          <w:rFonts w:eastAsia="Calibri" w:cs="Arial"/>
          <w:lang w:eastAsia="en-US"/>
        </w:rPr>
        <w:t>ого лица без доверенности. Пред</w:t>
      </w:r>
      <w:r w:rsidRPr="00311A22">
        <w:rPr>
          <w:rFonts w:eastAsia="Calibri" w:cs="Arial"/>
          <w:lang w:eastAsia="en-US"/>
        </w:rPr>
        <w:t>ставление указанного документа не требуется, если заявителем является руководитель юридического лица, запись о котором внесена в Единый государственный реестр юридических лиц.</w:t>
      </w:r>
      <w:r w:rsidR="00311A22" w:rsidRPr="00311A22">
        <w:rPr>
          <w:rFonts w:eastAsia="Calibri" w:cs="Arial"/>
          <w:lang w:eastAsia="en-US"/>
        </w:rPr>
        <w:t xml:space="preserve"> </w:t>
      </w:r>
    </w:p>
    <w:p w14:paraId="54431DD6" w14:textId="77777777" w:rsidR="00730789" w:rsidRPr="00311A22" w:rsidRDefault="00730789" w:rsidP="00730789">
      <w:pPr>
        <w:autoSpaceDE w:val="0"/>
        <w:autoSpaceDN w:val="0"/>
        <w:adjustRightInd w:val="0"/>
        <w:ind w:firstLine="709"/>
        <w:rPr>
          <w:rFonts w:eastAsia="Calibri" w:cs="Arial"/>
          <w:lang w:eastAsia="en-US"/>
        </w:rPr>
      </w:pPr>
      <w:r w:rsidRPr="00311A22">
        <w:rPr>
          <w:rFonts w:eastAsia="Calibri" w:cs="Arial"/>
          <w:lang w:eastAsia="en-US"/>
        </w:rPr>
        <w:t>17.</w:t>
      </w:r>
      <w:r w:rsidR="00311A22" w:rsidRPr="00311A22">
        <w:rPr>
          <w:rFonts w:eastAsia="Calibri" w:cs="Arial"/>
          <w:lang w:eastAsia="en-US"/>
        </w:rPr>
        <w:t xml:space="preserve"> </w:t>
      </w:r>
      <w:r w:rsidRPr="00311A22">
        <w:rPr>
          <w:rFonts w:eastAsia="Calibri" w:cs="Arial"/>
          <w:lang w:eastAsia="en-US"/>
        </w:rPr>
        <w:t xml:space="preserve">По выбору заявителя заявление представляется одним из следующих способов: </w:t>
      </w:r>
    </w:p>
    <w:p w14:paraId="2DDC7196" w14:textId="77777777" w:rsidR="00730789" w:rsidRPr="00311A22" w:rsidRDefault="00730789" w:rsidP="00730789">
      <w:pPr>
        <w:autoSpaceDE w:val="0"/>
        <w:autoSpaceDN w:val="0"/>
        <w:adjustRightInd w:val="0"/>
        <w:ind w:firstLine="709"/>
        <w:rPr>
          <w:rFonts w:eastAsia="Calibri" w:cs="Arial"/>
          <w:lang w:eastAsia="en-US"/>
        </w:rPr>
      </w:pPr>
      <w:r w:rsidRPr="00311A22">
        <w:rPr>
          <w:rFonts w:eastAsia="Calibri" w:cs="Arial"/>
          <w:lang w:eastAsia="en-US"/>
        </w:rPr>
        <w:t>при личном обращении в Уполномоченный орган или МФЦ;</w:t>
      </w:r>
    </w:p>
    <w:p w14:paraId="7CFE4EF8" w14:textId="77777777" w:rsidR="00730789" w:rsidRPr="00311A22" w:rsidRDefault="00730789" w:rsidP="00730789">
      <w:pPr>
        <w:autoSpaceDE w:val="0"/>
        <w:autoSpaceDN w:val="0"/>
        <w:adjustRightInd w:val="0"/>
        <w:ind w:firstLine="709"/>
        <w:rPr>
          <w:rFonts w:eastAsia="Calibri" w:cs="Arial"/>
          <w:lang w:eastAsia="en-US"/>
        </w:rPr>
      </w:pPr>
      <w:r w:rsidRPr="00311A22">
        <w:rPr>
          <w:rFonts w:eastAsia="Calibri" w:cs="Arial"/>
          <w:lang w:eastAsia="en-US"/>
        </w:rPr>
        <w:t>посредством почтовой связи в Уполномоченный орган;</w:t>
      </w:r>
    </w:p>
    <w:p w14:paraId="43288B3C" w14:textId="77777777" w:rsidR="00730789" w:rsidRPr="00311A22" w:rsidRDefault="00730789" w:rsidP="00730789">
      <w:pPr>
        <w:autoSpaceDE w:val="0"/>
        <w:autoSpaceDN w:val="0"/>
        <w:adjustRightInd w:val="0"/>
        <w:ind w:firstLine="709"/>
        <w:rPr>
          <w:rFonts w:eastAsia="Calibri" w:cs="Arial"/>
          <w:lang w:eastAsia="en-US"/>
        </w:rPr>
      </w:pPr>
      <w:r w:rsidRPr="00311A22">
        <w:rPr>
          <w:rFonts w:eastAsia="Calibri" w:cs="Arial"/>
          <w:lang w:eastAsia="en-US"/>
        </w:rPr>
        <w:t>в электронной форме с использованием информационно-технологической и коммуникационной инфраструктуры, в том числе Единого и (или) регионального порталов.</w:t>
      </w:r>
    </w:p>
    <w:p w14:paraId="0572627A" w14:textId="77777777" w:rsidR="00730789" w:rsidRPr="00311A22" w:rsidRDefault="00730789" w:rsidP="00730789">
      <w:pPr>
        <w:autoSpaceDE w:val="0"/>
        <w:autoSpaceDN w:val="0"/>
        <w:adjustRightInd w:val="0"/>
        <w:ind w:firstLine="709"/>
        <w:rPr>
          <w:rFonts w:eastAsia="Calibri" w:cs="Arial"/>
          <w:lang w:eastAsia="en-US"/>
        </w:rPr>
      </w:pPr>
      <w:r w:rsidRPr="00311A22">
        <w:rPr>
          <w:rFonts w:eastAsia="Calibri" w:cs="Arial"/>
          <w:lang w:eastAsia="en-US"/>
        </w:rPr>
        <w:t>18. В заявлении заявителем указывается способ выдачи (направления) ему документа, являющегося результатом предоставления муниципальной услуги (по выбору заявителя: при личном обращении в Уполномоченном органе, в МФЦ или почтовым отправлением, в электронной форме с использованием информационно-технологической и коммуникационной инфраструктуры, в том числе Единого и (или) регионального порталов).</w:t>
      </w:r>
    </w:p>
    <w:p w14:paraId="1038A875" w14:textId="77777777" w:rsidR="00730789" w:rsidRPr="00311A22" w:rsidRDefault="00730789" w:rsidP="00730789">
      <w:pPr>
        <w:autoSpaceDE w:val="0"/>
        <w:autoSpaceDN w:val="0"/>
        <w:adjustRightInd w:val="0"/>
        <w:ind w:firstLine="709"/>
        <w:rPr>
          <w:rFonts w:eastAsia="Calibri" w:cs="Arial"/>
          <w:lang w:eastAsia="en-US"/>
        </w:rPr>
      </w:pPr>
      <w:r w:rsidRPr="00311A22">
        <w:rPr>
          <w:rFonts w:eastAsia="Calibri" w:cs="Arial"/>
          <w:lang w:eastAsia="en-US"/>
        </w:rPr>
        <w:t>19.</w:t>
      </w:r>
      <w:r w:rsidR="00311A22" w:rsidRPr="00311A22">
        <w:rPr>
          <w:rFonts w:eastAsia="Calibri" w:cs="Arial"/>
          <w:lang w:eastAsia="en-US"/>
        </w:rPr>
        <w:t xml:space="preserve"> </w:t>
      </w:r>
      <w:r w:rsidRPr="00311A22">
        <w:rPr>
          <w:rFonts w:eastAsia="Calibri" w:cs="Arial"/>
          <w:lang w:eastAsia="en-US"/>
        </w:rPr>
        <w:t>В соответствии с частью 1 статьи 7 Федерального закона</w:t>
      </w:r>
      <w:r w:rsidR="00311A22" w:rsidRPr="00311A22">
        <w:rPr>
          <w:rFonts w:eastAsia="Calibri" w:cs="Arial"/>
          <w:lang w:eastAsia="en-US"/>
        </w:rPr>
        <w:t xml:space="preserve"> № </w:t>
      </w:r>
      <w:r w:rsidRPr="00311A22">
        <w:rPr>
          <w:rFonts w:eastAsia="Calibri" w:cs="Arial"/>
          <w:lang w:eastAsia="en-US"/>
        </w:rPr>
        <w:t>210-ФЗ запрещается требовать от заявителей:</w:t>
      </w:r>
    </w:p>
    <w:p w14:paraId="68A34494" w14:textId="77777777" w:rsidR="00730789" w:rsidRPr="00311A22" w:rsidRDefault="00730789" w:rsidP="00730789">
      <w:pPr>
        <w:autoSpaceDE w:val="0"/>
        <w:autoSpaceDN w:val="0"/>
        <w:adjustRightInd w:val="0"/>
        <w:ind w:firstLine="709"/>
        <w:rPr>
          <w:rFonts w:eastAsia="Calibri" w:cs="Arial"/>
          <w:lang w:eastAsia="en-US"/>
        </w:rPr>
      </w:pPr>
      <w:r w:rsidRPr="00311A22">
        <w:rPr>
          <w:rFonts w:eastAsia="Calibri" w:cs="Arial"/>
          <w:lang w:eastAsia="en-US"/>
        </w:rPr>
        <w:lastRenderedPageBreak/>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w:t>
      </w:r>
      <w:r w:rsidR="006C615B" w:rsidRPr="00311A22">
        <w:rPr>
          <w:rFonts w:eastAsia="Calibri" w:cs="Arial"/>
          <w:lang w:eastAsia="en-US"/>
        </w:rPr>
        <w:t xml:space="preserve"> </w:t>
      </w:r>
      <w:r w:rsidRPr="00311A22">
        <w:rPr>
          <w:rFonts w:eastAsia="Calibri" w:cs="Arial"/>
          <w:lang w:eastAsia="en-US"/>
        </w:rPr>
        <w:t>с предоставлением муниципальной услуги;</w:t>
      </w:r>
    </w:p>
    <w:p w14:paraId="5A8AC4D2" w14:textId="77777777" w:rsidR="00730789" w:rsidRPr="00311A22" w:rsidRDefault="00730789" w:rsidP="00730789">
      <w:pPr>
        <w:widowControl w:val="0"/>
        <w:autoSpaceDE w:val="0"/>
        <w:autoSpaceDN w:val="0"/>
        <w:adjustRightInd w:val="0"/>
        <w:ind w:firstLine="709"/>
        <w:outlineLvl w:val="2"/>
        <w:rPr>
          <w:rFonts w:cs="Arial"/>
          <w:lang w:eastAsia="en-US"/>
        </w:rPr>
      </w:pPr>
      <w:r w:rsidRPr="00311A22">
        <w:rPr>
          <w:rFonts w:cs="Arial"/>
          <w:lang w:eastAsia="en-US"/>
        </w:rPr>
        <w:t>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w:t>
      </w:r>
      <w:r w:rsidR="00311A22" w:rsidRPr="00311A22">
        <w:rPr>
          <w:rFonts w:cs="Arial"/>
          <w:lang w:eastAsia="en-US"/>
        </w:rPr>
        <w:t xml:space="preserve"> </w:t>
      </w:r>
      <w:r w:rsidRPr="00311A22">
        <w:rPr>
          <w:rFonts w:cs="Arial"/>
          <w:lang w:eastAsia="en-US"/>
        </w:rPr>
        <w:t>и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w:t>
      </w:r>
      <w:r w:rsidR="00311A22" w:rsidRPr="00311A22">
        <w:rPr>
          <w:rFonts w:cs="Arial"/>
          <w:lang w:eastAsia="en-US"/>
        </w:rPr>
        <w:t xml:space="preserve"> № </w:t>
      </w:r>
      <w:r w:rsidRPr="00311A22">
        <w:rPr>
          <w:rFonts w:cs="Arial"/>
          <w:lang w:eastAsia="en-US"/>
        </w:rPr>
        <w:t>210-ФЗ государственных и муниципальных услуг, в соответствии с нормативными правовыми актами Российской Федерации, нормативными правовыми актами Ханты-Мансийского автономного округа</w:t>
      </w:r>
      <w:r w:rsidR="00311A22" w:rsidRPr="00311A22">
        <w:rPr>
          <w:rFonts w:cs="Arial"/>
          <w:lang w:eastAsia="en-US"/>
        </w:rPr>
        <w:t>-</w:t>
      </w:r>
      <w:r w:rsidRPr="00311A22">
        <w:rPr>
          <w:rFonts w:cs="Arial"/>
          <w:lang w:eastAsia="en-US"/>
        </w:rPr>
        <w:t>Югры, муниципальными правовыми актами, за исключением документов, включенных в определенный частью 6 статьи 7 Федерального закона</w:t>
      </w:r>
      <w:r w:rsidR="00311A22" w:rsidRPr="00311A22">
        <w:rPr>
          <w:rFonts w:cs="Arial"/>
          <w:lang w:eastAsia="en-US"/>
        </w:rPr>
        <w:t xml:space="preserve"> № </w:t>
      </w:r>
      <w:r w:rsidRPr="00311A22">
        <w:rPr>
          <w:rFonts w:cs="Arial"/>
          <w:lang w:eastAsia="en-US"/>
        </w:rPr>
        <w:t>210-ФЗ перечень документов. Заявитель вправе представить указанные документы и информацию по собственной инициативе;</w:t>
      </w:r>
    </w:p>
    <w:p w14:paraId="18AD8B13" w14:textId="77777777" w:rsidR="00730789" w:rsidRPr="00311A22" w:rsidRDefault="00730789" w:rsidP="00730789">
      <w:pPr>
        <w:widowControl w:val="0"/>
        <w:autoSpaceDE w:val="0"/>
        <w:autoSpaceDN w:val="0"/>
        <w:adjustRightInd w:val="0"/>
        <w:ind w:firstLine="709"/>
        <w:outlineLvl w:val="2"/>
        <w:rPr>
          <w:rFonts w:cs="Arial"/>
          <w:lang w:eastAsia="en-US"/>
        </w:rPr>
      </w:pPr>
      <w:r w:rsidRPr="00311A22">
        <w:rPr>
          <w:rFonts w:cs="Arial"/>
          <w:lang w:eastAsia="en-US"/>
        </w:rPr>
        <w:t>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w:t>
      </w:r>
      <w:r w:rsidR="00311A22" w:rsidRPr="00311A22">
        <w:rPr>
          <w:rFonts w:cs="Arial"/>
          <w:lang w:eastAsia="en-US"/>
        </w:rPr>
        <w:t xml:space="preserve"> </w:t>
      </w:r>
      <w:r w:rsidRPr="00311A22">
        <w:rPr>
          <w:rFonts w:cs="Arial"/>
          <w:lang w:eastAsia="en-US"/>
        </w:rPr>
        <w:t>в предоставлении муниципальной услуги, за исключением следующих случаев:</w:t>
      </w:r>
    </w:p>
    <w:p w14:paraId="54BD2920" w14:textId="77777777" w:rsidR="00730789" w:rsidRPr="00311A22" w:rsidRDefault="00730789" w:rsidP="00730789">
      <w:pPr>
        <w:widowControl w:val="0"/>
        <w:autoSpaceDE w:val="0"/>
        <w:autoSpaceDN w:val="0"/>
        <w:adjustRightInd w:val="0"/>
        <w:ind w:firstLine="709"/>
        <w:outlineLvl w:val="2"/>
        <w:rPr>
          <w:rFonts w:cs="Arial"/>
          <w:lang w:eastAsia="en-US"/>
        </w:rPr>
      </w:pPr>
      <w:r w:rsidRPr="00311A22">
        <w:rPr>
          <w:rFonts w:cs="Arial"/>
          <w:lang w:eastAsia="en-US"/>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77DF8691" w14:textId="77777777" w:rsidR="00730789" w:rsidRPr="00311A22" w:rsidRDefault="00730789" w:rsidP="00730789">
      <w:pPr>
        <w:widowControl w:val="0"/>
        <w:autoSpaceDE w:val="0"/>
        <w:autoSpaceDN w:val="0"/>
        <w:adjustRightInd w:val="0"/>
        <w:ind w:firstLine="709"/>
        <w:outlineLvl w:val="2"/>
        <w:rPr>
          <w:rFonts w:cs="Arial"/>
          <w:lang w:eastAsia="en-US"/>
        </w:rPr>
      </w:pPr>
      <w:r w:rsidRPr="00311A22">
        <w:rPr>
          <w:rFonts w:cs="Arial"/>
          <w:lang w:eastAsia="en-US"/>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553A4FA0" w14:textId="77777777" w:rsidR="00730789" w:rsidRPr="00311A22" w:rsidRDefault="00730789" w:rsidP="00730789">
      <w:pPr>
        <w:widowControl w:val="0"/>
        <w:autoSpaceDE w:val="0"/>
        <w:autoSpaceDN w:val="0"/>
        <w:adjustRightInd w:val="0"/>
        <w:ind w:firstLine="709"/>
        <w:outlineLvl w:val="2"/>
        <w:rPr>
          <w:rFonts w:cs="Arial"/>
          <w:lang w:eastAsia="en-US"/>
        </w:rPr>
      </w:pPr>
      <w:r w:rsidRPr="00311A22">
        <w:rPr>
          <w:rFonts w:cs="Arial"/>
          <w:lang w:eastAsia="en-US"/>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390D9D25" w14:textId="77777777" w:rsidR="00730789" w:rsidRPr="00311A22" w:rsidRDefault="00730789" w:rsidP="00730789">
      <w:pPr>
        <w:widowControl w:val="0"/>
        <w:autoSpaceDE w:val="0"/>
        <w:autoSpaceDN w:val="0"/>
        <w:adjustRightInd w:val="0"/>
        <w:ind w:firstLine="709"/>
        <w:outlineLvl w:val="2"/>
        <w:rPr>
          <w:rFonts w:cs="Arial"/>
          <w:lang w:eastAsia="en-US"/>
        </w:rPr>
      </w:pPr>
      <w:r w:rsidRPr="00311A22">
        <w:rPr>
          <w:rFonts w:cs="Arial"/>
          <w:lang w:eastAsia="en-US"/>
        </w:rPr>
        <w:t>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работника МФЦ при первоначальном отказе в приеме документов, необходимых для предоставления муниципальной услуги, либо</w:t>
      </w:r>
      <w:r w:rsidR="00311A22" w:rsidRPr="00311A22">
        <w:rPr>
          <w:rFonts w:cs="Arial"/>
          <w:lang w:eastAsia="en-US"/>
        </w:rPr>
        <w:t xml:space="preserve"> </w:t>
      </w:r>
      <w:r w:rsidRPr="00311A22">
        <w:rPr>
          <w:rFonts w:cs="Arial"/>
          <w:lang w:eastAsia="en-US"/>
        </w:rPr>
        <w:t>в предоставлении муниципальной услуги, о чем в письменном виде за подписью руководителя Уполномоченного органа, руководителя МФЦ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14:paraId="5A525D1F" w14:textId="77777777" w:rsidR="003304FB" w:rsidRDefault="003304FB" w:rsidP="00730789">
      <w:pPr>
        <w:widowControl w:val="0"/>
        <w:autoSpaceDE w:val="0"/>
        <w:autoSpaceDN w:val="0"/>
        <w:adjustRightInd w:val="0"/>
        <w:ind w:firstLine="709"/>
        <w:outlineLvl w:val="2"/>
        <w:rPr>
          <w:rFonts w:cs="Arial"/>
        </w:rPr>
      </w:pPr>
      <w:r w:rsidRPr="002A489A">
        <w:rPr>
          <w:rFonts w:cs="Arial"/>
        </w:rPr>
        <w:t>4)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14:paraId="24CB4F72" w14:textId="77777777" w:rsidR="003304FB" w:rsidRDefault="003304FB" w:rsidP="00730789">
      <w:pPr>
        <w:widowControl w:val="0"/>
        <w:autoSpaceDE w:val="0"/>
        <w:autoSpaceDN w:val="0"/>
        <w:adjustRightInd w:val="0"/>
        <w:ind w:firstLine="709"/>
        <w:outlineLvl w:val="2"/>
        <w:rPr>
          <w:rFonts w:cs="Arial"/>
          <w:lang w:eastAsia="en-US"/>
        </w:rPr>
      </w:pPr>
    </w:p>
    <w:p w14:paraId="26B39272" w14:textId="77777777" w:rsidR="003304FB" w:rsidRDefault="003304FB" w:rsidP="00730789">
      <w:pPr>
        <w:widowControl w:val="0"/>
        <w:autoSpaceDE w:val="0"/>
        <w:autoSpaceDN w:val="0"/>
        <w:adjustRightInd w:val="0"/>
        <w:ind w:firstLine="709"/>
        <w:outlineLvl w:val="2"/>
        <w:rPr>
          <w:rFonts w:cs="Arial"/>
          <w:lang w:eastAsia="en-US"/>
        </w:rPr>
      </w:pPr>
      <w:r>
        <w:rPr>
          <w:rFonts w:eastAsia="Calibri" w:cs="Arial"/>
          <w:lang w:eastAsia="en-US"/>
        </w:rPr>
        <w:t xml:space="preserve">(Пункт 19 дополнен подпунктом 4 постановлением Администрации от </w:t>
      </w:r>
      <w:hyperlink r:id="rId26" w:history="1">
        <w:r>
          <w:rPr>
            <w:rStyle w:val="af9"/>
            <w:rFonts w:eastAsia="Calibri" w:cs="Arial"/>
            <w:lang w:eastAsia="en-US"/>
          </w:rPr>
          <w:t>09.06.2021 № 997</w:t>
        </w:r>
      </w:hyperlink>
      <w:r>
        <w:rPr>
          <w:rFonts w:eastAsia="Calibri" w:cs="Arial"/>
          <w:lang w:eastAsia="en-US"/>
        </w:rPr>
        <w:t>)</w:t>
      </w:r>
    </w:p>
    <w:p w14:paraId="5205E492" w14:textId="77777777" w:rsidR="003304FB" w:rsidRDefault="003304FB" w:rsidP="00730789">
      <w:pPr>
        <w:widowControl w:val="0"/>
        <w:autoSpaceDE w:val="0"/>
        <w:autoSpaceDN w:val="0"/>
        <w:adjustRightInd w:val="0"/>
        <w:ind w:firstLine="709"/>
        <w:outlineLvl w:val="2"/>
        <w:rPr>
          <w:rFonts w:cs="Arial"/>
          <w:lang w:eastAsia="en-US"/>
        </w:rPr>
      </w:pPr>
    </w:p>
    <w:p w14:paraId="471EA7FB" w14:textId="77777777" w:rsidR="00730789" w:rsidRPr="00311A22" w:rsidRDefault="00730789" w:rsidP="00730789">
      <w:pPr>
        <w:widowControl w:val="0"/>
        <w:autoSpaceDE w:val="0"/>
        <w:autoSpaceDN w:val="0"/>
        <w:adjustRightInd w:val="0"/>
        <w:ind w:firstLine="709"/>
        <w:outlineLvl w:val="2"/>
        <w:rPr>
          <w:rFonts w:cs="Arial"/>
          <w:lang w:eastAsia="en-US"/>
        </w:rPr>
      </w:pPr>
      <w:r w:rsidRPr="00311A22">
        <w:rPr>
          <w:rFonts w:cs="Arial"/>
          <w:lang w:eastAsia="en-US"/>
        </w:rPr>
        <w:t>20.</w:t>
      </w:r>
      <w:r w:rsidR="00311A22" w:rsidRPr="00311A22">
        <w:rPr>
          <w:rFonts w:cs="Arial"/>
          <w:lang w:eastAsia="en-US"/>
        </w:rPr>
        <w:t xml:space="preserve"> </w:t>
      </w:r>
      <w:r w:rsidRPr="00311A22">
        <w:rPr>
          <w:rFonts w:cs="Arial"/>
          <w:lang w:eastAsia="en-US"/>
        </w:rPr>
        <w:t>Непредставление заявителем документов, которые заявитель вправе представить по собственной инициативе, не является основанием для отказа заявителю в предоставлении муниципальной услуги.</w:t>
      </w:r>
    </w:p>
    <w:p w14:paraId="7E1F1415" w14:textId="77777777" w:rsidR="00730789" w:rsidRPr="00311A22" w:rsidRDefault="00730789" w:rsidP="00730789">
      <w:pPr>
        <w:widowControl w:val="0"/>
        <w:autoSpaceDE w:val="0"/>
        <w:autoSpaceDN w:val="0"/>
        <w:adjustRightInd w:val="0"/>
        <w:outlineLvl w:val="2"/>
        <w:rPr>
          <w:rFonts w:cs="Arial"/>
          <w:lang w:eastAsia="en-US"/>
        </w:rPr>
      </w:pPr>
    </w:p>
    <w:p w14:paraId="095269E9" w14:textId="77777777" w:rsidR="00730789" w:rsidRPr="00F54A21" w:rsidRDefault="00730789" w:rsidP="00F54A21">
      <w:pPr>
        <w:widowControl w:val="0"/>
        <w:autoSpaceDE w:val="0"/>
        <w:autoSpaceDN w:val="0"/>
        <w:adjustRightInd w:val="0"/>
        <w:jc w:val="center"/>
        <w:outlineLvl w:val="2"/>
        <w:rPr>
          <w:b/>
          <w:bCs/>
          <w:sz w:val="26"/>
          <w:szCs w:val="28"/>
        </w:rPr>
      </w:pPr>
      <w:r w:rsidRPr="00F54A21">
        <w:rPr>
          <w:b/>
          <w:bCs/>
          <w:sz w:val="26"/>
          <w:szCs w:val="28"/>
        </w:rPr>
        <w:lastRenderedPageBreak/>
        <w:t>Исчерпывающий перечень оснований для отказа в приеме документов, необходимых для предоставления муниципальной услуги</w:t>
      </w:r>
    </w:p>
    <w:p w14:paraId="39B5C1EC" w14:textId="77777777" w:rsidR="00730789" w:rsidRPr="00311A22" w:rsidRDefault="00730789" w:rsidP="00730789">
      <w:pPr>
        <w:widowControl w:val="0"/>
        <w:autoSpaceDE w:val="0"/>
        <w:autoSpaceDN w:val="0"/>
        <w:adjustRightInd w:val="0"/>
        <w:jc w:val="center"/>
        <w:outlineLvl w:val="2"/>
        <w:rPr>
          <w:rFonts w:cs="Arial"/>
          <w:lang w:eastAsia="en-US"/>
        </w:rPr>
      </w:pPr>
    </w:p>
    <w:p w14:paraId="0CDD5002" w14:textId="77777777" w:rsidR="00730789" w:rsidRPr="00311A22" w:rsidRDefault="00730789" w:rsidP="00730789">
      <w:pPr>
        <w:widowControl w:val="0"/>
        <w:autoSpaceDE w:val="0"/>
        <w:autoSpaceDN w:val="0"/>
        <w:adjustRightInd w:val="0"/>
        <w:ind w:firstLine="709"/>
        <w:outlineLvl w:val="2"/>
        <w:rPr>
          <w:rFonts w:cs="Arial"/>
          <w:lang w:eastAsia="en-US"/>
        </w:rPr>
      </w:pPr>
      <w:r w:rsidRPr="00311A22">
        <w:rPr>
          <w:rFonts w:cs="Arial"/>
          <w:lang w:eastAsia="en-US"/>
        </w:rPr>
        <w:t>21. Основания для отказа в приеме заявления о предоставлении муниципальной услуги законодательством Российской Федерации и Ханты-Мансийского автономного округа</w:t>
      </w:r>
      <w:r w:rsidR="00311A22" w:rsidRPr="00311A22">
        <w:rPr>
          <w:rFonts w:cs="Arial"/>
          <w:lang w:eastAsia="en-US"/>
        </w:rPr>
        <w:t>-</w:t>
      </w:r>
      <w:r w:rsidRPr="00311A22">
        <w:rPr>
          <w:rFonts w:cs="Arial"/>
          <w:lang w:eastAsia="en-US"/>
        </w:rPr>
        <w:t>Югры не предусмотрены.</w:t>
      </w:r>
    </w:p>
    <w:p w14:paraId="215304F7" w14:textId="77777777" w:rsidR="00730789" w:rsidRPr="00311A22" w:rsidRDefault="00730789" w:rsidP="00730789">
      <w:pPr>
        <w:widowControl w:val="0"/>
        <w:autoSpaceDE w:val="0"/>
        <w:autoSpaceDN w:val="0"/>
        <w:adjustRightInd w:val="0"/>
        <w:jc w:val="center"/>
        <w:outlineLvl w:val="2"/>
        <w:rPr>
          <w:rFonts w:cs="Arial"/>
          <w:lang w:eastAsia="en-US"/>
        </w:rPr>
      </w:pPr>
    </w:p>
    <w:p w14:paraId="08F23FF7" w14:textId="77777777" w:rsidR="00730789" w:rsidRDefault="00CF4C67" w:rsidP="00F54A21">
      <w:pPr>
        <w:widowControl w:val="0"/>
        <w:autoSpaceDE w:val="0"/>
        <w:autoSpaceDN w:val="0"/>
        <w:adjustRightInd w:val="0"/>
        <w:jc w:val="center"/>
        <w:outlineLvl w:val="2"/>
        <w:rPr>
          <w:rFonts w:cs="Arial"/>
          <w:b/>
          <w:bCs/>
          <w:color w:val="000000"/>
        </w:rPr>
      </w:pPr>
      <w:r w:rsidRPr="00F41950">
        <w:rPr>
          <w:rFonts w:cs="Arial"/>
          <w:bCs/>
          <w:color w:val="000000"/>
        </w:rPr>
        <w:t>И</w:t>
      </w:r>
      <w:r w:rsidRPr="00CF4C67">
        <w:rPr>
          <w:rFonts w:cs="Arial"/>
          <w:b/>
          <w:bCs/>
          <w:color w:val="000000"/>
        </w:rPr>
        <w:t>счерпывающий перечень оснований для приостановления предоставления муниципальной услуги или отказа в предоставлении муниципальной услуги</w:t>
      </w:r>
    </w:p>
    <w:p w14:paraId="508C9E1A" w14:textId="77777777" w:rsidR="00CF4C67" w:rsidRPr="00CF4C67" w:rsidRDefault="00CF4C67" w:rsidP="00F54A21">
      <w:pPr>
        <w:widowControl w:val="0"/>
        <w:autoSpaceDE w:val="0"/>
        <w:autoSpaceDN w:val="0"/>
        <w:adjustRightInd w:val="0"/>
        <w:jc w:val="center"/>
        <w:outlineLvl w:val="2"/>
        <w:rPr>
          <w:bCs/>
          <w:sz w:val="26"/>
          <w:szCs w:val="28"/>
        </w:rPr>
      </w:pPr>
      <w:r w:rsidRPr="00CF4C67">
        <w:rPr>
          <w:rFonts w:cs="Arial"/>
          <w:bCs/>
          <w:color w:val="000000"/>
        </w:rPr>
        <w:t xml:space="preserve">(Наименование подраздела изложено в новой редакции постановлением Администрации от </w:t>
      </w:r>
      <w:hyperlink r:id="rId27" w:history="1">
        <w:r w:rsidR="004E7A81">
          <w:rPr>
            <w:rStyle w:val="af9"/>
            <w:rFonts w:cs="Arial"/>
            <w:bCs/>
          </w:rPr>
          <w:t>23.06.2025 № 829</w:t>
        </w:r>
      </w:hyperlink>
      <w:r w:rsidRPr="00CF4C67">
        <w:rPr>
          <w:rFonts w:cs="Arial"/>
          <w:bCs/>
          <w:color w:val="000000"/>
        </w:rPr>
        <w:t>)</w:t>
      </w:r>
    </w:p>
    <w:p w14:paraId="3D9A2E34" w14:textId="77777777" w:rsidR="00730789" w:rsidRPr="00311A22" w:rsidRDefault="00730789" w:rsidP="00F54A21">
      <w:pPr>
        <w:widowControl w:val="0"/>
        <w:autoSpaceDE w:val="0"/>
        <w:autoSpaceDN w:val="0"/>
        <w:adjustRightInd w:val="0"/>
        <w:jc w:val="center"/>
        <w:outlineLvl w:val="2"/>
        <w:rPr>
          <w:rFonts w:cs="Arial"/>
          <w:lang w:eastAsia="en-US"/>
        </w:rPr>
      </w:pPr>
    </w:p>
    <w:p w14:paraId="5EEB43CD" w14:textId="77777777" w:rsidR="00730789" w:rsidRPr="00311A22" w:rsidRDefault="00730789" w:rsidP="00730789">
      <w:pPr>
        <w:widowControl w:val="0"/>
        <w:autoSpaceDE w:val="0"/>
        <w:autoSpaceDN w:val="0"/>
        <w:adjustRightInd w:val="0"/>
        <w:ind w:firstLine="709"/>
        <w:rPr>
          <w:rFonts w:cs="Arial"/>
          <w:lang w:eastAsia="en-US"/>
        </w:rPr>
      </w:pPr>
      <w:r w:rsidRPr="00311A22">
        <w:rPr>
          <w:rFonts w:cs="Arial"/>
          <w:lang w:eastAsia="en-US"/>
        </w:rPr>
        <w:t>22. Основания для приостановления предоставления муниципальной услуги законодательством Российской Федерации и Ханты-Мансийского автономного округа</w:t>
      </w:r>
      <w:r w:rsidR="00311A22" w:rsidRPr="00311A22">
        <w:rPr>
          <w:rFonts w:cs="Arial"/>
          <w:lang w:eastAsia="en-US"/>
        </w:rPr>
        <w:t>-</w:t>
      </w:r>
      <w:r w:rsidRPr="00311A22">
        <w:rPr>
          <w:rFonts w:cs="Arial"/>
          <w:lang w:eastAsia="en-US"/>
        </w:rPr>
        <w:t>Югры не предусмотрены.</w:t>
      </w:r>
    </w:p>
    <w:p w14:paraId="0294F12F" w14:textId="77777777" w:rsidR="00730789" w:rsidRPr="00311A22" w:rsidRDefault="00730789" w:rsidP="00730789">
      <w:pPr>
        <w:widowControl w:val="0"/>
        <w:autoSpaceDE w:val="0"/>
        <w:autoSpaceDN w:val="0"/>
        <w:adjustRightInd w:val="0"/>
        <w:ind w:firstLine="709"/>
        <w:rPr>
          <w:rFonts w:cs="Arial"/>
          <w:lang w:eastAsia="en-US"/>
        </w:rPr>
      </w:pPr>
      <w:r w:rsidRPr="00311A22">
        <w:rPr>
          <w:rFonts w:cs="Arial"/>
          <w:lang w:eastAsia="en-US"/>
        </w:rPr>
        <w:t>23. Основания для отказа в предоставлении муниципальной услуги</w:t>
      </w:r>
      <w:r w:rsidR="00311A22" w:rsidRPr="00311A22">
        <w:rPr>
          <w:rFonts w:cs="Arial"/>
          <w:lang w:eastAsia="en-US"/>
        </w:rPr>
        <w:t xml:space="preserve"> </w:t>
      </w:r>
      <w:r w:rsidRPr="00311A22">
        <w:rPr>
          <w:rFonts w:cs="Arial"/>
          <w:lang w:eastAsia="en-US"/>
        </w:rPr>
        <w:t xml:space="preserve">в соответствии с пунктом 4 статьи 39.26 </w:t>
      </w:r>
      <w:hyperlink r:id="rId28" w:tooltip="ФЕДЕРАЛЬНЫЙ ЗАКОН от 25.10.2001 № 136-ФЗ ГОСУДАРСТВЕННАЯ ДУМА ФЕДЕРАЛЬНОГО СОБРАНИЯ РФ&#10;&#10;ЗЕМЕЛЬНЫЙ КОДЕКС РОССИЙСКОЙ ФЕДЕРАЦИИ" w:history="1">
        <w:r w:rsidRPr="00311A22">
          <w:rPr>
            <w:rStyle w:val="af9"/>
            <w:rFonts w:cs="Arial"/>
            <w:lang w:eastAsia="en-US"/>
          </w:rPr>
          <w:t>Земельного кодекса</w:t>
        </w:r>
      </w:hyperlink>
      <w:r w:rsidRPr="00311A22">
        <w:rPr>
          <w:rFonts w:cs="Arial"/>
          <w:lang w:eastAsia="en-US"/>
        </w:rPr>
        <w:t xml:space="preserve"> </w:t>
      </w:r>
      <w:r w:rsidR="00270BCD" w:rsidRPr="00311A22">
        <w:rPr>
          <w:rFonts w:cs="Arial"/>
          <w:lang w:eastAsia="en-US"/>
        </w:rPr>
        <w:t>РФ</w:t>
      </w:r>
      <w:r w:rsidRPr="00311A22">
        <w:rPr>
          <w:rFonts w:cs="Arial"/>
          <w:lang w:eastAsia="en-US"/>
        </w:rPr>
        <w:t>:</w:t>
      </w:r>
    </w:p>
    <w:p w14:paraId="26F54628" w14:textId="77777777" w:rsidR="00730789" w:rsidRPr="00311A22" w:rsidRDefault="00730789" w:rsidP="00730789">
      <w:pPr>
        <w:widowControl w:val="0"/>
        <w:autoSpaceDE w:val="0"/>
        <w:autoSpaceDN w:val="0"/>
        <w:adjustRightInd w:val="0"/>
        <w:ind w:firstLine="709"/>
        <w:rPr>
          <w:rFonts w:cs="Arial"/>
          <w:lang w:eastAsia="en-US"/>
        </w:rPr>
      </w:pPr>
      <w:r w:rsidRPr="00311A22">
        <w:rPr>
          <w:rFonts w:cs="Arial"/>
          <w:lang w:eastAsia="en-US"/>
        </w:rPr>
        <w:t>1) заявление об установлении сервитута направлено в орган местного самоуправления, который не вправе заключать соглашение об установлении сервитута;</w:t>
      </w:r>
    </w:p>
    <w:p w14:paraId="2A913B36" w14:textId="77777777" w:rsidR="00730789" w:rsidRPr="00311A22" w:rsidRDefault="00730789" w:rsidP="00730789">
      <w:pPr>
        <w:widowControl w:val="0"/>
        <w:autoSpaceDE w:val="0"/>
        <w:autoSpaceDN w:val="0"/>
        <w:adjustRightInd w:val="0"/>
        <w:ind w:firstLine="709"/>
        <w:rPr>
          <w:rFonts w:cs="Arial"/>
          <w:lang w:eastAsia="en-US"/>
        </w:rPr>
      </w:pPr>
      <w:r w:rsidRPr="00311A22">
        <w:rPr>
          <w:rFonts w:cs="Arial"/>
          <w:lang w:eastAsia="en-US"/>
        </w:rPr>
        <w:t>2) планируемое на условиях сервитута использование земельного участка не допускается в соответствии с федеральными законами;</w:t>
      </w:r>
    </w:p>
    <w:p w14:paraId="20994675" w14:textId="77777777" w:rsidR="00730789" w:rsidRPr="00311A22" w:rsidRDefault="00730789" w:rsidP="00730789">
      <w:pPr>
        <w:widowControl w:val="0"/>
        <w:autoSpaceDE w:val="0"/>
        <w:autoSpaceDN w:val="0"/>
        <w:adjustRightInd w:val="0"/>
        <w:ind w:firstLine="709"/>
        <w:rPr>
          <w:rFonts w:cs="Arial"/>
          <w:lang w:eastAsia="en-US"/>
        </w:rPr>
      </w:pPr>
      <w:r w:rsidRPr="00311A22">
        <w:rPr>
          <w:rFonts w:cs="Arial"/>
          <w:lang w:eastAsia="en-US"/>
        </w:rPr>
        <w:t>3) установление сервитута приведет к невозможности использовать земельный участок в соответствии с его разрешенным использованием или</w:t>
      </w:r>
      <w:r w:rsidR="00311A22" w:rsidRPr="00311A22">
        <w:rPr>
          <w:rFonts w:cs="Arial"/>
          <w:lang w:eastAsia="en-US"/>
        </w:rPr>
        <w:t xml:space="preserve"> </w:t>
      </w:r>
      <w:r w:rsidRPr="00311A22">
        <w:rPr>
          <w:rFonts w:cs="Arial"/>
          <w:lang w:eastAsia="en-US"/>
        </w:rPr>
        <w:t>к существенным затруднениям в использовании земельного участка.</w:t>
      </w:r>
    </w:p>
    <w:p w14:paraId="3330C70E" w14:textId="77777777" w:rsidR="00730789" w:rsidRPr="00311A22" w:rsidRDefault="00730789" w:rsidP="00730789">
      <w:pPr>
        <w:widowControl w:val="0"/>
        <w:autoSpaceDE w:val="0"/>
        <w:autoSpaceDN w:val="0"/>
        <w:adjustRightInd w:val="0"/>
        <w:ind w:firstLine="709"/>
        <w:rPr>
          <w:rFonts w:cs="Arial"/>
          <w:lang w:eastAsia="en-US"/>
        </w:rPr>
      </w:pPr>
    </w:p>
    <w:p w14:paraId="715121AD" w14:textId="77777777" w:rsidR="00730789" w:rsidRPr="00F54A21" w:rsidRDefault="00730789" w:rsidP="00F54A21">
      <w:pPr>
        <w:autoSpaceDE w:val="0"/>
        <w:autoSpaceDN w:val="0"/>
        <w:adjustRightInd w:val="0"/>
        <w:jc w:val="center"/>
        <w:outlineLvl w:val="1"/>
        <w:rPr>
          <w:bCs/>
          <w:sz w:val="26"/>
          <w:szCs w:val="28"/>
        </w:rPr>
      </w:pPr>
      <w:r w:rsidRPr="00F54A21">
        <w:rPr>
          <w:b/>
          <w:bCs/>
          <w:sz w:val="26"/>
          <w:szCs w:val="28"/>
        </w:rPr>
        <w:t>Перечень услуг, которые являются необходимыми и обязательными для предоставления муниципальной услуги</w:t>
      </w:r>
    </w:p>
    <w:p w14:paraId="5085CF86" w14:textId="77777777" w:rsidR="00730789" w:rsidRPr="00F54A21" w:rsidRDefault="00730789" w:rsidP="00F54A21">
      <w:pPr>
        <w:autoSpaceDE w:val="0"/>
        <w:autoSpaceDN w:val="0"/>
        <w:adjustRightInd w:val="0"/>
        <w:outlineLvl w:val="1"/>
        <w:rPr>
          <w:bCs/>
          <w:sz w:val="26"/>
          <w:szCs w:val="28"/>
        </w:rPr>
      </w:pPr>
    </w:p>
    <w:p w14:paraId="38773440" w14:textId="77777777" w:rsidR="00730789" w:rsidRPr="00311A22" w:rsidRDefault="00730789" w:rsidP="00730789">
      <w:pPr>
        <w:widowControl w:val="0"/>
        <w:autoSpaceDE w:val="0"/>
        <w:autoSpaceDN w:val="0"/>
        <w:adjustRightInd w:val="0"/>
        <w:ind w:firstLine="709"/>
        <w:rPr>
          <w:rFonts w:cs="Arial"/>
          <w:lang w:eastAsia="en-US"/>
        </w:rPr>
      </w:pPr>
      <w:r w:rsidRPr="00311A22">
        <w:rPr>
          <w:rFonts w:cs="Arial"/>
          <w:lang w:eastAsia="en-US"/>
        </w:rPr>
        <w:t>24. Услугами, необходимыми и обязательными для предоставления муниципальной услуги, являются:</w:t>
      </w:r>
    </w:p>
    <w:p w14:paraId="501C5CA8" w14:textId="77777777" w:rsidR="00730789" w:rsidRPr="00311A22" w:rsidRDefault="00730789" w:rsidP="00730789">
      <w:pPr>
        <w:widowControl w:val="0"/>
        <w:autoSpaceDE w:val="0"/>
        <w:autoSpaceDN w:val="0"/>
        <w:adjustRightInd w:val="0"/>
        <w:ind w:firstLine="709"/>
        <w:rPr>
          <w:rFonts w:cs="Arial"/>
          <w:lang w:eastAsia="en-US"/>
        </w:rPr>
      </w:pPr>
      <w:r w:rsidRPr="00311A22">
        <w:rPr>
          <w:rFonts w:cs="Arial"/>
          <w:lang w:eastAsia="en-US"/>
        </w:rPr>
        <w:t>1) подготовка схемы границ сервитута на кадастровом плане территории</w:t>
      </w:r>
      <w:r w:rsidR="00311A22" w:rsidRPr="00311A22">
        <w:rPr>
          <w:rFonts w:cs="Arial"/>
          <w:lang w:eastAsia="en-US"/>
        </w:rPr>
        <w:t xml:space="preserve"> </w:t>
      </w:r>
      <w:r w:rsidRPr="00311A22">
        <w:rPr>
          <w:rFonts w:cs="Arial"/>
          <w:lang w:eastAsia="en-US"/>
        </w:rPr>
        <w:t>с указанием координат характерных точек границ территории</w:t>
      </w:r>
      <w:r w:rsidR="00311A22" w:rsidRPr="00311A22">
        <w:rPr>
          <w:rFonts w:cs="Arial"/>
          <w:lang w:eastAsia="en-US"/>
        </w:rPr>
        <w:t>-</w:t>
      </w:r>
      <w:r w:rsidRPr="00311A22">
        <w:rPr>
          <w:rFonts w:cs="Arial"/>
          <w:lang w:eastAsia="en-US"/>
        </w:rPr>
        <w:t>в случае, если планируется использовать земли или часть земельного участка</w:t>
      </w:r>
      <w:r w:rsidR="00311A22" w:rsidRPr="00311A22">
        <w:rPr>
          <w:rFonts w:cs="Arial"/>
          <w:lang w:eastAsia="en-US"/>
        </w:rPr>
        <w:t xml:space="preserve"> </w:t>
      </w:r>
      <w:r w:rsidRPr="00311A22">
        <w:rPr>
          <w:rFonts w:cs="Arial"/>
          <w:lang w:eastAsia="en-US"/>
        </w:rPr>
        <w:t>(с использованием системы координат, применяемой при ведении государственного кадастра недвижимости);</w:t>
      </w:r>
    </w:p>
    <w:p w14:paraId="6B1B77F7" w14:textId="77777777" w:rsidR="00730789" w:rsidRPr="00311A22" w:rsidRDefault="00730789" w:rsidP="00730789">
      <w:pPr>
        <w:widowControl w:val="0"/>
        <w:autoSpaceDE w:val="0"/>
        <w:autoSpaceDN w:val="0"/>
        <w:adjustRightInd w:val="0"/>
        <w:ind w:firstLine="709"/>
        <w:rPr>
          <w:rFonts w:cs="Arial"/>
          <w:lang w:eastAsia="en-US"/>
        </w:rPr>
      </w:pPr>
      <w:r w:rsidRPr="00311A22">
        <w:rPr>
          <w:rFonts w:cs="Arial"/>
          <w:lang w:eastAsia="en-US"/>
        </w:rPr>
        <w:t>2) проведение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части земельного участка, в отношении которой устанавливается сервитут;</w:t>
      </w:r>
    </w:p>
    <w:p w14:paraId="17D61DE4" w14:textId="77777777" w:rsidR="00730789" w:rsidRPr="00311A22" w:rsidRDefault="00730789" w:rsidP="00730789">
      <w:pPr>
        <w:widowControl w:val="0"/>
        <w:autoSpaceDE w:val="0"/>
        <w:autoSpaceDN w:val="0"/>
        <w:adjustRightInd w:val="0"/>
        <w:ind w:firstLine="709"/>
        <w:rPr>
          <w:rFonts w:cs="Arial"/>
          <w:lang w:eastAsia="en-US"/>
        </w:rPr>
      </w:pPr>
      <w:r w:rsidRPr="00311A22">
        <w:rPr>
          <w:rFonts w:cs="Arial"/>
          <w:lang w:eastAsia="en-US"/>
        </w:rPr>
        <w:t>3) обращение с заявлением о государственном кадастровом учете части земельного участка.</w:t>
      </w:r>
    </w:p>
    <w:p w14:paraId="0C4581AF" w14:textId="77777777" w:rsidR="00730789" w:rsidRPr="00311A22" w:rsidRDefault="00730789" w:rsidP="00730789">
      <w:pPr>
        <w:widowControl w:val="0"/>
        <w:autoSpaceDE w:val="0"/>
        <w:autoSpaceDN w:val="0"/>
        <w:adjustRightInd w:val="0"/>
        <w:ind w:firstLine="709"/>
        <w:rPr>
          <w:rFonts w:cs="Arial"/>
          <w:lang w:eastAsia="en-US"/>
        </w:rPr>
      </w:pPr>
    </w:p>
    <w:p w14:paraId="618CBF7C" w14:textId="77777777" w:rsidR="00730789" w:rsidRPr="00F54A21" w:rsidRDefault="00730789" w:rsidP="00F54A21">
      <w:pPr>
        <w:widowControl w:val="0"/>
        <w:autoSpaceDE w:val="0"/>
        <w:autoSpaceDN w:val="0"/>
        <w:adjustRightInd w:val="0"/>
        <w:jc w:val="center"/>
        <w:outlineLvl w:val="2"/>
        <w:rPr>
          <w:b/>
          <w:bCs/>
          <w:sz w:val="26"/>
          <w:szCs w:val="28"/>
        </w:rPr>
      </w:pPr>
      <w:r w:rsidRPr="00F54A21">
        <w:rPr>
          <w:b/>
          <w:bCs/>
          <w:sz w:val="26"/>
          <w:szCs w:val="28"/>
        </w:rPr>
        <w:t>Порядок, размер и основания взимания государственной пошлины или иной платы, взимаемой за предоставление муниципальной услуги</w:t>
      </w:r>
    </w:p>
    <w:p w14:paraId="6F9AD8A0" w14:textId="77777777" w:rsidR="00730789" w:rsidRPr="00311A22" w:rsidRDefault="00730789" w:rsidP="00730789">
      <w:pPr>
        <w:widowControl w:val="0"/>
        <w:autoSpaceDE w:val="0"/>
        <w:autoSpaceDN w:val="0"/>
        <w:adjustRightInd w:val="0"/>
        <w:ind w:firstLine="709"/>
        <w:rPr>
          <w:rFonts w:eastAsia="Calibri" w:cs="Arial"/>
          <w:lang w:eastAsia="en-US"/>
        </w:rPr>
      </w:pPr>
    </w:p>
    <w:p w14:paraId="22757780" w14:textId="77777777" w:rsidR="00311A22" w:rsidRPr="00311A22" w:rsidRDefault="00730789" w:rsidP="00730789">
      <w:pPr>
        <w:widowControl w:val="0"/>
        <w:autoSpaceDE w:val="0"/>
        <w:autoSpaceDN w:val="0"/>
        <w:adjustRightInd w:val="0"/>
        <w:ind w:firstLine="709"/>
        <w:rPr>
          <w:rFonts w:eastAsia="Calibri" w:cs="Arial"/>
          <w:lang w:eastAsia="en-US"/>
        </w:rPr>
      </w:pPr>
      <w:r w:rsidRPr="00311A22">
        <w:rPr>
          <w:rFonts w:eastAsia="Calibri" w:cs="Arial"/>
          <w:lang w:eastAsia="en-US"/>
        </w:rPr>
        <w:t>25. Взимание платы за предоставление муниципальной услуги законодательством Российской Федерации, законодательством Ханты</w:t>
      </w:r>
      <w:r w:rsidR="00270BCD" w:rsidRPr="00311A22">
        <w:rPr>
          <w:rFonts w:eastAsia="Calibri" w:cs="Arial"/>
          <w:lang w:eastAsia="en-US"/>
        </w:rPr>
        <w:t xml:space="preserve">-Мансийского автономного округа − </w:t>
      </w:r>
      <w:r w:rsidRPr="00311A22">
        <w:rPr>
          <w:rFonts w:eastAsia="Calibri" w:cs="Arial"/>
          <w:lang w:eastAsia="en-US"/>
        </w:rPr>
        <w:t>Югры не предусмотрено.</w:t>
      </w:r>
    </w:p>
    <w:p w14:paraId="0F762944" w14:textId="77777777" w:rsidR="00311A22" w:rsidRPr="00311A22" w:rsidRDefault="00311A22" w:rsidP="00730789">
      <w:pPr>
        <w:widowControl w:val="0"/>
        <w:autoSpaceDE w:val="0"/>
        <w:autoSpaceDN w:val="0"/>
        <w:adjustRightInd w:val="0"/>
        <w:ind w:firstLine="709"/>
        <w:rPr>
          <w:rFonts w:eastAsia="Calibri" w:cs="Arial"/>
          <w:lang w:eastAsia="en-US"/>
        </w:rPr>
      </w:pPr>
    </w:p>
    <w:p w14:paraId="4319DF48" w14:textId="77777777" w:rsidR="00730789" w:rsidRPr="00F54A21" w:rsidRDefault="00730789" w:rsidP="00F54A21">
      <w:pPr>
        <w:autoSpaceDE w:val="0"/>
        <w:autoSpaceDN w:val="0"/>
        <w:adjustRightInd w:val="0"/>
        <w:jc w:val="center"/>
        <w:rPr>
          <w:b/>
          <w:bCs/>
          <w:sz w:val="26"/>
          <w:szCs w:val="28"/>
        </w:rPr>
      </w:pPr>
      <w:r w:rsidRPr="00F54A21">
        <w:rPr>
          <w:b/>
          <w:bCs/>
          <w:sz w:val="26"/>
          <w:szCs w:val="28"/>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w:t>
      </w:r>
    </w:p>
    <w:p w14:paraId="5297B53B" w14:textId="77777777" w:rsidR="00730789" w:rsidRPr="00311A22" w:rsidRDefault="00730789" w:rsidP="00730789">
      <w:pPr>
        <w:autoSpaceDE w:val="0"/>
        <w:autoSpaceDN w:val="0"/>
        <w:adjustRightInd w:val="0"/>
        <w:ind w:firstLine="851"/>
        <w:jc w:val="center"/>
        <w:rPr>
          <w:rFonts w:cs="Arial"/>
          <w:b/>
        </w:rPr>
      </w:pPr>
    </w:p>
    <w:p w14:paraId="21107DBD" w14:textId="77777777" w:rsidR="00730789" w:rsidRPr="00311A22" w:rsidRDefault="00730789" w:rsidP="00730789">
      <w:pPr>
        <w:autoSpaceDE w:val="0"/>
        <w:autoSpaceDN w:val="0"/>
        <w:adjustRightInd w:val="0"/>
        <w:ind w:firstLine="851"/>
        <w:rPr>
          <w:rFonts w:cs="Arial"/>
        </w:rPr>
      </w:pPr>
      <w:r w:rsidRPr="00311A22">
        <w:rPr>
          <w:rFonts w:cs="Arial"/>
          <w:szCs w:val="20"/>
        </w:rPr>
        <w:lastRenderedPageBreak/>
        <w:t>26. Порядок и размер платы за предоставление услуг, ук</w:t>
      </w:r>
      <w:r w:rsidR="00270BCD" w:rsidRPr="00311A22">
        <w:rPr>
          <w:rFonts w:cs="Arial"/>
          <w:szCs w:val="20"/>
        </w:rPr>
        <w:t>азанных в пункте 24 настоящего А</w:t>
      </w:r>
      <w:r w:rsidRPr="00311A22">
        <w:rPr>
          <w:rFonts w:cs="Arial"/>
          <w:szCs w:val="20"/>
        </w:rPr>
        <w:t>дминис</w:t>
      </w:r>
      <w:r w:rsidR="00270BCD" w:rsidRPr="00311A22">
        <w:rPr>
          <w:rFonts w:cs="Arial"/>
          <w:szCs w:val="20"/>
        </w:rPr>
        <w:t>тративного регламента, определяю</w:t>
      </w:r>
      <w:r w:rsidRPr="00311A22">
        <w:rPr>
          <w:rFonts w:cs="Arial"/>
          <w:szCs w:val="20"/>
        </w:rPr>
        <w:t>тся соглашением заявителя и организации, предоставляющей эту услугу, в соответствии</w:t>
      </w:r>
      <w:r w:rsidR="00311A22" w:rsidRPr="00311A22">
        <w:rPr>
          <w:rFonts w:cs="Arial"/>
          <w:szCs w:val="20"/>
        </w:rPr>
        <w:t xml:space="preserve"> </w:t>
      </w:r>
      <w:r w:rsidRPr="00311A22">
        <w:rPr>
          <w:rFonts w:cs="Arial"/>
          <w:szCs w:val="20"/>
        </w:rPr>
        <w:t>с тарифами последней, установленными на основании решения Думы района</w:t>
      </w:r>
      <w:r w:rsidR="00311A22" w:rsidRPr="00311A22">
        <w:rPr>
          <w:rFonts w:cs="Arial"/>
          <w:szCs w:val="20"/>
        </w:rPr>
        <w:t xml:space="preserve"> </w:t>
      </w:r>
      <w:hyperlink r:id="rId29" w:history="1">
        <w:r w:rsidR="00311A22">
          <w:rPr>
            <w:rStyle w:val="af9"/>
            <w:rFonts w:cs="Arial"/>
            <w:szCs w:val="20"/>
          </w:rPr>
          <w:t>от 07.02.2012 № 153</w:t>
        </w:r>
      </w:hyperlink>
      <w:r w:rsidRPr="00311A22">
        <w:rPr>
          <w:rFonts w:cs="Arial"/>
          <w:szCs w:val="20"/>
        </w:rPr>
        <w:t xml:space="preserve"> </w:t>
      </w:r>
      <w:r w:rsidR="00311A22" w:rsidRPr="00311A22">
        <w:rPr>
          <w:rFonts w:cs="Arial"/>
          <w:szCs w:val="20"/>
        </w:rPr>
        <w:t>«</w:t>
      </w:r>
      <w:r w:rsidRPr="00311A22">
        <w:rPr>
          <w:rFonts w:cs="Arial"/>
          <w:szCs w:val="20"/>
        </w:rPr>
        <w:t>Об утверждении перечня услуг, которые являются необходимыми и обязательными для предоставления органами местного самоуправления Нижневартовского района муниципальных услуг</w:t>
      </w:r>
      <w:r w:rsidR="00311A22" w:rsidRPr="00311A22">
        <w:rPr>
          <w:rFonts w:cs="Arial"/>
          <w:szCs w:val="20"/>
        </w:rPr>
        <w:t xml:space="preserve"> </w:t>
      </w:r>
      <w:r w:rsidRPr="00311A22">
        <w:rPr>
          <w:rFonts w:cs="Arial"/>
          <w:szCs w:val="20"/>
        </w:rPr>
        <w:t>и предоставляются организациями, участвующими в предоставлении муниципальных услуг, и установлении порядка определения размера платы за их оказание</w:t>
      </w:r>
      <w:r w:rsidR="00311A22" w:rsidRPr="00311A22">
        <w:rPr>
          <w:rFonts w:cs="Arial"/>
          <w:szCs w:val="20"/>
        </w:rPr>
        <w:t>»</w:t>
      </w:r>
      <w:r w:rsidRPr="00311A22">
        <w:rPr>
          <w:rFonts w:cs="Arial"/>
          <w:szCs w:val="20"/>
        </w:rPr>
        <w:t>.</w:t>
      </w:r>
    </w:p>
    <w:p w14:paraId="10B48551" w14:textId="77777777" w:rsidR="00730789" w:rsidRPr="00311A22" w:rsidRDefault="00730789" w:rsidP="00730789">
      <w:pPr>
        <w:widowControl w:val="0"/>
        <w:autoSpaceDE w:val="0"/>
        <w:autoSpaceDN w:val="0"/>
        <w:adjustRightInd w:val="0"/>
        <w:ind w:firstLine="709"/>
        <w:rPr>
          <w:rFonts w:eastAsia="Calibri" w:cs="Arial"/>
          <w:lang w:eastAsia="en-US"/>
        </w:rPr>
      </w:pPr>
    </w:p>
    <w:p w14:paraId="786B3D1A" w14:textId="77777777" w:rsidR="00CF4C67" w:rsidRDefault="00CF4C67" w:rsidP="00CF4C67">
      <w:pPr>
        <w:autoSpaceDE w:val="0"/>
        <w:autoSpaceDN w:val="0"/>
        <w:adjustRightInd w:val="0"/>
        <w:jc w:val="center"/>
        <w:rPr>
          <w:rFonts w:cs="Arial"/>
          <w:b/>
          <w:bCs/>
          <w:color w:val="000000"/>
        </w:rPr>
      </w:pPr>
      <w:r w:rsidRPr="00F41950">
        <w:rPr>
          <w:rFonts w:cs="Arial"/>
          <w:b/>
          <w:bCs/>
          <w:color w:val="000000"/>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 предоставляющий муниципальные услуги, или многофункциональный центр</w:t>
      </w:r>
    </w:p>
    <w:p w14:paraId="451415FE" w14:textId="77777777" w:rsidR="00CF4C67" w:rsidRPr="00CF4C67" w:rsidRDefault="00CF4C67" w:rsidP="00CF4C67">
      <w:pPr>
        <w:autoSpaceDE w:val="0"/>
        <w:autoSpaceDN w:val="0"/>
        <w:adjustRightInd w:val="0"/>
        <w:jc w:val="center"/>
        <w:rPr>
          <w:rFonts w:cs="Arial"/>
          <w:bCs/>
          <w:color w:val="000000"/>
        </w:rPr>
      </w:pPr>
      <w:r w:rsidRPr="00CF4C67">
        <w:rPr>
          <w:rFonts w:cs="Arial"/>
          <w:bCs/>
          <w:color w:val="000000"/>
        </w:rPr>
        <w:t xml:space="preserve">(Подраздел изложен в новой редакции постановлением Администрации от </w:t>
      </w:r>
      <w:hyperlink r:id="rId30" w:history="1">
        <w:r w:rsidR="004E7A81">
          <w:rPr>
            <w:rStyle w:val="af9"/>
            <w:rFonts w:cs="Arial"/>
            <w:bCs/>
          </w:rPr>
          <w:t>23.06.2025 № 829</w:t>
        </w:r>
      </w:hyperlink>
      <w:r w:rsidRPr="00CF4C67">
        <w:rPr>
          <w:rFonts w:cs="Arial"/>
          <w:bCs/>
          <w:color w:val="000000"/>
        </w:rPr>
        <w:t>)</w:t>
      </w:r>
    </w:p>
    <w:p w14:paraId="2E9C7B61" w14:textId="77777777" w:rsidR="00CF4C67" w:rsidRPr="00F41950" w:rsidRDefault="00CF4C67" w:rsidP="00CF4C67">
      <w:pPr>
        <w:autoSpaceDE w:val="0"/>
        <w:autoSpaceDN w:val="0"/>
        <w:adjustRightInd w:val="0"/>
        <w:jc w:val="center"/>
        <w:rPr>
          <w:rFonts w:cs="Arial"/>
          <w:b/>
          <w:bCs/>
          <w:color w:val="000000"/>
        </w:rPr>
      </w:pPr>
    </w:p>
    <w:p w14:paraId="4436045E" w14:textId="77777777" w:rsidR="00730789" w:rsidRPr="00311A22" w:rsidRDefault="00CF4C67" w:rsidP="00CF4C67">
      <w:pPr>
        <w:widowControl w:val="0"/>
        <w:autoSpaceDE w:val="0"/>
        <w:autoSpaceDN w:val="0"/>
        <w:adjustRightInd w:val="0"/>
        <w:ind w:firstLine="709"/>
        <w:rPr>
          <w:rFonts w:eastAsia="Calibri" w:cs="Arial"/>
          <w:lang w:eastAsia="en-US"/>
        </w:rPr>
      </w:pPr>
      <w:r w:rsidRPr="00F41950">
        <w:rPr>
          <w:rFonts w:cs="Arial"/>
          <w:bCs/>
          <w:color w:val="000000"/>
        </w:rPr>
        <w:t>27.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 предоставляющий муниципальные услуги, или многофункциональный центр составляет не более 15 минут.</w:t>
      </w:r>
    </w:p>
    <w:p w14:paraId="6752529A" w14:textId="77777777" w:rsidR="00730789" w:rsidRPr="00F54A21" w:rsidRDefault="00730789" w:rsidP="00F54A21">
      <w:pPr>
        <w:widowControl w:val="0"/>
        <w:autoSpaceDE w:val="0"/>
        <w:autoSpaceDN w:val="0"/>
        <w:adjustRightInd w:val="0"/>
        <w:ind w:firstLine="709"/>
        <w:jc w:val="center"/>
        <w:outlineLvl w:val="2"/>
        <w:rPr>
          <w:b/>
          <w:bCs/>
          <w:sz w:val="26"/>
          <w:szCs w:val="28"/>
        </w:rPr>
      </w:pPr>
      <w:bookmarkStart w:id="11" w:name="Par143"/>
      <w:bookmarkStart w:id="12" w:name="Par148"/>
      <w:bookmarkEnd w:id="11"/>
      <w:bookmarkEnd w:id="12"/>
    </w:p>
    <w:p w14:paraId="5C37D096" w14:textId="77777777" w:rsidR="00730789" w:rsidRPr="00F54A21" w:rsidRDefault="00730789" w:rsidP="00F54A21">
      <w:pPr>
        <w:widowControl w:val="0"/>
        <w:autoSpaceDE w:val="0"/>
        <w:autoSpaceDN w:val="0"/>
        <w:adjustRightInd w:val="0"/>
        <w:ind w:firstLine="709"/>
        <w:jc w:val="center"/>
        <w:outlineLvl w:val="2"/>
        <w:rPr>
          <w:b/>
          <w:bCs/>
          <w:sz w:val="26"/>
          <w:szCs w:val="28"/>
        </w:rPr>
      </w:pPr>
      <w:r w:rsidRPr="00F54A21">
        <w:rPr>
          <w:b/>
          <w:bCs/>
          <w:sz w:val="26"/>
          <w:szCs w:val="28"/>
        </w:rPr>
        <w:t>Срок регистрации запроса заявителя</w:t>
      </w:r>
      <w:r w:rsidR="00F54A21" w:rsidRPr="00F54A21">
        <w:rPr>
          <w:b/>
          <w:bCs/>
          <w:sz w:val="26"/>
          <w:szCs w:val="28"/>
        </w:rPr>
        <w:t xml:space="preserve"> </w:t>
      </w:r>
      <w:r w:rsidRPr="00F54A21">
        <w:rPr>
          <w:b/>
          <w:bCs/>
          <w:sz w:val="26"/>
          <w:szCs w:val="28"/>
        </w:rPr>
        <w:t>о предоставлении муниципальной услуги</w:t>
      </w:r>
    </w:p>
    <w:p w14:paraId="6449E0E2" w14:textId="77777777" w:rsidR="00730789" w:rsidRPr="00311A22" w:rsidRDefault="00730789" w:rsidP="00F54A21">
      <w:pPr>
        <w:widowControl w:val="0"/>
        <w:autoSpaceDE w:val="0"/>
        <w:autoSpaceDN w:val="0"/>
        <w:adjustRightInd w:val="0"/>
        <w:ind w:firstLine="709"/>
        <w:jc w:val="center"/>
        <w:outlineLvl w:val="2"/>
        <w:rPr>
          <w:rFonts w:cs="Arial"/>
          <w:lang w:eastAsia="en-US"/>
        </w:rPr>
      </w:pPr>
    </w:p>
    <w:p w14:paraId="01452881" w14:textId="77777777" w:rsidR="00730789" w:rsidRPr="00311A22" w:rsidRDefault="00730789" w:rsidP="00730789">
      <w:pPr>
        <w:widowControl w:val="0"/>
        <w:autoSpaceDE w:val="0"/>
        <w:autoSpaceDN w:val="0"/>
        <w:adjustRightInd w:val="0"/>
        <w:ind w:firstLine="709"/>
        <w:outlineLvl w:val="2"/>
        <w:rPr>
          <w:rFonts w:cs="Arial"/>
          <w:lang w:eastAsia="en-US"/>
        </w:rPr>
      </w:pPr>
      <w:r w:rsidRPr="00311A22">
        <w:rPr>
          <w:rFonts w:cs="Arial"/>
          <w:lang w:eastAsia="en-US"/>
        </w:rPr>
        <w:t>28.</w:t>
      </w:r>
      <w:r w:rsidR="00311A22" w:rsidRPr="00311A22">
        <w:rPr>
          <w:rFonts w:cs="Arial"/>
          <w:lang w:eastAsia="en-US"/>
        </w:rPr>
        <w:t xml:space="preserve"> </w:t>
      </w:r>
      <w:r w:rsidRPr="00311A22">
        <w:rPr>
          <w:rFonts w:cs="Arial"/>
          <w:lang w:eastAsia="en-US"/>
        </w:rPr>
        <w:t xml:space="preserve">Заявления, поступившие в адрес Уполномоченного органа посредством почтовой связи, </w:t>
      </w:r>
      <w:r w:rsidRPr="00311A22">
        <w:rPr>
          <w:rFonts w:eastAsia="Calibri" w:cs="Arial"/>
          <w:lang w:eastAsia="en-US"/>
        </w:rPr>
        <w:t>посредством информаци</w:t>
      </w:r>
      <w:r w:rsidR="00270BCD" w:rsidRPr="00311A22">
        <w:rPr>
          <w:rFonts w:eastAsia="Calibri" w:cs="Arial"/>
          <w:lang w:eastAsia="en-US"/>
        </w:rPr>
        <w:t>онно-телекоммуникационной сети Интернет</w:t>
      </w:r>
      <w:r w:rsidRPr="00311A22">
        <w:rPr>
          <w:rFonts w:eastAsia="Calibri" w:cs="Arial"/>
          <w:lang w:eastAsia="en-US"/>
        </w:rPr>
        <w:t xml:space="preserve"> на официальном сайте, Едином</w:t>
      </w:r>
      <w:r w:rsidR="00311A22" w:rsidRPr="00311A22">
        <w:rPr>
          <w:rFonts w:eastAsia="Calibri" w:cs="Arial"/>
          <w:lang w:eastAsia="en-US"/>
        </w:rPr>
        <w:t xml:space="preserve"> </w:t>
      </w:r>
      <w:r w:rsidRPr="00311A22">
        <w:rPr>
          <w:rFonts w:eastAsia="Calibri" w:cs="Arial"/>
          <w:lang w:eastAsia="en-US"/>
        </w:rPr>
        <w:t>и региональном порталах</w:t>
      </w:r>
      <w:r w:rsidRPr="00311A22">
        <w:rPr>
          <w:rFonts w:cs="Arial"/>
          <w:lang w:eastAsia="en-US"/>
        </w:rPr>
        <w:t xml:space="preserve"> подлежат обязательной регистрации в течение 1 рабочего дня с момента поступления в Уполномоченный орган.</w:t>
      </w:r>
    </w:p>
    <w:p w14:paraId="552F8DA4" w14:textId="77777777" w:rsidR="00730789" w:rsidRPr="00311A22" w:rsidRDefault="00730789" w:rsidP="00730789">
      <w:pPr>
        <w:widowControl w:val="0"/>
        <w:autoSpaceDE w:val="0"/>
        <w:autoSpaceDN w:val="0"/>
        <w:adjustRightInd w:val="0"/>
        <w:ind w:firstLine="709"/>
        <w:outlineLvl w:val="2"/>
        <w:rPr>
          <w:rFonts w:cs="Arial"/>
          <w:lang w:eastAsia="en-US"/>
        </w:rPr>
      </w:pPr>
      <w:r w:rsidRPr="00311A22">
        <w:rPr>
          <w:rFonts w:cs="Arial"/>
          <w:lang w:eastAsia="en-US"/>
        </w:rPr>
        <w:t>В случае личного обращения заявителя с за</w:t>
      </w:r>
      <w:r w:rsidR="00270BCD" w:rsidRPr="00311A22">
        <w:rPr>
          <w:rFonts w:cs="Arial"/>
          <w:lang w:eastAsia="en-US"/>
        </w:rPr>
        <w:t>явлением в Уполномоченный орган</w:t>
      </w:r>
      <w:r w:rsidRPr="00311A22">
        <w:rPr>
          <w:rFonts w:cs="Arial"/>
          <w:lang w:eastAsia="en-US"/>
        </w:rPr>
        <w:t xml:space="preserve"> такое заявление подлежит обязательной регистрации в течение 15 минут.</w:t>
      </w:r>
    </w:p>
    <w:p w14:paraId="1C59AFF0" w14:textId="77777777" w:rsidR="00730789" w:rsidRPr="00311A22" w:rsidRDefault="00730789" w:rsidP="00730789">
      <w:pPr>
        <w:widowControl w:val="0"/>
        <w:autoSpaceDE w:val="0"/>
        <w:autoSpaceDN w:val="0"/>
        <w:adjustRightInd w:val="0"/>
        <w:ind w:firstLine="709"/>
        <w:outlineLvl w:val="2"/>
        <w:rPr>
          <w:rFonts w:cs="Arial"/>
          <w:lang w:eastAsia="en-US"/>
        </w:rPr>
      </w:pPr>
      <w:r w:rsidRPr="00311A22">
        <w:rPr>
          <w:rFonts w:cs="Arial"/>
          <w:lang w:eastAsia="en-US"/>
        </w:rPr>
        <w:t>Срок и порядок регистрации заявления о предоставлении муниципальной услуги работниками МФЦ осуществляется в соответствии с регламентом работы МФЦ.</w:t>
      </w:r>
    </w:p>
    <w:p w14:paraId="37BF4395" w14:textId="77777777" w:rsidR="00730789" w:rsidRPr="00311A22" w:rsidRDefault="00730789" w:rsidP="00730789">
      <w:pPr>
        <w:widowControl w:val="0"/>
        <w:autoSpaceDE w:val="0"/>
        <w:autoSpaceDN w:val="0"/>
        <w:adjustRightInd w:val="0"/>
        <w:ind w:firstLine="709"/>
        <w:outlineLvl w:val="2"/>
        <w:rPr>
          <w:rFonts w:cs="Arial"/>
          <w:lang w:eastAsia="en-US"/>
        </w:rPr>
      </w:pPr>
    </w:p>
    <w:p w14:paraId="3F908A37" w14:textId="77777777" w:rsidR="00730789" w:rsidRDefault="00CF4C67" w:rsidP="00F54A21">
      <w:pPr>
        <w:widowControl w:val="0"/>
        <w:autoSpaceDE w:val="0"/>
        <w:autoSpaceDN w:val="0"/>
        <w:adjustRightInd w:val="0"/>
        <w:ind w:firstLine="709"/>
        <w:jc w:val="center"/>
        <w:outlineLvl w:val="2"/>
        <w:rPr>
          <w:rFonts w:cs="Arial"/>
          <w:b/>
          <w:bCs/>
          <w:color w:val="000000"/>
        </w:rPr>
      </w:pPr>
      <w:r w:rsidRPr="00CF4C67">
        <w:rPr>
          <w:rFonts w:cs="Arial"/>
          <w:b/>
          <w:bCs/>
          <w:color w:val="000000"/>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и (или) информации, необходимых для предоставления каждой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14:paraId="271326B7" w14:textId="77777777" w:rsidR="00CF4C67" w:rsidRPr="004E7A81" w:rsidRDefault="00CF4C67" w:rsidP="00F54A21">
      <w:pPr>
        <w:widowControl w:val="0"/>
        <w:autoSpaceDE w:val="0"/>
        <w:autoSpaceDN w:val="0"/>
        <w:adjustRightInd w:val="0"/>
        <w:ind w:firstLine="709"/>
        <w:jc w:val="center"/>
        <w:outlineLvl w:val="2"/>
        <w:rPr>
          <w:bCs/>
          <w:sz w:val="26"/>
          <w:szCs w:val="28"/>
        </w:rPr>
      </w:pPr>
      <w:r w:rsidRPr="004E7A81">
        <w:rPr>
          <w:rFonts w:cs="Arial"/>
          <w:bCs/>
          <w:color w:val="000000"/>
        </w:rPr>
        <w:t xml:space="preserve">(Наименование </w:t>
      </w:r>
      <w:r w:rsidR="004E7A81" w:rsidRPr="004E7A81">
        <w:rPr>
          <w:rFonts w:cs="Arial"/>
          <w:bCs/>
          <w:color w:val="000000"/>
        </w:rPr>
        <w:t xml:space="preserve">подраздела изложено в новой редакции постановлением Администрации от </w:t>
      </w:r>
      <w:hyperlink r:id="rId31" w:history="1">
        <w:r w:rsidR="004E7A81">
          <w:rPr>
            <w:rStyle w:val="af9"/>
            <w:rFonts w:cs="Arial"/>
            <w:bCs/>
          </w:rPr>
          <w:t>23.06.2025 № 829</w:t>
        </w:r>
      </w:hyperlink>
      <w:r w:rsidR="004E7A81" w:rsidRPr="004E7A81">
        <w:rPr>
          <w:rFonts w:cs="Arial"/>
          <w:bCs/>
          <w:color w:val="000000"/>
        </w:rPr>
        <w:t>)</w:t>
      </w:r>
    </w:p>
    <w:p w14:paraId="24C0FFF1" w14:textId="77777777" w:rsidR="00730789" w:rsidRPr="00CF4C67" w:rsidRDefault="00730789" w:rsidP="00730789">
      <w:pPr>
        <w:widowControl w:val="0"/>
        <w:autoSpaceDE w:val="0"/>
        <w:autoSpaceDN w:val="0"/>
        <w:adjustRightInd w:val="0"/>
        <w:ind w:firstLine="709"/>
        <w:outlineLvl w:val="2"/>
        <w:rPr>
          <w:rFonts w:cs="Arial"/>
          <w:b/>
          <w:lang w:eastAsia="en-US"/>
        </w:rPr>
      </w:pPr>
    </w:p>
    <w:p w14:paraId="1B2782A4" w14:textId="77777777" w:rsidR="00730789" w:rsidRPr="00311A22" w:rsidRDefault="00730789" w:rsidP="00730789">
      <w:pPr>
        <w:widowControl w:val="0"/>
        <w:autoSpaceDE w:val="0"/>
        <w:autoSpaceDN w:val="0"/>
        <w:adjustRightInd w:val="0"/>
        <w:ind w:firstLine="709"/>
        <w:outlineLvl w:val="2"/>
        <w:rPr>
          <w:rFonts w:cs="Arial"/>
          <w:lang w:eastAsia="en-US"/>
        </w:rPr>
      </w:pPr>
      <w:r w:rsidRPr="00311A22">
        <w:rPr>
          <w:rFonts w:cs="Arial"/>
          <w:lang w:eastAsia="en-US"/>
        </w:rPr>
        <w:t>29.</w:t>
      </w:r>
      <w:r w:rsidR="00311A22" w:rsidRPr="00311A22">
        <w:rPr>
          <w:rFonts w:cs="Arial"/>
          <w:lang w:eastAsia="en-US"/>
        </w:rPr>
        <w:t xml:space="preserve"> </w:t>
      </w:r>
      <w:r w:rsidRPr="00311A22">
        <w:rPr>
          <w:rFonts w:cs="Arial"/>
          <w:lang w:eastAsia="en-US"/>
        </w:rPr>
        <w:t>Вход в здание, в котором предоставляется муниципальная услуга, должен быть расположен с учетом пешеходной доступности для заявителей от остановок общественного транспорта, оборудован информационными табличками (вывесками), содержащими информацию о наименовании органа, предоставляющего муниципальную услугу, местонахождении, режиме работы,</w:t>
      </w:r>
      <w:r w:rsidR="00311A22" w:rsidRPr="00311A22">
        <w:rPr>
          <w:rFonts w:cs="Arial"/>
          <w:lang w:eastAsia="en-US"/>
        </w:rPr>
        <w:t xml:space="preserve"> </w:t>
      </w:r>
      <w:r w:rsidRPr="00311A22">
        <w:rPr>
          <w:rFonts w:cs="Arial"/>
          <w:lang w:eastAsia="en-US"/>
        </w:rPr>
        <w:t xml:space="preserve">а также о справочных телефонных номерах. </w:t>
      </w:r>
    </w:p>
    <w:p w14:paraId="55CB88FF" w14:textId="77777777" w:rsidR="00730789" w:rsidRPr="00311A22" w:rsidRDefault="00730789" w:rsidP="00730789">
      <w:pPr>
        <w:widowControl w:val="0"/>
        <w:autoSpaceDE w:val="0"/>
        <w:autoSpaceDN w:val="0"/>
        <w:adjustRightInd w:val="0"/>
        <w:ind w:firstLine="709"/>
        <w:outlineLvl w:val="2"/>
        <w:rPr>
          <w:rFonts w:cs="Arial"/>
          <w:lang w:eastAsia="en-US"/>
        </w:rPr>
      </w:pPr>
      <w:r w:rsidRPr="00311A22">
        <w:rPr>
          <w:rFonts w:cs="Arial"/>
          <w:lang w:eastAsia="en-US"/>
        </w:rPr>
        <w:t xml:space="preserve">Вход и выход из помещения МФЦ должны быть оборудованы пандусами, расширенными проходами, позволяющими обеспечить беспрепятственный доступ инвалидов. Лестницы, находящиеся по пути движения в помещение МФЦ, должны быть оборудованы контрастной маркировкой крайних ступеней, поручнями с двух сторон. </w:t>
      </w:r>
    </w:p>
    <w:p w14:paraId="7C537A0C" w14:textId="77777777" w:rsidR="00730789" w:rsidRPr="00311A22" w:rsidRDefault="00730789" w:rsidP="00730789">
      <w:pPr>
        <w:widowControl w:val="0"/>
        <w:autoSpaceDE w:val="0"/>
        <w:autoSpaceDN w:val="0"/>
        <w:adjustRightInd w:val="0"/>
        <w:ind w:firstLine="709"/>
        <w:outlineLvl w:val="2"/>
        <w:rPr>
          <w:rFonts w:cs="Arial"/>
          <w:lang w:eastAsia="en-US"/>
        </w:rPr>
      </w:pPr>
      <w:r w:rsidRPr="00311A22">
        <w:rPr>
          <w:rFonts w:cs="Arial"/>
          <w:lang w:eastAsia="en-US"/>
        </w:rPr>
        <w:lastRenderedPageBreak/>
        <w:t>Помещения, в которых предоставляется муниципальная услуга, должны соответствовать санитарно-эпидемиологическим требованиям, правилам пожарной безопасности, нормам охраны труда. Помещения, в которых предоставляется муниципальная услуга, должны быть оборудованы соответствующими информационными стендами, вывесками, указателями.</w:t>
      </w:r>
    </w:p>
    <w:p w14:paraId="297E0F47" w14:textId="77777777" w:rsidR="00730789" w:rsidRPr="00311A22" w:rsidRDefault="00730789" w:rsidP="00730789">
      <w:pPr>
        <w:widowControl w:val="0"/>
        <w:autoSpaceDE w:val="0"/>
        <w:autoSpaceDN w:val="0"/>
        <w:adjustRightInd w:val="0"/>
        <w:ind w:firstLine="709"/>
        <w:outlineLvl w:val="2"/>
        <w:rPr>
          <w:rFonts w:cs="Arial"/>
          <w:lang w:eastAsia="en-US"/>
        </w:rPr>
      </w:pPr>
      <w:r w:rsidRPr="00311A22">
        <w:rPr>
          <w:rFonts w:cs="Arial"/>
          <w:lang w:eastAsia="en-US"/>
        </w:rPr>
        <w:t>Помещения МФЦ должны соответствовать требованиям к местам обслуживания маломобильных групп населения, к внутреннему оборудованию</w:t>
      </w:r>
      <w:r w:rsidR="00311A22" w:rsidRPr="00311A22">
        <w:rPr>
          <w:rFonts w:cs="Arial"/>
          <w:lang w:eastAsia="en-US"/>
        </w:rPr>
        <w:t xml:space="preserve"> </w:t>
      </w:r>
      <w:r w:rsidRPr="00311A22">
        <w:rPr>
          <w:rFonts w:cs="Arial"/>
          <w:lang w:eastAsia="en-US"/>
        </w:rPr>
        <w:t>и устройствам в помещении, к санитарно-бытовым помещениям для инвалидов, к путям движения в помещении и залах обслуживания, к лестницам и пандусам в помещении.</w:t>
      </w:r>
    </w:p>
    <w:p w14:paraId="641CE671" w14:textId="77777777" w:rsidR="00730789" w:rsidRPr="00311A22" w:rsidRDefault="00730789" w:rsidP="00730789">
      <w:pPr>
        <w:widowControl w:val="0"/>
        <w:autoSpaceDE w:val="0"/>
        <w:autoSpaceDN w:val="0"/>
        <w:adjustRightInd w:val="0"/>
        <w:ind w:firstLine="709"/>
        <w:outlineLvl w:val="2"/>
        <w:rPr>
          <w:rFonts w:cs="Arial"/>
          <w:lang w:eastAsia="en-US"/>
        </w:rPr>
      </w:pPr>
      <w:r w:rsidRPr="00311A22">
        <w:rPr>
          <w:rFonts w:cs="Arial"/>
          <w:lang w:eastAsia="en-US"/>
        </w:rPr>
        <w:t>Зал ожидания должен соответствовать комфортным условиям для заявителей, быть оборудован информационными стендами, стульями, столами, обеспечен бланками заявлений, письменными принадлежностями.</w:t>
      </w:r>
    </w:p>
    <w:p w14:paraId="43C15A1D" w14:textId="77777777" w:rsidR="00730789" w:rsidRPr="00311A22" w:rsidRDefault="00730789" w:rsidP="00730789">
      <w:pPr>
        <w:widowControl w:val="0"/>
        <w:autoSpaceDE w:val="0"/>
        <w:autoSpaceDN w:val="0"/>
        <w:adjustRightInd w:val="0"/>
        <w:ind w:firstLine="709"/>
        <w:outlineLvl w:val="2"/>
        <w:rPr>
          <w:rFonts w:cs="Arial"/>
          <w:lang w:eastAsia="en-US"/>
        </w:rPr>
      </w:pPr>
      <w:r w:rsidRPr="00311A22">
        <w:rPr>
          <w:rFonts w:cs="Arial"/>
          <w:lang w:eastAsia="en-US"/>
        </w:rPr>
        <w:t xml:space="preserve">Информационные стенды размещаются на видном, доступном для заявителей месте и призваны обеспечить заявителя исчерпывающей информацией. Стенды должны быть оформлены в едином стиле, надписи сделаны черным шрифтом на белом фоне. Оформление визуальной, текстовой информации о порядке предоставления муниципальной услуги должно соответствовать оптимальному зрительному восприятию этой информации заявителями. </w:t>
      </w:r>
    </w:p>
    <w:p w14:paraId="6BAAD4F0" w14:textId="77777777" w:rsidR="00730789" w:rsidRPr="00311A22" w:rsidRDefault="00730789" w:rsidP="00730789">
      <w:pPr>
        <w:widowControl w:val="0"/>
        <w:autoSpaceDE w:val="0"/>
        <w:autoSpaceDN w:val="0"/>
        <w:adjustRightInd w:val="0"/>
        <w:ind w:firstLine="709"/>
        <w:outlineLvl w:val="2"/>
        <w:rPr>
          <w:rFonts w:cs="Arial"/>
          <w:lang w:eastAsia="en-US"/>
        </w:rPr>
      </w:pPr>
      <w:r w:rsidRPr="00311A22">
        <w:rPr>
          <w:rFonts w:cs="Arial"/>
          <w:lang w:eastAsia="en-US"/>
        </w:rPr>
        <w:t>На информационных стендах и в информаци</w:t>
      </w:r>
      <w:r w:rsidR="00270BCD" w:rsidRPr="00311A22">
        <w:rPr>
          <w:rFonts w:cs="Arial"/>
          <w:lang w:eastAsia="en-US"/>
        </w:rPr>
        <w:t>онно-телекоммуникационной сети Интернет</w:t>
      </w:r>
      <w:r w:rsidRPr="00311A22">
        <w:rPr>
          <w:rFonts w:cs="Arial"/>
          <w:lang w:eastAsia="en-US"/>
        </w:rPr>
        <w:t xml:space="preserve"> размещается информация, указанная в пункте 8 Административного регламента.</w:t>
      </w:r>
    </w:p>
    <w:p w14:paraId="13B7E331" w14:textId="77777777" w:rsidR="00730789" w:rsidRPr="00311A22" w:rsidRDefault="00730789" w:rsidP="00730789">
      <w:pPr>
        <w:widowControl w:val="0"/>
        <w:autoSpaceDE w:val="0"/>
        <w:autoSpaceDN w:val="0"/>
        <w:adjustRightInd w:val="0"/>
        <w:ind w:firstLine="709"/>
        <w:outlineLvl w:val="2"/>
        <w:rPr>
          <w:rFonts w:cs="Arial"/>
          <w:lang w:eastAsia="en-US"/>
        </w:rPr>
      </w:pPr>
      <w:r w:rsidRPr="00311A22">
        <w:rPr>
          <w:rFonts w:cs="Arial"/>
          <w:lang w:eastAsia="en-US"/>
        </w:rPr>
        <w:t>Каждое рабочее место специалиста, участвующего в предоставлении муниципальной услуги, оборудуется персональным компьютером</w:t>
      </w:r>
      <w:r w:rsidR="006C615B" w:rsidRPr="00311A22">
        <w:rPr>
          <w:rFonts w:cs="Arial"/>
          <w:lang w:eastAsia="en-US"/>
        </w:rPr>
        <w:t xml:space="preserve"> </w:t>
      </w:r>
      <w:r w:rsidRPr="00311A22">
        <w:rPr>
          <w:rFonts w:cs="Arial"/>
          <w:lang w:eastAsia="en-US"/>
        </w:rPr>
        <w:t>с возможностью доступа</w:t>
      </w:r>
      <w:r w:rsidR="00270BCD" w:rsidRPr="00311A22">
        <w:rPr>
          <w:rFonts w:cs="Arial"/>
          <w:lang w:eastAsia="en-US"/>
        </w:rPr>
        <w:t xml:space="preserve"> к</w:t>
      </w:r>
      <w:r w:rsidRPr="00311A22">
        <w:rPr>
          <w:rFonts w:cs="Arial"/>
          <w:lang w:eastAsia="en-US"/>
        </w:rPr>
        <w:t>:</w:t>
      </w:r>
    </w:p>
    <w:p w14:paraId="109386C7" w14:textId="77777777" w:rsidR="00730789" w:rsidRPr="00311A22" w:rsidRDefault="00730789" w:rsidP="00730789">
      <w:pPr>
        <w:widowControl w:val="0"/>
        <w:autoSpaceDE w:val="0"/>
        <w:autoSpaceDN w:val="0"/>
        <w:adjustRightInd w:val="0"/>
        <w:ind w:firstLine="709"/>
        <w:outlineLvl w:val="2"/>
        <w:rPr>
          <w:rFonts w:cs="Arial"/>
          <w:lang w:eastAsia="en-US"/>
        </w:rPr>
      </w:pPr>
      <w:r w:rsidRPr="00311A22">
        <w:rPr>
          <w:rFonts w:cs="Arial"/>
          <w:lang w:eastAsia="en-US"/>
        </w:rPr>
        <w:t>необходимым информационным базам данных, позволяющим своевременно и в полном объеме получать справочную информацию по вопросам предоставления услуги;</w:t>
      </w:r>
    </w:p>
    <w:p w14:paraId="06A627B6" w14:textId="77777777" w:rsidR="00311A22" w:rsidRPr="00311A22" w:rsidRDefault="00730789" w:rsidP="00730789">
      <w:pPr>
        <w:widowControl w:val="0"/>
        <w:autoSpaceDE w:val="0"/>
        <w:autoSpaceDN w:val="0"/>
        <w:adjustRightInd w:val="0"/>
        <w:ind w:firstLine="709"/>
        <w:outlineLvl w:val="2"/>
        <w:rPr>
          <w:rFonts w:cs="Arial"/>
          <w:lang w:eastAsia="en-US"/>
        </w:rPr>
      </w:pPr>
      <w:r w:rsidRPr="00311A22">
        <w:rPr>
          <w:rFonts w:cs="Arial"/>
          <w:lang w:eastAsia="en-US"/>
        </w:rPr>
        <w:t>печатающим и сканирующим устройствам, позволяющим организовать предоставление муниципальной услуги оперативно и в полном объеме.</w:t>
      </w:r>
    </w:p>
    <w:p w14:paraId="2F4E1310" w14:textId="77777777" w:rsidR="00311A22" w:rsidRPr="00311A22" w:rsidRDefault="00311A22" w:rsidP="00730789">
      <w:pPr>
        <w:widowControl w:val="0"/>
        <w:autoSpaceDE w:val="0"/>
        <w:autoSpaceDN w:val="0"/>
        <w:adjustRightInd w:val="0"/>
        <w:ind w:firstLine="709"/>
        <w:outlineLvl w:val="2"/>
        <w:rPr>
          <w:rFonts w:cs="Arial"/>
          <w:lang w:eastAsia="en-US"/>
        </w:rPr>
      </w:pPr>
    </w:p>
    <w:p w14:paraId="613E0B27" w14:textId="77777777" w:rsidR="00730789" w:rsidRPr="00F54A21" w:rsidRDefault="00730789" w:rsidP="00F54A21">
      <w:pPr>
        <w:autoSpaceDE w:val="0"/>
        <w:autoSpaceDN w:val="0"/>
        <w:adjustRightInd w:val="0"/>
        <w:spacing w:line="276" w:lineRule="auto"/>
        <w:jc w:val="center"/>
        <w:outlineLvl w:val="1"/>
        <w:rPr>
          <w:b/>
          <w:bCs/>
          <w:sz w:val="26"/>
          <w:szCs w:val="28"/>
        </w:rPr>
      </w:pPr>
      <w:r w:rsidRPr="00F54A21">
        <w:rPr>
          <w:b/>
          <w:bCs/>
          <w:sz w:val="26"/>
          <w:szCs w:val="28"/>
        </w:rPr>
        <w:t>Показатели доступности и качества муниципальной услуги</w:t>
      </w:r>
    </w:p>
    <w:p w14:paraId="243EB5CE" w14:textId="77777777" w:rsidR="00730789" w:rsidRPr="00311A22" w:rsidRDefault="00730789" w:rsidP="00730789">
      <w:pPr>
        <w:autoSpaceDE w:val="0"/>
        <w:autoSpaceDN w:val="0"/>
        <w:adjustRightInd w:val="0"/>
        <w:spacing w:line="276" w:lineRule="auto"/>
        <w:rPr>
          <w:rFonts w:eastAsia="Calibri" w:cs="Arial"/>
          <w:lang w:eastAsia="en-US"/>
        </w:rPr>
      </w:pPr>
    </w:p>
    <w:p w14:paraId="14D16320" w14:textId="77777777" w:rsidR="00730789" w:rsidRPr="00311A22" w:rsidRDefault="00730789" w:rsidP="00730789">
      <w:pPr>
        <w:widowControl w:val="0"/>
        <w:autoSpaceDE w:val="0"/>
        <w:autoSpaceDN w:val="0"/>
        <w:adjustRightInd w:val="0"/>
        <w:ind w:firstLine="709"/>
        <w:outlineLvl w:val="2"/>
        <w:rPr>
          <w:rFonts w:cs="Arial"/>
          <w:lang w:eastAsia="en-US"/>
        </w:rPr>
      </w:pPr>
      <w:r w:rsidRPr="00311A22">
        <w:rPr>
          <w:rFonts w:cs="Arial"/>
          <w:lang w:eastAsia="en-US"/>
        </w:rPr>
        <w:t>30.</w:t>
      </w:r>
      <w:r w:rsidR="00311A22" w:rsidRPr="00311A22">
        <w:rPr>
          <w:rFonts w:cs="Arial"/>
          <w:lang w:eastAsia="en-US"/>
        </w:rPr>
        <w:t xml:space="preserve"> </w:t>
      </w:r>
      <w:r w:rsidRPr="00311A22">
        <w:rPr>
          <w:rFonts w:cs="Arial"/>
          <w:lang w:eastAsia="en-US"/>
        </w:rPr>
        <w:t>Показатели доступности:</w:t>
      </w:r>
    </w:p>
    <w:p w14:paraId="3FD47A72" w14:textId="77777777" w:rsidR="00730789" w:rsidRPr="00311A22" w:rsidRDefault="00730789" w:rsidP="00730789">
      <w:pPr>
        <w:widowControl w:val="0"/>
        <w:autoSpaceDE w:val="0"/>
        <w:autoSpaceDN w:val="0"/>
        <w:adjustRightInd w:val="0"/>
        <w:ind w:firstLine="709"/>
        <w:outlineLvl w:val="2"/>
        <w:rPr>
          <w:rFonts w:cs="Arial"/>
          <w:lang w:eastAsia="en-US"/>
        </w:rPr>
      </w:pPr>
      <w:r w:rsidRPr="00311A22">
        <w:rPr>
          <w:rFonts w:cs="Arial"/>
          <w:lang w:eastAsia="en-US"/>
        </w:rPr>
        <w:t>доступность информирования заявителей о порядке предоставления муниципальной услуги, в том числе о ходе предоставления муниципальной услуги, в форме устного или письменного информирования, в том числе посредством официального сайта, Единого и регионального порталов;</w:t>
      </w:r>
    </w:p>
    <w:p w14:paraId="556A4D9E" w14:textId="77777777" w:rsidR="00730789" w:rsidRPr="00311A22" w:rsidRDefault="00730789" w:rsidP="00730789">
      <w:pPr>
        <w:widowControl w:val="0"/>
        <w:autoSpaceDE w:val="0"/>
        <w:autoSpaceDN w:val="0"/>
        <w:adjustRightInd w:val="0"/>
        <w:ind w:firstLine="709"/>
        <w:outlineLvl w:val="2"/>
        <w:rPr>
          <w:rFonts w:cs="Arial"/>
          <w:lang w:eastAsia="en-US"/>
        </w:rPr>
      </w:pPr>
      <w:r w:rsidRPr="00311A22">
        <w:rPr>
          <w:rFonts w:cs="Arial"/>
          <w:lang w:eastAsia="en-US"/>
        </w:rPr>
        <w:t>доступность заявителей к форме заявления о предоставлении муниципальной услуги, размещенной на официальном сайте, Едином</w:t>
      </w:r>
      <w:r w:rsidR="006C615B" w:rsidRPr="00311A22">
        <w:rPr>
          <w:rFonts w:cs="Arial"/>
          <w:lang w:eastAsia="en-US"/>
        </w:rPr>
        <w:t xml:space="preserve"> </w:t>
      </w:r>
      <w:r w:rsidRPr="00311A22">
        <w:rPr>
          <w:rFonts w:cs="Arial"/>
          <w:lang w:eastAsia="en-US"/>
        </w:rPr>
        <w:t>и региональном порталах, в том числе с возможностью его копирования</w:t>
      </w:r>
      <w:r w:rsidR="00311A22" w:rsidRPr="00311A22">
        <w:rPr>
          <w:rFonts w:cs="Arial"/>
          <w:lang w:eastAsia="en-US"/>
        </w:rPr>
        <w:t xml:space="preserve"> </w:t>
      </w:r>
      <w:r w:rsidRPr="00311A22">
        <w:rPr>
          <w:rFonts w:cs="Arial"/>
          <w:lang w:eastAsia="en-US"/>
        </w:rPr>
        <w:t>и заполнения;</w:t>
      </w:r>
    </w:p>
    <w:p w14:paraId="6A3076F2" w14:textId="77777777" w:rsidR="00730789" w:rsidRPr="00311A22" w:rsidRDefault="00730789" w:rsidP="00730789">
      <w:pPr>
        <w:widowControl w:val="0"/>
        <w:autoSpaceDE w:val="0"/>
        <w:autoSpaceDN w:val="0"/>
        <w:adjustRightInd w:val="0"/>
        <w:ind w:firstLine="709"/>
        <w:outlineLvl w:val="2"/>
        <w:rPr>
          <w:rFonts w:cs="Arial"/>
          <w:lang w:eastAsia="en-US"/>
        </w:rPr>
      </w:pPr>
      <w:r w:rsidRPr="00311A22">
        <w:rPr>
          <w:rFonts w:cs="Arial"/>
          <w:lang w:eastAsia="en-US"/>
        </w:rPr>
        <w:t>возможность получения заявителем муниципальной услуги в МФЦ.</w:t>
      </w:r>
    </w:p>
    <w:p w14:paraId="605005DE" w14:textId="77777777" w:rsidR="00730789" w:rsidRPr="00311A22" w:rsidRDefault="00730789" w:rsidP="00730789">
      <w:pPr>
        <w:widowControl w:val="0"/>
        <w:autoSpaceDE w:val="0"/>
        <w:autoSpaceDN w:val="0"/>
        <w:adjustRightInd w:val="0"/>
        <w:ind w:firstLine="709"/>
        <w:outlineLvl w:val="2"/>
        <w:rPr>
          <w:rFonts w:cs="Arial"/>
          <w:lang w:eastAsia="en-US"/>
        </w:rPr>
      </w:pPr>
      <w:r w:rsidRPr="00311A22">
        <w:rPr>
          <w:rFonts w:cs="Arial"/>
          <w:lang w:eastAsia="en-US"/>
        </w:rPr>
        <w:t>31. Показатели качества муниципальной услуги:</w:t>
      </w:r>
    </w:p>
    <w:p w14:paraId="78FDFB53" w14:textId="77777777" w:rsidR="00730789" w:rsidRPr="00311A22" w:rsidRDefault="00730789" w:rsidP="00730789">
      <w:pPr>
        <w:widowControl w:val="0"/>
        <w:autoSpaceDE w:val="0"/>
        <w:autoSpaceDN w:val="0"/>
        <w:adjustRightInd w:val="0"/>
        <w:ind w:firstLine="709"/>
        <w:outlineLvl w:val="2"/>
        <w:rPr>
          <w:rFonts w:cs="Arial"/>
          <w:lang w:eastAsia="en-US"/>
        </w:rPr>
      </w:pPr>
      <w:r w:rsidRPr="00311A22">
        <w:rPr>
          <w:rFonts w:cs="Arial"/>
          <w:lang w:eastAsia="en-US"/>
        </w:rPr>
        <w:t>соблюдение времени ожидания в очереди при подаче заявления</w:t>
      </w:r>
      <w:r w:rsidR="00311A22" w:rsidRPr="00311A22">
        <w:rPr>
          <w:rFonts w:cs="Arial"/>
          <w:lang w:eastAsia="en-US"/>
        </w:rPr>
        <w:t xml:space="preserve"> </w:t>
      </w:r>
      <w:r w:rsidRPr="00311A22">
        <w:rPr>
          <w:rFonts w:cs="Arial"/>
          <w:lang w:eastAsia="en-US"/>
        </w:rPr>
        <w:t>о предоставлении муниципальной услуги и при получении результата предоставления муниципальной услуги;</w:t>
      </w:r>
    </w:p>
    <w:p w14:paraId="429F8BA6" w14:textId="77777777" w:rsidR="00730789" w:rsidRPr="00311A22" w:rsidRDefault="00730789" w:rsidP="00730789">
      <w:pPr>
        <w:widowControl w:val="0"/>
        <w:autoSpaceDE w:val="0"/>
        <w:autoSpaceDN w:val="0"/>
        <w:adjustRightInd w:val="0"/>
        <w:ind w:firstLine="709"/>
        <w:outlineLvl w:val="2"/>
        <w:rPr>
          <w:rFonts w:cs="Arial"/>
          <w:lang w:eastAsia="en-US"/>
        </w:rPr>
      </w:pPr>
      <w:r w:rsidRPr="00311A22">
        <w:rPr>
          <w:rFonts w:cs="Arial"/>
          <w:lang w:eastAsia="en-US"/>
        </w:rPr>
        <w:t>соблюдение специалистами Уполномоченного органа, предоставляющими муниципальную услугу, сроков предоставления муниципальной услуги;</w:t>
      </w:r>
    </w:p>
    <w:p w14:paraId="7DBD39BD" w14:textId="77777777" w:rsidR="00730789" w:rsidRPr="00311A22" w:rsidRDefault="00730789" w:rsidP="00730789">
      <w:pPr>
        <w:widowControl w:val="0"/>
        <w:autoSpaceDE w:val="0"/>
        <w:autoSpaceDN w:val="0"/>
        <w:adjustRightInd w:val="0"/>
        <w:ind w:firstLine="709"/>
        <w:outlineLvl w:val="2"/>
        <w:rPr>
          <w:rFonts w:cs="Arial"/>
          <w:lang w:eastAsia="en-US"/>
        </w:rPr>
      </w:pPr>
      <w:r w:rsidRPr="00311A22">
        <w:rPr>
          <w:rFonts w:cs="Arial"/>
          <w:lang w:eastAsia="en-US"/>
        </w:rPr>
        <w:t>отсутствие обоснованных жалоб заявителей на качество предоставления муниципальной услуги, действия (бездействие) должностных лиц и решений, принимаемых (осуществляемых) в ходе предоставления муниципальной услуги.</w:t>
      </w:r>
    </w:p>
    <w:p w14:paraId="5F5D1114" w14:textId="77777777" w:rsidR="00730789" w:rsidRDefault="004E7A81" w:rsidP="00730789">
      <w:pPr>
        <w:autoSpaceDE w:val="0"/>
        <w:autoSpaceDN w:val="0"/>
        <w:adjustRightInd w:val="0"/>
        <w:spacing w:line="276" w:lineRule="auto"/>
        <w:ind w:firstLine="709"/>
        <w:rPr>
          <w:rFonts w:cs="Arial"/>
          <w:bCs/>
          <w:color w:val="000000"/>
        </w:rPr>
      </w:pPr>
      <w:r w:rsidRPr="00F41950">
        <w:rPr>
          <w:rFonts w:cs="Arial"/>
          <w:bCs/>
          <w:color w:val="000000"/>
        </w:rPr>
        <w:t>31.1. Муниципальная услуга в упреждающем (</w:t>
      </w:r>
      <w:proofErr w:type="spellStart"/>
      <w:r w:rsidRPr="00F41950">
        <w:rPr>
          <w:rFonts w:cs="Arial"/>
          <w:bCs/>
          <w:color w:val="000000"/>
        </w:rPr>
        <w:t>проактивном</w:t>
      </w:r>
      <w:proofErr w:type="spellEnd"/>
      <w:r w:rsidRPr="00F41950">
        <w:rPr>
          <w:rFonts w:cs="Arial"/>
          <w:bCs/>
          <w:color w:val="000000"/>
        </w:rPr>
        <w:t>) режиме не предоставляется.</w:t>
      </w:r>
    </w:p>
    <w:p w14:paraId="10650B34" w14:textId="77777777" w:rsidR="004E7A81" w:rsidRPr="00311A22" w:rsidRDefault="004E7A81" w:rsidP="00730789">
      <w:pPr>
        <w:autoSpaceDE w:val="0"/>
        <w:autoSpaceDN w:val="0"/>
        <w:adjustRightInd w:val="0"/>
        <w:spacing w:line="276" w:lineRule="auto"/>
        <w:ind w:firstLine="709"/>
        <w:rPr>
          <w:rFonts w:eastAsia="Calibri" w:cs="Arial"/>
          <w:lang w:eastAsia="en-US"/>
        </w:rPr>
      </w:pPr>
      <w:r>
        <w:rPr>
          <w:rFonts w:cs="Arial"/>
          <w:bCs/>
          <w:color w:val="000000"/>
        </w:rPr>
        <w:t xml:space="preserve">(Пункт 31 дополнен подпунктом 31.1 </w:t>
      </w:r>
      <w:r w:rsidRPr="004E7A81">
        <w:rPr>
          <w:rFonts w:cs="Arial"/>
          <w:bCs/>
          <w:color w:val="000000"/>
        </w:rPr>
        <w:t xml:space="preserve">постановлением Администрации от </w:t>
      </w:r>
      <w:hyperlink r:id="rId32" w:history="1">
        <w:r>
          <w:rPr>
            <w:rStyle w:val="af9"/>
            <w:rFonts w:cs="Arial"/>
            <w:bCs/>
          </w:rPr>
          <w:t>23.06.2025 № 829</w:t>
        </w:r>
      </w:hyperlink>
      <w:r w:rsidRPr="004E7A81">
        <w:rPr>
          <w:rFonts w:cs="Arial"/>
          <w:bCs/>
          <w:color w:val="000000"/>
        </w:rPr>
        <w:t>)</w:t>
      </w:r>
    </w:p>
    <w:p w14:paraId="0F6B82B1" w14:textId="77777777" w:rsidR="00730789" w:rsidRPr="00F54A21" w:rsidRDefault="00730789" w:rsidP="00F54A21">
      <w:pPr>
        <w:autoSpaceDE w:val="0"/>
        <w:autoSpaceDN w:val="0"/>
        <w:adjustRightInd w:val="0"/>
        <w:spacing w:line="276" w:lineRule="auto"/>
        <w:jc w:val="center"/>
        <w:rPr>
          <w:b/>
          <w:bCs/>
          <w:sz w:val="26"/>
          <w:szCs w:val="28"/>
        </w:rPr>
      </w:pPr>
      <w:r w:rsidRPr="00F54A21">
        <w:rPr>
          <w:b/>
          <w:bCs/>
          <w:sz w:val="26"/>
          <w:szCs w:val="28"/>
        </w:rPr>
        <w:lastRenderedPageBreak/>
        <w:t>Особенности предоставления муниципальной услуги в</w:t>
      </w:r>
      <w:r w:rsidR="00311A22" w:rsidRPr="00F54A21">
        <w:rPr>
          <w:b/>
          <w:bCs/>
          <w:sz w:val="26"/>
          <w:szCs w:val="28"/>
        </w:rPr>
        <w:t xml:space="preserve"> </w:t>
      </w:r>
      <w:r w:rsidRPr="00F54A21">
        <w:rPr>
          <w:b/>
          <w:bCs/>
          <w:sz w:val="26"/>
          <w:szCs w:val="28"/>
        </w:rPr>
        <w:t>многофункциональных центрах предоставления государственных и муниципальных услуг</w:t>
      </w:r>
    </w:p>
    <w:p w14:paraId="2A8167A4" w14:textId="77777777" w:rsidR="00730789" w:rsidRPr="00F54A21" w:rsidRDefault="00730789" w:rsidP="00F54A21">
      <w:pPr>
        <w:autoSpaceDE w:val="0"/>
        <w:autoSpaceDN w:val="0"/>
        <w:adjustRightInd w:val="0"/>
        <w:spacing w:line="276" w:lineRule="auto"/>
        <w:rPr>
          <w:bCs/>
          <w:sz w:val="26"/>
          <w:szCs w:val="28"/>
        </w:rPr>
      </w:pPr>
    </w:p>
    <w:p w14:paraId="4171BFEA" w14:textId="77777777" w:rsidR="00311A22" w:rsidRPr="00311A22" w:rsidRDefault="00311A22" w:rsidP="00311A22">
      <w:pPr>
        <w:autoSpaceDE w:val="0"/>
        <w:autoSpaceDN w:val="0"/>
        <w:adjustRightInd w:val="0"/>
        <w:rPr>
          <w:rFonts w:eastAsia="Calibri" w:cs="Arial"/>
          <w:lang w:eastAsia="en-US"/>
        </w:rPr>
      </w:pPr>
      <w:r>
        <w:rPr>
          <w:rFonts w:eastAsia="Calibri" w:cs="Arial"/>
          <w:lang w:eastAsia="en-US"/>
        </w:rPr>
        <w:t xml:space="preserve">32. </w:t>
      </w:r>
      <w:r w:rsidRPr="00311A22">
        <w:rPr>
          <w:rFonts w:eastAsia="Calibri" w:cs="Arial"/>
          <w:lang w:eastAsia="en-US"/>
        </w:rPr>
        <w:t>МФЦ предоставляет муниципальную услугу по принципу «одного окна», при этом взаимодействие с Уполномоченным органом происходит без участия заявителя, в соответствии с нормативными правовыми актами и соглашением о взаимодействии с МФЦ.</w:t>
      </w:r>
    </w:p>
    <w:p w14:paraId="43DC5CD5" w14:textId="77777777" w:rsidR="00311A22" w:rsidRPr="00311A22" w:rsidRDefault="00311A22" w:rsidP="00311A22">
      <w:pPr>
        <w:autoSpaceDE w:val="0"/>
        <w:autoSpaceDN w:val="0"/>
        <w:adjustRightInd w:val="0"/>
        <w:rPr>
          <w:rFonts w:eastAsia="Calibri" w:cs="Arial"/>
          <w:lang w:eastAsia="en-US"/>
        </w:rPr>
      </w:pPr>
      <w:r w:rsidRPr="00311A22">
        <w:rPr>
          <w:rFonts w:eastAsia="Calibri" w:cs="Arial"/>
          <w:lang w:eastAsia="en-US"/>
        </w:rPr>
        <w:t xml:space="preserve">МФЦ при предоставлении муниципальной услуги осуществляет следующие административные процедуры (действия): </w:t>
      </w:r>
    </w:p>
    <w:p w14:paraId="77E235A3" w14:textId="77777777" w:rsidR="00311A22" w:rsidRPr="00311A22" w:rsidRDefault="00311A22" w:rsidP="00311A22">
      <w:pPr>
        <w:autoSpaceDE w:val="0"/>
        <w:autoSpaceDN w:val="0"/>
        <w:adjustRightInd w:val="0"/>
        <w:rPr>
          <w:rFonts w:eastAsia="Calibri" w:cs="Arial"/>
          <w:lang w:eastAsia="en-US"/>
        </w:rPr>
      </w:pPr>
      <w:r w:rsidRPr="00311A22">
        <w:rPr>
          <w:rFonts w:eastAsia="Calibri" w:cs="Arial"/>
          <w:lang w:eastAsia="en-US"/>
        </w:rPr>
        <w:t>информирование о предоставлении муниципальной услуги;</w:t>
      </w:r>
    </w:p>
    <w:p w14:paraId="3C309B63" w14:textId="77777777" w:rsidR="00730789" w:rsidRDefault="00311A22" w:rsidP="00311A22">
      <w:pPr>
        <w:autoSpaceDE w:val="0"/>
        <w:autoSpaceDN w:val="0"/>
        <w:adjustRightInd w:val="0"/>
        <w:rPr>
          <w:rFonts w:eastAsia="Calibri" w:cs="Arial"/>
          <w:lang w:eastAsia="en-US"/>
        </w:rPr>
      </w:pPr>
      <w:r w:rsidRPr="00311A22">
        <w:rPr>
          <w:rFonts w:eastAsia="Calibri" w:cs="Arial"/>
          <w:lang w:eastAsia="en-US"/>
        </w:rPr>
        <w:t>прием заявления о предоставлении муниципальной услуги.</w:t>
      </w:r>
    </w:p>
    <w:p w14:paraId="2FC5F178" w14:textId="77777777" w:rsidR="00311A22" w:rsidRPr="00311A22" w:rsidRDefault="00311A22" w:rsidP="00311A22">
      <w:pPr>
        <w:autoSpaceDE w:val="0"/>
        <w:autoSpaceDN w:val="0"/>
        <w:adjustRightInd w:val="0"/>
        <w:rPr>
          <w:rFonts w:eastAsia="Calibri" w:cs="Arial"/>
          <w:lang w:eastAsia="en-US"/>
        </w:rPr>
      </w:pPr>
    </w:p>
    <w:p w14:paraId="57CD4D87" w14:textId="77777777" w:rsidR="005A3A7C" w:rsidRPr="00F54A21" w:rsidRDefault="005A3A7C" w:rsidP="00F54A21">
      <w:pPr>
        <w:autoSpaceDE w:val="0"/>
        <w:autoSpaceDN w:val="0"/>
        <w:adjustRightInd w:val="0"/>
        <w:jc w:val="center"/>
        <w:rPr>
          <w:b/>
          <w:bCs/>
          <w:sz w:val="26"/>
          <w:szCs w:val="28"/>
        </w:rPr>
      </w:pPr>
      <w:r w:rsidRPr="00F54A21">
        <w:rPr>
          <w:b/>
          <w:bCs/>
          <w:sz w:val="26"/>
          <w:szCs w:val="28"/>
        </w:rPr>
        <w:t>Особенности предоставления</w:t>
      </w:r>
      <w:r w:rsidR="00F54A21" w:rsidRPr="00F54A21">
        <w:rPr>
          <w:b/>
          <w:bCs/>
          <w:sz w:val="26"/>
          <w:szCs w:val="28"/>
        </w:rPr>
        <w:t xml:space="preserve"> </w:t>
      </w:r>
      <w:r w:rsidRPr="00F54A21">
        <w:rPr>
          <w:b/>
          <w:bCs/>
          <w:sz w:val="26"/>
          <w:szCs w:val="28"/>
        </w:rPr>
        <w:t>муниципальной услуги по экстерриториальному принципу и особенности предоставления муниципальной услуги в электронной форме</w:t>
      </w:r>
    </w:p>
    <w:p w14:paraId="7A241213" w14:textId="77777777" w:rsidR="00F54A21" w:rsidRDefault="00F54A21" w:rsidP="005A3A7C">
      <w:pPr>
        <w:autoSpaceDE w:val="0"/>
        <w:autoSpaceDN w:val="0"/>
        <w:adjustRightInd w:val="0"/>
        <w:jc w:val="center"/>
        <w:rPr>
          <w:rFonts w:cs="Arial"/>
          <w:b/>
          <w:bCs/>
        </w:rPr>
      </w:pPr>
    </w:p>
    <w:p w14:paraId="54D66188" w14:textId="77777777" w:rsidR="005A3A7C" w:rsidRPr="00694085" w:rsidRDefault="005A3A7C" w:rsidP="005A3A7C">
      <w:pPr>
        <w:autoSpaceDE w:val="0"/>
        <w:autoSpaceDN w:val="0"/>
        <w:adjustRightInd w:val="0"/>
        <w:jc w:val="center"/>
        <w:rPr>
          <w:rFonts w:cs="Arial"/>
          <w:b/>
          <w:bCs/>
        </w:rPr>
      </w:pPr>
      <w:r w:rsidRPr="005A3A7C">
        <w:rPr>
          <w:rFonts w:cs="Arial"/>
          <w:bCs/>
        </w:rPr>
        <w:t>(Подраздел</w:t>
      </w:r>
      <w:r w:rsidRPr="00694085">
        <w:rPr>
          <w:rFonts w:cs="Arial"/>
          <w:bCs/>
        </w:rPr>
        <w:t xml:space="preserve"> «Особенности предоставления муниципальной услуги в электронной форме»</w:t>
      </w:r>
      <w:r>
        <w:rPr>
          <w:rFonts w:cs="Arial"/>
          <w:bCs/>
        </w:rPr>
        <w:t xml:space="preserve"> раздела II изложен</w:t>
      </w:r>
      <w:r w:rsidRPr="00694085">
        <w:rPr>
          <w:rFonts w:cs="Arial"/>
          <w:bCs/>
        </w:rPr>
        <w:t xml:space="preserve"> в </w:t>
      </w:r>
      <w:r>
        <w:rPr>
          <w:rFonts w:cs="Arial"/>
          <w:bCs/>
        </w:rPr>
        <w:t>новой</w:t>
      </w:r>
      <w:r w:rsidRPr="00694085">
        <w:rPr>
          <w:rFonts w:cs="Arial"/>
          <w:bCs/>
        </w:rPr>
        <w:t xml:space="preserve"> редакции</w:t>
      </w:r>
      <w:r>
        <w:rPr>
          <w:rFonts w:cs="Arial"/>
          <w:bCs/>
        </w:rPr>
        <w:t xml:space="preserve"> постановлением Администрации от </w:t>
      </w:r>
      <w:hyperlink r:id="rId33" w:history="1">
        <w:r>
          <w:rPr>
            <w:rStyle w:val="af9"/>
            <w:rFonts w:cs="Arial"/>
            <w:bCs/>
          </w:rPr>
          <w:t>23.12.2022 № 2613</w:t>
        </w:r>
      </w:hyperlink>
      <w:r>
        <w:rPr>
          <w:rFonts w:cs="Arial"/>
          <w:bCs/>
        </w:rPr>
        <w:t>)</w:t>
      </w:r>
    </w:p>
    <w:p w14:paraId="3F687759" w14:textId="77777777" w:rsidR="005A3A7C" w:rsidRPr="00694085" w:rsidRDefault="005A3A7C" w:rsidP="005A3A7C">
      <w:pPr>
        <w:autoSpaceDE w:val="0"/>
        <w:autoSpaceDN w:val="0"/>
        <w:adjustRightInd w:val="0"/>
        <w:ind w:firstLine="709"/>
        <w:rPr>
          <w:rFonts w:cs="Arial"/>
          <w:bCs/>
        </w:rPr>
      </w:pPr>
    </w:p>
    <w:p w14:paraId="25B75C1D" w14:textId="77777777" w:rsidR="005A3A7C" w:rsidRPr="00694085" w:rsidRDefault="005A3A7C" w:rsidP="005A3A7C">
      <w:pPr>
        <w:autoSpaceDE w:val="0"/>
        <w:autoSpaceDN w:val="0"/>
        <w:adjustRightInd w:val="0"/>
        <w:ind w:firstLine="709"/>
        <w:rPr>
          <w:rFonts w:cs="Arial"/>
          <w:bCs/>
        </w:rPr>
      </w:pPr>
      <w:r w:rsidRPr="00694085">
        <w:rPr>
          <w:rFonts w:cs="Arial"/>
          <w:bCs/>
        </w:rPr>
        <w:t>33. Предоставление муниципальной услуги по экстерриториальному принципу осуществляется в части обеспечения возможности подачи заявлений посредством Единого портала и получения результата муниципальной услуги в МФЦ.</w:t>
      </w:r>
    </w:p>
    <w:p w14:paraId="065582A8" w14:textId="77777777" w:rsidR="005A3A7C" w:rsidRPr="00694085" w:rsidRDefault="005A3A7C" w:rsidP="005A3A7C">
      <w:pPr>
        <w:autoSpaceDE w:val="0"/>
        <w:autoSpaceDN w:val="0"/>
        <w:adjustRightInd w:val="0"/>
        <w:ind w:firstLine="709"/>
        <w:rPr>
          <w:rFonts w:cs="Arial"/>
          <w:bCs/>
        </w:rPr>
      </w:pPr>
      <w:r w:rsidRPr="00694085">
        <w:rPr>
          <w:rFonts w:cs="Arial"/>
          <w:bCs/>
        </w:rPr>
        <w:t>34. Заявителям обеспечивается возможность представления заявления и прилагаемых документов в форме электронных документов посредством Единого портала.</w:t>
      </w:r>
    </w:p>
    <w:p w14:paraId="19820A66" w14:textId="77777777" w:rsidR="005A3A7C" w:rsidRPr="00694085" w:rsidRDefault="005A3A7C" w:rsidP="005A3A7C">
      <w:pPr>
        <w:autoSpaceDE w:val="0"/>
        <w:autoSpaceDN w:val="0"/>
        <w:adjustRightInd w:val="0"/>
        <w:ind w:firstLine="709"/>
        <w:rPr>
          <w:rFonts w:cs="Arial"/>
          <w:bCs/>
        </w:rPr>
      </w:pPr>
      <w:r w:rsidRPr="00694085">
        <w:rPr>
          <w:rFonts w:cs="Arial"/>
          <w:bCs/>
        </w:rPr>
        <w:t>В этом случае заявитель или его представитель авторизуется на Едином портале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14:paraId="2CD5BAB4" w14:textId="77777777" w:rsidR="005A3A7C" w:rsidRPr="00694085" w:rsidRDefault="005A3A7C" w:rsidP="005A3A7C">
      <w:pPr>
        <w:autoSpaceDE w:val="0"/>
        <w:autoSpaceDN w:val="0"/>
        <w:adjustRightInd w:val="0"/>
        <w:ind w:firstLine="709"/>
        <w:rPr>
          <w:rFonts w:cs="Arial"/>
          <w:bCs/>
        </w:rPr>
      </w:pPr>
      <w:r w:rsidRPr="00694085">
        <w:rPr>
          <w:rFonts w:cs="Arial"/>
          <w:bCs/>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14:paraId="1E686874" w14:textId="77777777" w:rsidR="005A3A7C" w:rsidRPr="00694085" w:rsidRDefault="005A3A7C" w:rsidP="005A3A7C">
      <w:pPr>
        <w:autoSpaceDE w:val="0"/>
        <w:autoSpaceDN w:val="0"/>
        <w:adjustRightInd w:val="0"/>
        <w:ind w:firstLine="709"/>
        <w:rPr>
          <w:rFonts w:cs="Arial"/>
          <w:bCs/>
        </w:rPr>
      </w:pPr>
      <w:r w:rsidRPr="00694085">
        <w:rPr>
          <w:rFonts w:cs="Arial"/>
          <w:bCs/>
        </w:rPr>
        <w:t>Результаты предоставления муниципальной услуги направляются заявителю, представителю в личный кабинет на Едином портале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Единого портала.</w:t>
      </w:r>
    </w:p>
    <w:p w14:paraId="267BF48C" w14:textId="77777777" w:rsidR="005A3A7C" w:rsidRPr="00694085" w:rsidRDefault="005A3A7C" w:rsidP="005A3A7C">
      <w:pPr>
        <w:autoSpaceDE w:val="0"/>
        <w:autoSpaceDN w:val="0"/>
        <w:adjustRightInd w:val="0"/>
        <w:ind w:firstLine="709"/>
        <w:rPr>
          <w:rFonts w:cs="Arial"/>
          <w:bCs/>
        </w:rPr>
      </w:pPr>
      <w:r w:rsidRPr="00694085">
        <w:rPr>
          <w:rFonts w:cs="Arial"/>
          <w:bCs/>
        </w:rPr>
        <w:t>В случае направления заявления посредством Единого портала результат предоставления муниципальной услуги также может быть выдан заявителю на бумажном носителе в МФЦ.</w:t>
      </w:r>
    </w:p>
    <w:p w14:paraId="7C61607E" w14:textId="77777777" w:rsidR="005A3A7C" w:rsidRPr="00694085" w:rsidRDefault="005A3A7C" w:rsidP="005A3A7C">
      <w:pPr>
        <w:autoSpaceDE w:val="0"/>
        <w:autoSpaceDN w:val="0"/>
        <w:adjustRightInd w:val="0"/>
        <w:ind w:firstLine="709"/>
        <w:rPr>
          <w:rFonts w:cs="Arial"/>
          <w:bCs/>
        </w:rPr>
      </w:pPr>
      <w:r w:rsidRPr="00694085">
        <w:rPr>
          <w:rFonts w:cs="Arial"/>
          <w:bCs/>
        </w:rPr>
        <w:t xml:space="preserve">34.1. Электронные документы могут быть предоставлены в следующих форматах: </w:t>
      </w:r>
      <w:proofErr w:type="spellStart"/>
      <w:r w:rsidRPr="00694085">
        <w:rPr>
          <w:rFonts w:cs="Arial"/>
          <w:bCs/>
        </w:rPr>
        <w:t>xml</w:t>
      </w:r>
      <w:proofErr w:type="spellEnd"/>
      <w:r w:rsidRPr="00694085">
        <w:rPr>
          <w:rFonts w:cs="Arial"/>
          <w:bCs/>
        </w:rPr>
        <w:t xml:space="preserve">, </w:t>
      </w:r>
      <w:proofErr w:type="spellStart"/>
      <w:r w:rsidRPr="00694085">
        <w:rPr>
          <w:rFonts w:cs="Arial"/>
          <w:bCs/>
        </w:rPr>
        <w:t>doc</w:t>
      </w:r>
      <w:proofErr w:type="spellEnd"/>
      <w:r w:rsidRPr="00694085">
        <w:rPr>
          <w:rFonts w:cs="Arial"/>
          <w:bCs/>
        </w:rPr>
        <w:t xml:space="preserve">, </w:t>
      </w:r>
      <w:proofErr w:type="spellStart"/>
      <w:r w:rsidRPr="00694085">
        <w:rPr>
          <w:rFonts w:cs="Arial"/>
          <w:bCs/>
        </w:rPr>
        <w:t>docx</w:t>
      </w:r>
      <w:proofErr w:type="spellEnd"/>
      <w:r w:rsidRPr="00694085">
        <w:rPr>
          <w:rFonts w:cs="Arial"/>
          <w:bCs/>
        </w:rPr>
        <w:t xml:space="preserve">, </w:t>
      </w:r>
      <w:proofErr w:type="spellStart"/>
      <w:r w:rsidRPr="00694085">
        <w:rPr>
          <w:rFonts w:cs="Arial"/>
          <w:bCs/>
        </w:rPr>
        <w:t>odt</w:t>
      </w:r>
      <w:proofErr w:type="spellEnd"/>
      <w:r w:rsidRPr="00694085">
        <w:rPr>
          <w:rFonts w:cs="Arial"/>
          <w:bCs/>
        </w:rPr>
        <w:t xml:space="preserve">, </w:t>
      </w:r>
      <w:proofErr w:type="spellStart"/>
      <w:r w:rsidRPr="00694085">
        <w:rPr>
          <w:rFonts w:cs="Arial"/>
          <w:bCs/>
        </w:rPr>
        <w:t>xls</w:t>
      </w:r>
      <w:proofErr w:type="spellEnd"/>
      <w:r w:rsidRPr="00694085">
        <w:rPr>
          <w:rFonts w:cs="Arial"/>
          <w:bCs/>
        </w:rPr>
        <w:t xml:space="preserve">, </w:t>
      </w:r>
      <w:proofErr w:type="spellStart"/>
      <w:r w:rsidRPr="00694085">
        <w:rPr>
          <w:rFonts w:cs="Arial"/>
          <w:bCs/>
        </w:rPr>
        <w:t>xlsx</w:t>
      </w:r>
      <w:proofErr w:type="spellEnd"/>
      <w:r w:rsidRPr="00694085">
        <w:rPr>
          <w:rFonts w:cs="Arial"/>
          <w:bCs/>
        </w:rPr>
        <w:t xml:space="preserve">, </w:t>
      </w:r>
      <w:proofErr w:type="spellStart"/>
      <w:r w:rsidRPr="00694085">
        <w:rPr>
          <w:rFonts w:cs="Arial"/>
          <w:bCs/>
        </w:rPr>
        <w:t>ods</w:t>
      </w:r>
      <w:proofErr w:type="spellEnd"/>
      <w:r w:rsidRPr="00694085">
        <w:rPr>
          <w:rFonts w:cs="Arial"/>
          <w:bCs/>
        </w:rPr>
        <w:t xml:space="preserve">, </w:t>
      </w:r>
      <w:proofErr w:type="spellStart"/>
      <w:r w:rsidRPr="00694085">
        <w:rPr>
          <w:rFonts w:cs="Arial"/>
          <w:bCs/>
        </w:rPr>
        <w:t>pdf</w:t>
      </w:r>
      <w:proofErr w:type="spellEnd"/>
      <w:r w:rsidRPr="00694085">
        <w:rPr>
          <w:rFonts w:cs="Arial"/>
          <w:bCs/>
        </w:rPr>
        <w:t xml:space="preserve">, </w:t>
      </w:r>
      <w:proofErr w:type="spellStart"/>
      <w:r w:rsidRPr="00694085">
        <w:rPr>
          <w:rFonts w:cs="Arial"/>
          <w:bCs/>
        </w:rPr>
        <w:t>jpg</w:t>
      </w:r>
      <w:proofErr w:type="spellEnd"/>
      <w:r w:rsidRPr="00694085">
        <w:rPr>
          <w:rFonts w:cs="Arial"/>
          <w:bCs/>
        </w:rPr>
        <w:t xml:space="preserve">, </w:t>
      </w:r>
      <w:proofErr w:type="spellStart"/>
      <w:r w:rsidRPr="00694085">
        <w:rPr>
          <w:rFonts w:cs="Arial"/>
          <w:bCs/>
        </w:rPr>
        <w:t>jpeg</w:t>
      </w:r>
      <w:proofErr w:type="spellEnd"/>
      <w:r w:rsidRPr="00694085">
        <w:rPr>
          <w:rFonts w:cs="Arial"/>
          <w:bCs/>
        </w:rPr>
        <w:t xml:space="preserve">, </w:t>
      </w:r>
      <w:proofErr w:type="spellStart"/>
      <w:r w:rsidRPr="00694085">
        <w:rPr>
          <w:rFonts w:cs="Arial"/>
          <w:bCs/>
        </w:rPr>
        <w:t>zip</w:t>
      </w:r>
      <w:proofErr w:type="spellEnd"/>
      <w:r w:rsidRPr="00694085">
        <w:rPr>
          <w:rFonts w:cs="Arial"/>
          <w:bCs/>
        </w:rPr>
        <w:t xml:space="preserve">, </w:t>
      </w:r>
      <w:proofErr w:type="spellStart"/>
      <w:r w:rsidRPr="00694085">
        <w:rPr>
          <w:rFonts w:cs="Arial"/>
          <w:bCs/>
        </w:rPr>
        <w:t>rar</w:t>
      </w:r>
      <w:proofErr w:type="spellEnd"/>
      <w:r w:rsidRPr="00694085">
        <w:rPr>
          <w:rFonts w:cs="Arial"/>
          <w:bCs/>
        </w:rPr>
        <w:t xml:space="preserve">, </w:t>
      </w:r>
      <w:proofErr w:type="spellStart"/>
      <w:r w:rsidRPr="00694085">
        <w:rPr>
          <w:rFonts w:cs="Arial"/>
          <w:bCs/>
        </w:rPr>
        <w:t>sig</w:t>
      </w:r>
      <w:proofErr w:type="spellEnd"/>
      <w:r w:rsidRPr="00694085">
        <w:rPr>
          <w:rFonts w:cs="Arial"/>
          <w:bCs/>
        </w:rPr>
        <w:t xml:space="preserve">, </w:t>
      </w:r>
      <w:proofErr w:type="spellStart"/>
      <w:r w:rsidRPr="00694085">
        <w:rPr>
          <w:rFonts w:cs="Arial"/>
          <w:bCs/>
        </w:rPr>
        <w:t>png</w:t>
      </w:r>
      <w:proofErr w:type="spellEnd"/>
      <w:r w:rsidRPr="00694085">
        <w:rPr>
          <w:rFonts w:cs="Arial"/>
          <w:bCs/>
        </w:rPr>
        <w:t xml:space="preserve">, </w:t>
      </w:r>
      <w:proofErr w:type="spellStart"/>
      <w:r w:rsidRPr="00694085">
        <w:rPr>
          <w:rFonts w:cs="Arial"/>
          <w:bCs/>
        </w:rPr>
        <w:t>bmp</w:t>
      </w:r>
      <w:proofErr w:type="spellEnd"/>
      <w:r w:rsidRPr="00694085">
        <w:rPr>
          <w:rFonts w:cs="Arial"/>
          <w:bCs/>
        </w:rPr>
        <w:t xml:space="preserve">, </w:t>
      </w:r>
      <w:proofErr w:type="spellStart"/>
      <w:r w:rsidRPr="00694085">
        <w:rPr>
          <w:rFonts w:cs="Arial"/>
          <w:bCs/>
        </w:rPr>
        <w:t>tiff</w:t>
      </w:r>
      <w:proofErr w:type="spellEnd"/>
      <w:r w:rsidRPr="00694085">
        <w:rPr>
          <w:rFonts w:cs="Arial"/>
          <w:bCs/>
        </w:rPr>
        <w:t>.</w:t>
      </w:r>
    </w:p>
    <w:p w14:paraId="3EBFC679" w14:textId="77777777" w:rsidR="005A3A7C" w:rsidRPr="00694085" w:rsidRDefault="005A3A7C" w:rsidP="005A3A7C">
      <w:pPr>
        <w:autoSpaceDE w:val="0"/>
        <w:autoSpaceDN w:val="0"/>
        <w:adjustRightInd w:val="0"/>
        <w:ind w:firstLine="709"/>
        <w:rPr>
          <w:rFonts w:cs="Arial"/>
          <w:bCs/>
        </w:rPr>
      </w:pPr>
      <w:r w:rsidRPr="00694085">
        <w:rPr>
          <w:rFonts w:cs="Arial"/>
          <w:bCs/>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w:t>
      </w:r>
      <w:proofErr w:type="spellStart"/>
      <w:r w:rsidRPr="00694085">
        <w:rPr>
          <w:rFonts w:cs="Arial"/>
          <w:bCs/>
        </w:rPr>
        <w:t>dpi</w:t>
      </w:r>
      <w:proofErr w:type="spellEnd"/>
      <w:r w:rsidRPr="00694085">
        <w:rPr>
          <w:rFonts w:cs="Arial"/>
          <w:bCs/>
        </w:rPr>
        <w:t xml:space="preserve"> (масштаб 1:1) с использованием следующих режимов:</w:t>
      </w:r>
    </w:p>
    <w:p w14:paraId="5E2DDDCE" w14:textId="77777777" w:rsidR="005A3A7C" w:rsidRPr="00694085" w:rsidRDefault="005A3A7C" w:rsidP="005A3A7C">
      <w:pPr>
        <w:autoSpaceDE w:val="0"/>
        <w:autoSpaceDN w:val="0"/>
        <w:adjustRightInd w:val="0"/>
        <w:ind w:firstLine="709"/>
        <w:rPr>
          <w:rFonts w:cs="Arial"/>
          <w:bCs/>
        </w:rPr>
      </w:pPr>
      <w:r w:rsidRPr="00694085">
        <w:rPr>
          <w:rFonts w:cs="Arial"/>
          <w:bCs/>
        </w:rPr>
        <w:t xml:space="preserve">«черно-белый» (при отсутствии в документе графических </w:t>
      </w:r>
      <w:proofErr w:type="gramStart"/>
      <w:r w:rsidRPr="00694085">
        <w:rPr>
          <w:rFonts w:cs="Arial"/>
          <w:bCs/>
        </w:rPr>
        <w:t>изображений  и</w:t>
      </w:r>
      <w:proofErr w:type="gramEnd"/>
      <w:r w:rsidRPr="00694085">
        <w:rPr>
          <w:rFonts w:cs="Arial"/>
          <w:bCs/>
        </w:rPr>
        <w:t xml:space="preserve"> (или) цветного текста);</w:t>
      </w:r>
    </w:p>
    <w:p w14:paraId="20A31D7A" w14:textId="77777777" w:rsidR="005A3A7C" w:rsidRPr="00694085" w:rsidRDefault="005A3A7C" w:rsidP="005A3A7C">
      <w:pPr>
        <w:autoSpaceDE w:val="0"/>
        <w:autoSpaceDN w:val="0"/>
        <w:adjustRightInd w:val="0"/>
        <w:ind w:firstLine="709"/>
        <w:rPr>
          <w:rFonts w:cs="Arial"/>
          <w:bCs/>
        </w:rPr>
      </w:pPr>
      <w:r w:rsidRPr="00694085">
        <w:rPr>
          <w:rFonts w:cs="Arial"/>
          <w:bCs/>
        </w:rPr>
        <w:lastRenderedPageBreak/>
        <w:t>«оттенки серого» (при наличии в документе графических изображений, отличных от цветного графического изображения);</w:t>
      </w:r>
    </w:p>
    <w:p w14:paraId="2CAE8B8B" w14:textId="77777777" w:rsidR="005A3A7C" w:rsidRPr="00694085" w:rsidRDefault="005A3A7C" w:rsidP="005A3A7C">
      <w:pPr>
        <w:autoSpaceDE w:val="0"/>
        <w:autoSpaceDN w:val="0"/>
        <w:adjustRightInd w:val="0"/>
        <w:ind w:firstLine="709"/>
        <w:rPr>
          <w:rFonts w:cs="Arial"/>
          <w:bCs/>
        </w:rPr>
      </w:pPr>
      <w:r w:rsidRPr="00694085">
        <w:rPr>
          <w:rFonts w:cs="Arial"/>
          <w:bCs/>
        </w:rPr>
        <w:t>«цветной» или «режим полной цветопередачи» (при наличии в документе цветных графических изображений либо цветного текста);</w:t>
      </w:r>
    </w:p>
    <w:p w14:paraId="3F2C0C24" w14:textId="77777777" w:rsidR="005A3A7C" w:rsidRPr="00694085" w:rsidRDefault="005A3A7C" w:rsidP="005A3A7C">
      <w:pPr>
        <w:autoSpaceDE w:val="0"/>
        <w:autoSpaceDN w:val="0"/>
        <w:adjustRightInd w:val="0"/>
        <w:ind w:firstLine="709"/>
        <w:rPr>
          <w:rFonts w:cs="Arial"/>
          <w:bCs/>
        </w:rPr>
      </w:pPr>
      <w:r w:rsidRPr="00694085">
        <w:rPr>
          <w:rFonts w:cs="Arial"/>
          <w:bCs/>
        </w:rPr>
        <w:t>сохранением всех аутентичных признаков подлинности, а именно: графической подписи лица, печати, углового штампа бланка;</w:t>
      </w:r>
    </w:p>
    <w:p w14:paraId="17DAA735" w14:textId="77777777" w:rsidR="005A3A7C" w:rsidRPr="00694085" w:rsidRDefault="005A3A7C" w:rsidP="005A3A7C">
      <w:pPr>
        <w:autoSpaceDE w:val="0"/>
        <w:autoSpaceDN w:val="0"/>
        <w:adjustRightInd w:val="0"/>
        <w:ind w:firstLine="709"/>
        <w:rPr>
          <w:rFonts w:cs="Arial"/>
          <w:bCs/>
        </w:rPr>
      </w:pPr>
      <w:r w:rsidRPr="00694085">
        <w:rPr>
          <w:rFonts w:cs="Arial"/>
          <w:bCs/>
        </w:rPr>
        <w:t>количество файлов должно соответствовать количеству документов, каждый из которых содержит текстовую и (или) графическую информацию.</w:t>
      </w:r>
    </w:p>
    <w:p w14:paraId="3A4D65D6" w14:textId="77777777" w:rsidR="005A3A7C" w:rsidRPr="00694085" w:rsidRDefault="005A3A7C" w:rsidP="005A3A7C">
      <w:pPr>
        <w:autoSpaceDE w:val="0"/>
        <w:autoSpaceDN w:val="0"/>
        <w:adjustRightInd w:val="0"/>
        <w:ind w:firstLine="709"/>
        <w:rPr>
          <w:rFonts w:cs="Arial"/>
          <w:bCs/>
        </w:rPr>
      </w:pPr>
      <w:r w:rsidRPr="00694085">
        <w:rPr>
          <w:rFonts w:cs="Arial"/>
          <w:bCs/>
        </w:rPr>
        <w:t>Электронные документы должны обеспечивать:</w:t>
      </w:r>
    </w:p>
    <w:p w14:paraId="46488474" w14:textId="77777777" w:rsidR="005A3A7C" w:rsidRPr="00694085" w:rsidRDefault="005A3A7C" w:rsidP="005A3A7C">
      <w:pPr>
        <w:autoSpaceDE w:val="0"/>
        <w:autoSpaceDN w:val="0"/>
        <w:adjustRightInd w:val="0"/>
        <w:ind w:firstLine="709"/>
        <w:rPr>
          <w:rFonts w:cs="Arial"/>
          <w:bCs/>
        </w:rPr>
      </w:pPr>
      <w:r w:rsidRPr="00694085">
        <w:rPr>
          <w:rFonts w:cs="Arial"/>
          <w:bCs/>
        </w:rPr>
        <w:t>возможность идентифицировать документ и количество листов в документе;</w:t>
      </w:r>
    </w:p>
    <w:p w14:paraId="670E3B71" w14:textId="77777777" w:rsidR="005A3A7C" w:rsidRPr="00694085" w:rsidRDefault="005A3A7C" w:rsidP="005A3A7C">
      <w:pPr>
        <w:autoSpaceDE w:val="0"/>
        <w:autoSpaceDN w:val="0"/>
        <w:adjustRightInd w:val="0"/>
        <w:ind w:firstLine="709"/>
        <w:rPr>
          <w:rFonts w:cs="Arial"/>
          <w:bCs/>
        </w:rPr>
      </w:pPr>
      <w:r w:rsidRPr="00694085">
        <w:rPr>
          <w:rFonts w:cs="Arial"/>
          <w:bCs/>
        </w:rP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14:paraId="280B4E12" w14:textId="77777777" w:rsidR="005A3A7C" w:rsidRPr="00694085" w:rsidRDefault="005A3A7C" w:rsidP="005A3A7C">
      <w:pPr>
        <w:autoSpaceDE w:val="0"/>
        <w:autoSpaceDN w:val="0"/>
        <w:adjustRightInd w:val="0"/>
        <w:ind w:firstLine="709"/>
        <w:rPr>
          <w:rFonts w:cs="Arial"/>
          <w:bCs/>
        </w:rPr>
      </w:pPr>
      <w:r w:rsidRPr="00694085">
        <w:rPr>
          <w:rFonts w:cs="Arial"/>
          <w:bCs/>
        </w:rPr>
        <w:t xml:space="preserve">Документы, подлежащие представлению в форматах </w:t>
      </w:r>
      <w:proofErr w:type="spellStart"/>
      <w:r w:rsidRPr="00694085">
        <w:rPr>
          <w:rFonts w:cs="Arial"/>
          <w:bCs/>
        </w:rPr>
        <w:t>xls</w:t>
      </w:r>
      <w:proofErr w:type="spellEnd"/>
      <w:r w:rsidRPr="00694085">
        <w:rPr>
          <w:rFonts w:cs="Arial"/>
          <w:bCs/>
        </w:rPr>
        <w:t xml:space="preserve">, </w:t>
      </w:r>
      <w:proofErr w:type="spellStart"/>
      <w:r w:rsidRPr="00694085">
        <w:rPr>
          <w:rFonts w:cs="Arial"/>
          <w:bCs/>
        </w:rPr>
        <w:t>xlsx</w:t>
      </w:r>
      <w:proofErr w:type="spellEnd"/>
      <w:r w:rsidRPr="00694085">
        <w:rPr>
          <w:rFonts w:cs="Arial"/>
          <w:bCs/>
        </w:rPr>
        <w:t xml:space="preserve"> или </w:t>
      </w:r>
      <w:proofErr w:type="spellStart"/>
      <w:r w:rsidRPr="00694085">
        <w:rPr>
          <w:rFonts w:cs="Arial"/>
          <w:bCs/>
        </w:rPr>
        <w:t>ods</w:t>
      </w:r>
      <w:proofErr w:type="spellEnd"/>
      <w:r w:rsidRPr="00694085">
        <w:rPr>
          <w:rFonts w:cs="Arial"/>
          <w:bCs/>
        </w:rPr>
        <w:t>, формируются в виде отдельного электронного документа.</w:t>
      </w:r>
    </w:p>
    <w:p w14:paraId="54BED138" w14:textId="77777777" w:rsidR="005A3A7C" w:rsidRPr="00694085" w:rsidRDefault="005A3A7C" w:rsidP="005A3A7C">
      <w:pPr>
        <w:autoSpaceDE w:val="0"/>
        <w:autoSpaceDN w:val="0"/>
        <w:adjustRightInd w:val="0"/>
        <w:ind w:firstLine="709"/>
        <w:rPr>
          <w:rFonts w:cs="Arial"/>
          <w:bCs/>
        </w:rPr>
      </w:pPr>
      <w:r w:rsidRPr="00694085">
        <w:rPr>
          <w:rFonts w:cs="Arial"/>
          <w:bCs/>
        </w:rPr>
        <w:t>35. При предоставлении муниципальной услуги в электронной форме обеспечивается:</w:t>
      </w:r>
    </w:p>
    <w:p w14:paraId="376D3287" w14:textId="77777777" w:rsidR="005A3A7C" w:rsidRPr="00694085" w:rsidRDefault="005A3A7C" w:rsidP="005A3A7C">
      <w:pPr>
        <w:autoSpaceDE w:val="0"/>
        <w:autoSpaceDN w:val="0"/>
        <w:adjustRightInd w:val="0"/>
        <w:ind w:firstLine="709"/>
        <w:rPr>
          <w:rFonts w:cs="Arial"/>
          <w:bCs/>
        </w:rPr>
      </w:pPr>
      <w:r w:rsidRPr="00694085">
        <w:rPr>
          <w:rFonts w:cs="Arial"/>
          <w:bCs/>
        </w:rPr>
        <w:t>получение в установленном порядке информации о порядке, сроках и ходе предоставления муниципальной услуги;</w:t>
      </w:r>
    </w:p>
    <w:p w14:paraId="73382F12" w14:textId="77777777" w:rsidR="005A3A7C" w:rsidRPr="00694085" w:rsidRDefault="005A3A7C" w:rsidP="005A3A7C">
      <w:pPr>
        <w:autoSpaceDE w:val="0"/>
        <w:autoSpaceDN w:val="0"/>
        <w:adjustRightInd w:val="0"/>
        <w:ind w:firstLine="709"/>
        <w:rPr>
          <w:rFonts w:cs="Arial"/>
          <w:bCs/>
        </w:rPr>
      </w:pPr>
      <w:r w:rsidRPr="00694085">
        <w:rPr>
          <w:rFonts w:cs="Arial"/>
          <w:bCs/>
        </w:rPr>
        <w:t>формирование заявки о предоставлении муниципальной услуги;</w:t>
      </w:r>
    </w:p>
    <w:p w14:paraId="4D72B110" w14:textId="77777777" w:rsidR="005A3A7C" w:rsidRPr="00694085" w:rsidRDefault="005A3A7C" w:rsidP="005A3A7C">
      <w:pPr>
        <w:autoSpaceDE w:val="0"/>
        <w:autoSpaceDN w:val="0"/>
        <w:adjustRightInd w:val="0"/>
        <w:ind w:firstLine="709"/>
        <w:rPr>
          <w:rFonts w:cs="Arial"/>
          <w:bCs/>
        </w:rPr>
      </w:pPr>
      <w:r w:rsidRPr="00694085">
        <w:rPr>
          <w:rFonts w:cs="Arial"/>
          <w:bCs/>
        </w:rPr>
        <w:t>прием и регистрация Уполномоченным органом заявления и иных документов, необходимых для предоставления муниципальной услуги;</w:t>
      </w:r>
    </w:p>
    <w:p w14:paraId="43FF7F77" w14:textId="77777777" w:rsidR="005A3A7C" w:rsidRPr="00694085" w:rsidRDefault="005A3A7C" w:rsidP="005A3A7C">
      <w:pPr>
        <w:autoSpaceDE w:val="0"/>
        <w:autoSpaceDN w:val="0"/>
        <w:adjustRightInd w:val="0"/>
        <w:ind w:firstLine="709"/>
        <w:rPr>
          <w:rFonts w:cs="Arial"/>
          <w:bCs/>
        </w:rPr>
      </w:pPr>
      <w:r w:rsidRPr="00694085">
        <w:rPr>
          <w:rFonts w:cs="Arial"/>
          <w:bCs/>
        </w:rPr>
        <w:t>получение результата предоставления муниципальной услуги;</w:t>
      </w:r>
    </w:p>
    <w:p w14:paraId="3BC9CB1A" w14:textId="77777777" w:rsidR="005A3A7C" w:rsidRPr="00694085" w:rsidRDefault="005A3A7C" w:rsidP="005A3A7C">
      <w:pPr>
        <w:autoSpaceDE w:val="0"/>
        <w:autoSpaceDN w:val="0"/>
        <w:adjustRightInd w:val="0"/>
        <w:ind w:firstLine="709"/>
        <w:rPr>
          <w:rFonts w:cs="Arial"/>
          <w:bCs/>
        </w:rPr>
      </w:pPr>
      <w:r w:rsidRPr="00694085">
        <w:rPr>
          <w:rFonts w:cs="Arial"/>
          <w:bCs/>
        </w:rPr>
        <w:t>получение сведений о ходе рассмотрения заявления;</w:t>
      </w:r>
    </w:p>
    <w:p w14:paraId="47817A3D" w14:textId="77777777" w:rsidR="005A3A7C" w:rsidRPr="00694085" w:rsidRDefault="005A3A7C" w:rsidP="005A3A7C">
      <w:pPr>
        <w:autoSpaceDE w:val="0"/>
        <w:autoSpaceDN w:val="0"/>
        <w:adjustRightInd w:val="0"/>
        <w:ind w:firstLine="709"/>
        <w:rPr>
          <w:rFonts w:cs="Arial"/>
          <w:bCs/>
        </w:rPr>
      </w:pPr>
      <w:r w:rsidRPr="00694085">
        <w:rPr>
          <w:rFonts w:cs="Arial"/>
          <w:bCs/>
        </w:rPr>
        <w:t>осуществление оценки качества предоставления муниципальной услуги;</w:t>
      </w:r>
    </w:p>
    <w:p w14:paraId="4D3B4F2D" w14:textId="77777777" w:rsidR="005A3A7C" w:rsidRPr="00694085" w:rsidRDefault="005A3A7C" w:rsidP="005A3A7C">
      <w:pPr>
        <w:autoSpaceDE w:val="0"/>
        <w:autoSpaceDN w:val="0"/>
        <w:adjustRightInd w:val="0"/>
        <w:ind w:firstLine="709"/>
        <w:rPr>
          <w:rFonts w:cs="Arial"/>
          <w:bCs/>
        </w:rPr>
      </w:pPr>
      <w:r w:rsidRPr="00694085">
        <w:rPr>
          <w:rFonts w:cs="Arial"/>
          <w:bCs/>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14:paraId="77594317" w14:textId="77777777" w:rsidR="005A3A7C" w:rsidRPr="00694085" w:rsidRDefault="005A3A7C" w:rsidP="005A3A7C">
      <w:pPr>
        <w:autoSpaceDE w:val="0"/>
        <w:autoSpaceDN w:val="0"/>
        <w:adjustRightInd w:val="0"/>
        <w:ind w:firstLine="709"/>
        <w:rPr>
          <w:rFonts w:cs="Arial"/>
          <w:bCs/>
        </w:rPr>
      </w:pPr>
      <w:r w:rsidRPr="00694085">
        <w:rPr>
          <w:rFonts w:cs="Arial"/>
          <w:bCs/>
        </w:rPr>
        <w:t>36. Формирование заявки осуществляется посредством заполнения электронной формы заявки на Едином портале без необходимости дополнительной подачи запроса в какой-либо иной форме.</w:t>
      </w:r>
    </w:p>
    <w:p w14:paraId="366FD014" w14:textId="77777777" w:rsidR="005A3A7C" w:rsidRPr="00694085" w:rsidRDefault="005A3A7C" w:rsidP="005A3A7C">
      <w:pPr>
        <w:autoSpaceDE w:val="0"/>
        <w:autoSpaceDN w:val="0"/>
        <w:adjustRightInd w:val="0"/>
        <w:ind w:firstLine="709"/>
        <w:rPr>
          <w:rFonts w:cs="Arial"/>
          <w:bCs/>
        </w:rPr>
      </w:pPr>
      <w:r w:rsidRPr="00694085">
        <w:rPr>
          <w:rFonts w:cs="Arial"/>
          <w:bCs/>
        </w:rPr>
        <w:t>На Едином портале, официальном сайте Уполномоченного органа размещаются образцы заполнения электронной формы заявки.</w:t>
      </w:r>
    </w:p>
    <w:p w14:paraId="7A8E5984" w14:textId="77777777" w:rsidR="005A3A7C" w:rsidRPr="00694085" w:rsidRDefault="005A3A7C" w:rsidP="005A3A7C">
      <w:pPr>
        <w:autoSpaceDE w:val="0"/>
        <w:autoSpaceDN w:val="0"/>
        <w:adjustRightInd w:val="0"/>
        <w:ind w:firstLine="709"/>
        <w:rPr>
          <w:rFonts w:cs="Arial"/>
          <w:bCs/>
        </w:rPr>
      </w:pPr>
      <w:r w:rsidRPr="00694085">
        <w:rPr>
          <w:rFonts w:cs="Arial"/>
          <w:bCs/>
        </w:rPr>
        <w:t>Форматно-логическая проверка сформированной заявки осуществляется после заполнения заявителем каждого из полей электронной формы заявки. При выявлении некорректно заполненного поля электронной формы заявки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заявки.</w:t>
      </w:r>
    </w:p>
    <w:p w14:paraId="420D1D61" w14:textId="77777777" w:rsidR="005A3A7C" w:rsidRPr="00694085" w:rsidRDefault="005A3A7C" w:rsidP="005A3A7C">
      <w:pPr>
        <w:autoSpaceDE w:val="0"/>
        <w:autoSpaceDN w:val="0"/>
        <w:adjustRightInd w:val="0"/>
        <w:ind w:firstLine="709"/>
        <w:rPr>
          <w:rFonts w:cs="Arial"/>
          <w:bCs/>
        </w:rPr>
      </w:pPr>
      <w:r w:rsidRPr="00694085">
        <w:rPr>
          <w:rFonts w:cs="Arial"/>
          <w:bCs/>
        </w:rPr>
        <w:t>При формировании заявки обеспечивается:</w:t>
      </w:r>
    </w:p>
    <w:p w14:paraId="0C2CF8F8" w14:textId="77777777" w:rsidR="005A3A7C" w:rsidRPr="00694085" w:rsidRDefault="005A3A7C" w:rsidP="005A3A7C">
      <w:pPr>
        <w:autoSpaceDE w:val="0"/>
        <w:autoSpaceDN w:val="0"/>
        <w:adjustRightInd w:val="0"/>
        <w:ind w:firstLine="709"/>
        <w:rPr>
          <w:rFonts w:cs="Arial"/>
          <w:bCs/>
        </w:rPr>
      </w:pPr>
      <w:r w:rsidRPr="00694085">
        <w:rPr>
          <w:rFonts w:cs="Arial"/>
          <w:bCs/>
        </w:rPr>
        <w:t>а) возможность копирования и сохранения заявления и иных документов, указанных в пункте 16 настоящего Административного регламента, необходимых для предоставления муниципальной услуги;</w:t>
      </w:r>
    </w:p>
    <w:p w14:paraId="3457F6B2" w14:textId="77777777" w:rsidR="005A3A7C" w:rsidRPr="00694085" w:rsidRDefault="005A3A7C" w:rsidP="005A3A7C">
      <w:pPr>
        <w:autoSpaceDE w:val="0"/>
        <w:autoSpaceDN w:val="0"/>
        <w:adjustRightInd w:val="0"/>
        <w:ind w:firstLine="709"/>
        <w:rPr>
          <w:rFonts w:cs="Arial"/>
          <w:bCs/>
        </w:rPr>
      </w:pPr>
      <w:r w:rsidRPr="00694085">
        <w:rPr>
          <w:rFonts w:cs="Arial"/>
          <w:bCs/>
        </w:rPr>
        <w:t>б) возможность печати на бумажном носителе копии электронной формы заявки;</w:t>
      </w:r>
    </w:p>
    <w:p w14:paraId="2D9FD1C6" w14:textId="77777777" w:rsidR="005A3A7C" w:rsidRPr="00694085" w:rsidRDefault="005A3A7C" w:rsidP="005A3A7C">
      <w:pPr>
        <w:autoSpaceDE w:val="0"/>
        <w:autoSpaceDN w:val="0"/>
        <w:adjustRightInd w:val="0"/>
        <w:ind w:firstLine="709"/>
        <w:rPr>
          <w:rFonts w:cs="Arial"/>
          <w:bCs/>
        </w:rPr>
      </w:pPr>
      <w:r w:rsidRPr="00694085">
        <w:rPr>
          <w:rFonts w:cs="Arial"/>
          <w:bCs/>
        </w:rPr>
        <w:t>в) сохранение ранее введенных в электронную форму заявки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заявки;</w:t>
      </w:r>
    </w:p>
    <w:p w14:paraId="673F5ADD" w14:textId="77777777" w:rsidR="005A3A7C" w:rsidRPr="00694085" w:rsidRDefault="005A3A7C" w:rsidP="005A3A7C">
      <w:pPr>
        <w:autoSpaceDE w:val="0"/>
        <w:autoSpaceDN w:val="0"/>
        <w:adjustRightInd w:val="0"/>
        <w:ind w:firstLine="709"/>
        <w:rPr>
          <w:rFonts w:cs="Arial"/>
          <w:bCs/>
        </w:rPr>
      </w:pPr>
      <w:r w:rsidRPr="00694085">
        <w:rPr>
          <w:rFonts w:cs="Arial"/>
          <w:bCs/>
        </w:rPr>
        <w:t>г)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Едином портале, в части, касающейся сведений, отсутствующих в ЕСИА;</w:t>
      </w:r>
    </w:p>
    <w:p w14:paraId="048DCA7F" w14:textId="77777777" w:rsidR="005A3A7C" w:rsidRPr="00694085" w:rsidRDefault="005A3A7C" w:rsidP="005A3A7C">
      <w:pPr>
        <w:autoSpaceDE w:val="0"/>
        <w:autoSpaceDN w:val="0"/>
        <w:adjustRightInd w:val="0"/>
        <w:ind w:firstLine="709"/>
        <w:rPr>
          <w:rFonts w:cs="Arial"/>
          <w:bCs/>
        </w:rPr>
      </w:pPr>
      <w:r w:rsidRPr="00694085">
        <w:rPr>
          <w:rFonts w:cs="Arial"/>
          <w:bCs/>
        </w:rPr>
        <w:t>д) возможность вернуться на любой из этапов заполнения электронной формы заявки без потери ранее введенной информации;</w:t>
      </w:r>
    </w:p>
    <w:p w14:paraId="4E9E276D" w14:textId="77777777" w:rsidR="005A3A7C" w:rsidRPr="00694085" w:rsidRDefault="005A3A7C" w:rsidP="005A3A7C">
      <w:pPr>
        <w:autoSpaceDE w:val="0"/>
        <w:autoSpaceDN w:val="0"/>
        <w:adjustRightInd w:val="0"/>
        <w:ind w:firstLine="709"/>
        <w:rPr>
          <w:rFonts w:cs="Arial"/>
          <w:bCs/>
        </w:rPr>
      </w:pPr>
      <w:r w:rsidRPr="00694085">
        <w:rPr>
          <w:rFonts w:cs="Arial"/>
          <w:bCs/>
        </w:rPr>
        <w:lastRenderedPageBreak/>
        <w:t>е) возможность доступа заявителя на Едином портале к ранее поданным им заявкам в течение не менее одного года, а также частично сформированных запросов ‒ в течение не менее 3 месяцев.</w:t>
      </w:r>
    </w:p>
    <w:p w14:paraId="245B70C4" w14:textId="77777777" w:rsidR="005A3A7C" w:rsidRPr="00694085" w:rsidRDefault="005A3A7C" w:rsidP="005A3A7C">
      <w:pPr>
        <w:autoSpaceDE w:val="0"/>
        <w:autoSpaceDN w:val="0"/>
        <w:adjustRightInd w:val="0"/>
        <w:ind w:firstLine="709"/>
        <w:rPr>
          <w:rFonts w:cs="Arial"/>
          <w:bCs/>
        </w:rPr>
      </w:pPr>
      <w:r w:rsidRPr="00694085">
        <w:rPr>
          <w:rFonts w:cs="Arial"/>
          <w:bCs/>
        </w:rPr>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Единого портала.</w:t>
      </w:r>
    </w:p>
    <w:p w14:paraId="6301E5D2" w14:textId="77777777" w:rsidR="005A3A7C" w:rsidRPr="00694085" w:rsidRDefault="005A3A7C" w:rsidP="005A3A7C">
      <w:pPr>
        <w:autoSpaceDE w:val="0"/>
        <w:autoSpaceDN w:val="0"/>
        <w:adjustRightInd w:val="0"/>
        <w:ind w:firstLine="709"/>
        <w:rPr>
          <w:rFonts w:cs="Arial"/>
          <w:bCs/>
        </w:rPr>
      </w:pPr>
      <w:r w:rsidRPr="00694085">
        <w:rPr>
          <w:rFonts w:cs="Arial"/>
          <w:bCs/>
        </w:rPr>
        <w:t>37. Уполномоченный орган обеспечивает в срок не позднее 1 рабочего дня с момента подачи заявления на Едином портале, а в случае его поступления в нерабочий или праздничный день-в следующий за ним первый рабочий день:</w:t>
      </w:r>
    </w:p>
    <w:p w14:paraId="5ADA823A" w14:textId="77777777" w:rsidR="005A3A7C" w:rsidRPr="00694085" w:rsidRDefault="005A3A7C" w:rsidP="005A3A7C">
      <w:pPr>
        <w:autoSpaceDE w:val="0"/>
        <w:autoSpaceDN w:val="0"/>
        <w:adjustRightInd w:val="0"/>
        <w:ind w:firstLine="709"/>
        <w:rPr>
          <w:rFonts w:cs="Arial"/>
          <w:bCs/>
        </w:rPr>
      </w:pPr>
      <w:r w:rsidRPr="00694085">
        <w:rPr>
          <w:rFonts w:cs="Arial"/>
          <w:bCs/>
        </w:rPr>
        <w:t>а) прием документов, необходимых для предоставления муниципальной услуги, и направление заявителю электронного сообщения о поступлении заявления;</w:t>
      </w:r>
    </w:p>
    <w:p w14:paraId="0BC2DC37" w14:textId="77777777" w:rsidR="005A3A7C" w:rsidRPr="00694085" w:rsidRDefault="005A3A7C" w:rsidP="005A3A7C">
      <w:pPr>
        <w:autoSpaceDE w:val="0"/>
        <w:autoSpaceDN w:val="0"/>
        <w:adjustRightInd w:val="0"/>
        <w:ind w:firstLine="709"/>
        <w:rPr>
          <w:rFonts w:cs="Arial"/>
          <w:bCs/>
        </w:rPr>
      </w:pPr>
      <w:r w:rsidRPr="00694085">
        <w:rPr>
          <w:rFonts w:cs="Arial"/>
          <w:bCs/>
        </w:rPr>
        <w:t xml:space="preserve">б) регистрацию заявления и направление заявителю </w:t>
      </w:r>
      <w:proofErr w:type="gramStart"/>
      <w:r w:rsidRPr="00694085">
        <w:rPr>
          <w:rFonts w:cs="Arial"/>
          <w:bCs/>
        </w:rPr>
        <w:t>уведомления  о</w:t>
      </w:r>
      <w:proofErr w:type="gramEnd"/>
      <w:r w:rsidRPr="00694085">
        <w:rPr>
          <w:rFonts w:cs="Arial"/>
          <w:bCs/>
        </w:rPr>
        <w:t xml:space="preserve"> регистрации заявления либо об отказе в приеме документов, необходимых для предоставления муниципальной услуги.</w:t>
      </w:r>
    </w:p>
    <w:p w14:paraId="4D86E818" w14:textId="77777777" w:rsidR="005A3A7C" w:rsidRPr="00694085" w:rsidRDefault="005A3A7C" w:rsidP="005A3A7C">
      <w:pPr>
        <w:autoSpaceDE w:val="0"/>
        <w:autoSpaceDN w:val="0"/>
        <w:adjustRightInd w:val="0"/>
        <w:ind w:firstLine="709"/>
        <w:rPr>
          <w:rFonts w:cs="Arial"/>
          <w:bCs/>
        </w:rPr>
      </w:pPr>
      <w:r w:rsidRPr="00694085">
        <w:rPr>
          <w:rFonts w:cs="Arial"/>
          <w:bCs/>
        </w:rPr>
        <w:t>Предоставление муниципальной услуги начинается с момента приема и регистрации Уполномоченным органом заявки, необходимой для предоставления муниципальной услуги.</w:t>
      </w:r>
    </w:p>
    <w:p w14:paraId="4B82D0D0" w14:textId="77777777" w:rsidR="005A3A7C" w:rsidRPr="00694085" w:rsidRDefault="005A3A7C" w:rsidP="005A3A7C">
      <w:pPr>
        <w:autoSpaceDE w:val="0"/>
        <w:autoSpaceDN w:val="0"/>
        <w:adjustRightInd w:val="0"/>
        <w:ind w:firstLine="709"/>
        <w:rPr>
          <w:rFonts w:cs="Arial"/>
          <w:bCs/>
        </w:rPr>
      </w:pPr>
      <w:r w:rsidRPr="00694085">
        <w:rPr>
          <w:rFonts w:cs="Arial"/>
          <w:bCs/>
        </w:rPr>
        <w:t>37.1. Электронное заявление становится доступным для должностного лица Уполномоченного органа, ответственного за прием и регистрацию заявления (далее-ответственное должностное лицо), в государственной информационной системе, используемой Уполномоченным органом для предоставления муниципальной услуги (далее-ГИС).</w:t>
      </w:r>
    </w:p>
    <w:p w14:paraId="74918B35" w14:textId="77777777" w:rsidR="005A3A7C" w:rsidRPr="00694085" w:rsidRDefault="005A3A7C" w:rsidP="005A3A7C">
      <w:pPr>
        <w:autoSpaceDE w:val="0"/>
        <w:autoSpaceDN w:val="0"/>
        <w:adjustRightInd w:val="0"/>
        <w:ind w:firstLine="709"/>
        <w:rPr>
          <w:rFonts w:cs="Arial"/>
          <w:bCs/>
        </w:rPr>
      </w:pPr>
      <w:r w:rsidRPr="00694085">
        <w:rPr>
          <w:rFonts w:cs="Arial"/>
          <w:bCs/>
        </w:rPr>
        <w:t>Ответственное должностное лицо:</w:t>
      </w:r>
    </w:p>
    <w:p w14:paraId="0E9673AE" w14:textId="77777777" w:rsidR="005A3A7C" w:rsidRPr="00694085" w:rsidRDefault="005A3A7C" w:rsidP="005A3A7C">
      <w:pPr>
        <w:autoSpaceDE w:val="0"/>
        <w:autoSpaceDN w:val="0"/>
        <w:adjustRightInd w:val="0"/>
        <w:ind w:firstLine="709"/>
        <w:rPr>
          <w:rFonts w:cs="Arial"/>
          <w:bCs/>
        </w:rPr>
      </w:pPr>
      <w:r w:rsidRPr="00694085">
        <w:rPr>
          <w:rFonts w:cs="Arial"/>
          <w:bCs/>
        </w:rPr>
        <w:t>проверяет наличие электронных заявлений, поступивших с Единого портала, с периодом не реже 2 раз в день;</w:t>
      </w:r>
    </w:p>
    <w:p w14:paraId="3CE0A4C4" w14:textId="77777777" w:rsidR="005A3A7C" w:rsidRPr="00694085" w:rsidRDefault="005A3A7C" w:rsidP="005A3A7C">
      <w:pPr>
        <w:autoSpaceDE w:val="0"/>
        <w:autoSpaceDN w:val="0"/>
        <w:adjustRightInd w:val="0"/>
        <w:ind w:firstLine="709"/>
        <w:rPr>
          <w:rFonts w:cs="Arial"/>
          <w:bCs/>
        </w:rPr>
      </w:pPr>
      <w:r w:rsidRPr="00694085">
        <w:rPr>
          <w:rFonts w:cs="Arial"/>
          <w:bCs/>
        </w:rPr>
        <w:t>рассматривает поступившие заявления и приложенные образы документов (документы);</w:t>
      </w:r>
    </w:p>
    <w:p w14:paraId="111DC2C8" w14:textId="77777777" w:rsidR="005A3A7C" w:rsidRPr="00694085" w:rsidRDefault="005A3A7C" w:rsidP="005A3A7C">
      <w:pPr>
        <w:autoSpaceDE w:val="0"/>
        <w:autoSpaceDN w:val="0"/>
        <w:adjustRightInd w:val="0"/>
        <w:ind w:firstLine="709"/>
        <w:rPr>
          <w:rFonts w:cs="Arial"/>
          <w:bCs/>
        </w:rPr>
      </w:pPr>
      <w:r w:rsidRPr="00694085">
        <w:rPr>
          <w:rFonts w:cs="Arial"/>
          <w:bCs/>
        </w:rPr>
        <w:t>производит действия в соответствии с пунктами 38 настоящего Административного регламента.</w:t>
      </w:r>
    </w:p>
    <w:p w14:paraId="3DC62263" w14:textId="77777777" w:rsidR="005A3A7C" w:rsidRPr="00694085" w:rsidRDefault="005A3A7C" w:rsidP="005A3A7C">
      <w:pPr>
        <w:autoSpaceDE w:val="0"/>
        <w:autoSpaceDN w:val="0"/>
        <w:adjustRightInd w:val="0"/>
        <w:ind w:firstLine="709"/>
        <w:rPr>
          <w:rFonts w:cs="Arial"/>
          <w:bCs/>
        </w:rPr>
      </w:pPr>
      <w:r w:rsidRPr="00694085">
        <w:rPr>
          <w:rFonts w:cs="Arial"/>
          <w:bCs/>
        </w:rPr>
        <w:t>37.2. Заявителю в качестве результата предоставления муниципальной услуги обеспечивается возможность получения документа:</w:t>
      </w:r>
    </w:p>
    <w:p w14:paraId="7521FE7D" w14:textId="77777777" w:rsidR="005A3A7C" w:rsidRPr="00694085" w:rsidRDefault="005A3A7C" w:rsidP="005A3A7C">
      <w:pPr>
        <w:autoSpaceDE w:val="0"/>
        <w:autoSpaceDN w:val="0"/>
        <w:adjustRightInd w:val="0"/>
        <w:ind w:firstLine="709"/>
        <w:rPr>
          <w:rFonts w:cs="Arial"/>
          <w:bCs/>
        </w:rPr>
      </w:pPr>
      <w:r w:rsidRPr="00694085">
        <w:rPr>
          <w:rFonts w:cs="Arial"/>
          <w:bCs/>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Едином портале;</w:t>
      </w:r>
    </w:p>
    <w:p w14:paraId="342CE909" w14:textId="77777777" w:rsidR="005A3A7C" w:rsidRPr="00694085" w:rsidRDefault="005A3A7C" w:rsidP="005A3A7C">
      <w:pPr>
        <w:autoSpaceDE w:val="0"/>
        <w:autoSpaceDN w:val="0"/>
        <w:adjustRightInd w:val="0"/>
        <w:ind w:firstLine="709"/>
        <w:rPr>
          <w:rFonts w:cs="Arial"/>
          <w:bCs/>
        </w:rPr>
      </w:pPr>
      <w:r w:rsidRPr="00694085">
        <w:rPr>
          <w:rFonts w:cs="Arial"/>
          <w:bCs/>
        </w:rPr>
        <w:t>в виде бумажного документа, подтверждающего содержание электронного документа, который заявитель получает при личном обращении в МФЦ.</w:t>
      </w:r>
    </w:p>
    <w:p w14:paraId="39F4E034" w14:textId="77777777" w:rsidR="005A3A7C" w:rsidRPr="00694085" w:rsidRDefault="005A3A7C" w:rsidP="005A3A7C">
      <w:pPr>
        <w:autoSpaceDE w:val="0"/>
        <w:autoSpaceDN w:val="0"/>
        <w:adjustRightInd w:val="0"/>
        <w:ind w:firstLine="709"/>
        <w:rPr>
          <w:rFonts w:cs="Arial"/>
          <w:bCs/>
        </w:rPr>
      </w:pPr>
      <w:r w:rsidRPr="00694085">
        <w:rPr>
          <w:rFonts w:cs="Arial"/>
          <w:bCs/>
        </w:rPr>
        <w:t>В случае если федеральными законами или принимаемыми в соответствии с ними нормативными правовыми актами не установлено требование о необходимости составления документа исключительно на бумажном носителе, заявителю обеспечивается возможность выбрать вариант получения результата предоставления муниципальной услуги в форме электронного документа, подписанного уполномоченным должностным лицом с использованием усиленной квалифицированной электронной подписи, независимо от формы или способа обращения за муниципальной услугой.</w:t>
      </w:r>
    </w:p>
    <w:p w14:paraId="0249EDE1" w14:textId="77777777" w:rsidR="005A3A7C" w:rsidRPr="00694085" w:rsidRDefault="005A3A7C" w:rsidP="005A3A7C">
      <w:pPr>
        <w:autoSpaceDE w:val="0"/>
        <w:autoSpaceDN w:val="0"/>
        <w:adjustRightInd w:val="0"/>
        <w:ind w:firstLine="709"/>
        <w:rPr>
          <w:rFonts w:cs="Arial"/>
          <w:bCs/>
        </w:rPr>
      </w:pPr>
      <w:r w:rsidRPr="00694085">
        <w:rPr>
          <w:rFonts w:cs="Arial"/>
          <w:bCs/>
        </w:rPr>
        <w:t>37.3. Получение информации о ходе рассмотрения заявления и о результате предоставления муниципальной услуги производится в личном кабинете на Едином портале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14:paraId="6937930C" w14:textId="77777777" w:rsidR="005A3A7C" w:rsidRPr="00694085" w:rsidRDefault="005A3A7C" w:rsidP="005A3A7C">
      <w:pPr>
        <w:autoSpaceDE w:val="0"/>
        <w:autoSpaceDN w:val="0"/>
        <w:adjustRightInd w:val="0"/>
        <w:ind w:firstLine="709"/>
        <w:rPr>
          <w:rFonts w:cs="Arial"/>
          <w:bCs/>
        </w:rPr>
      </w:pPr>
      <w:r w:rsidRPr="00694085">
        <w:rPr>
          <w:rFonts w:cs="Arial"/>
          <w:bCs/>
        </w:rPr>
        <w:t>При предоставлении муниципальной услуги в электронной форме заявителю направляется:</w:t>
      </w:r>
    </w:p>
    <w:p w14:paraId="14112A0D" w14:textId="77777777" w:rsidR="005A3A7C" w:rsidRPr="00694085" w:rsidRDefault="005A3A7C" w:rsidP="005A3A7C">
      <w:pPr>
        <w:autoSpaceDE w:val="0"/>
        <w:autoSpaceDN w:val="0"/>
        <w:adjustRightInd w:val="0"/>
        <w:ind w:firstLine="709"/>
        <w:rPr>
          <w:rFonts w:cs="Arial"/>
          <w:bCs/>
        </w:rPr>
      </w:pPr>
      <w:r w:rsidRPr="00694085">
        <w:rPr>
          <w:rFonts w:cs="Arial"/>
          <w:bCs/>
        </w:rPr>
        <w:t xml:space="preserve">а)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w:t>
      </w:r>
      <w:r w:rsidRPr="00694085">
        <w:rPr>
          <w:rFonts w:cs="Arial"/>
          <w:bCs/>
        </w:rPr>
        <w:lastRenderedPageBreak/>
        <w:t>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14:paraId="7186F469" w14:textId="77777777" w:rsidR="005A3A7C" w:rsidRPr="00694085" w:rsidRDefault="005A3A7C" w:rsidP="005A3A7C">
      <w:pPr>
        <w:autoSpaceDE w:val="0"/>
        <w:autoSpaceDN w:val="0"/>
        <w:adjustRightInd w:val="0"/>
        <w:ind w:firstLine="709"/>
        <w:rPr>
          <w:rFonts w:cs="Arial"/>
          <w:bCs/>
        </w:rPr>
      </w:pPr>
      <w:r w:rsidRPr="00694085">
        <w:rPr>
          <w:rFonts w:cs="Arial"/>
          <w:bCs/>
        </w:rPr>
        <w:t>б)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14:paraId="615B491E" w14:textId="77777777" w:rsidR="005A3A7C" w:rsidRPr="00694085" w:rsidRDefault="005A3A7C" w:rsidP="005A3A7C">
      <w:pPr>
        <w:autoSpaceDE w:val="0"/>
        <w:autoSpaceDN w:val="0"/>
        <w:adjustRightInd w:val="0"/>
        <w:ind w:firstLine="709"/>
        <w:rPr>
          <w:rFonts w:cs="Arial"/>
          <w:bCs/>
        </w:rPr>
      </w:pPr>
      <w:r w:rsidRPr="00694085">
        <w:rPr>
          <w:rFonts w:cs="Arial"/>
          <w:bCs/>
        </w:rPr>
        <w:t xml:space="preserve">37.4. Предоставление муниципальной услуги в электронной форме осуществляется с использованием электронной подписи в </w:t>
      </w:r>
      <w:proofErr w:type="gramStart"/>
      <w:r w:rsidRPr="00694085">
        <w:rPr>
          <w:rFonts w:cs="Arial"/>
          <w:bCs/>
        </w:rPr>
        <w:t>соответствии  с</w:t>
      </w:r>
      <w:proofErr w:type="gramEnd"/>
      <w:r w:rsidRPr="00694085">
        <w:rPr>
          <w:rFonts w:cs="Arial"/>
          <w:bCs/>
        </w:rPr>
        <w:t xml:space="preserve"> требованиями федерального законодательства.</w:t>
      </w:r>
    </w:p>
    <w:p w14:paraId="0610F02C" w14:textId="77777777" w:rsidR="005A3A7C" w:rsidRPr="00694085" w:rsidRDefault="005A3A7C" w:rsidP="005A3A7C">
      <w:pPr>
        <w:autoSpaceDE w:val="0"/>
        <w:autoSpaceDN w:val="0"/>
        <w:adjustRightInd w:val="0"/>
        <w:ind w:firstLine="709"/>
        <w:rPr>
          <w:rFonts w:cs="Arial"/>
          <w:bCs/>
        </w:rPr>
      </w:pPr>
      <w:r w:rsidRPr="00694085">
        <w:rPr>
          <w:rFonts w:cs="Arial"/>
          <w:bCs/>
        </w:rPr>
        <w:t>В случае если при 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ЕСИА, такой заявитель вправе использовать простую электронную подпись при условии, что при выдаче ключа простой электронной подписи личность физического лица установлена при личном приеме.</w:t>
      </w:r>
    </w:p>
    <w:p w14:paraId="52DA8D84" w14:textId="77777777" w:rsidR="00730789" w:rsidRPr="00311A22" w:rsidRDefault="005A3A7C" w:rsidP="005A3A7C">
      <w:pPr>
        <w:ind w:firstLine="720"/>
        <w:rPr>
          <w:rFonts w:cs="Arial"/>
        </w:rPr>
      </w:pPr>
      <w:r w:rsidRPr="00694085">
        <w:rPr>
          <w:rFonts w:cs="Arial"/>
          <w:bCs/>
        </w:rPr>
        <w:t>Заявления и документы, подаваемые заявителем в электронной форме с использованием Единого портала, могут быть подписаны простой электронной подписью или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за исключением случаев, когда законодательством Российской Федерации предусматривается обязательность их подписания квалифицированной электронной подписью.</w:t>
      </w:r>
    </w:p>
    <w:p w14:paraId="2573F060" w14:textId="77777777" w:rsidR="00730789" w:rsidRPr="00311A22" w:rsidRDefault="00730789" w:rsidP="00311A22">
      <w:pPr>
        <w:pStyle w:val="2"/>
        <w:rPr>
          <w:rFonts w:eastAsia="Calibri"/>
          <w:lang w:eastAsia="en-US"/>
        </w:rPr>
      </w:pPr>
      <w:bookmarkStart w:id="13" w:name="Par178"/>
      <w:bookmarkEnd w:id="13"/>
      <w:r w:rsidRPr="00311A22">
        <w:rPr>
          <w:rFonts w:eastAsia="Calibri"/>
          <w:lang w:val="en-US" w:eastAsia="en-US"/>
        </w:rPr>
        <w:t>III</w:t>
      </w:r>
      <w:r w:rsidRPr="00311A22">
        <w:rPr>
          <w:rFonts w:eastAsia="Calibri"/>
          <w:lang w:eastAsia="en-US"/>
        </w:rPr>
        <w:t>. Состав, последовательность и сроки выполнения</w:t>
      </w:r>
      <w:r w:rsidR="00311A22">
        <w:rPr>
          <w:rFonts w:eastAsia="Calibri"/>
          <w:lang w:eastAsia="en-US"/>
        </w:rPr>
        <w:t xml:space="preserve"> </w:t>
      </w:r>
      <w:r w:rsidRPr="00311A22">
        <w:rPr>
          <w:rFonts w:eastAsia="Calibri"/>
          <w:lang w:eastAsia="en-US"/>
        </w:rPr>
        <w:t>административных процедур, требования к порядку</w:t>
      </w:r>
      <w:r w:rsidR="00311A22">
        <w:rPr>
          <w:rFonts w:eastAsia="Calibri"/>
          <w:lang w:eastAsia="en-US"/>
        </w:rPr>
        <w:t xml:space="preserve"> </w:t>
      </w:r>
      <w:r w:rsidRPr="00311A22">
        <w:rPr>
          <w:rFonts w:eastAsia="Calibri"/>
          <w:lang w:eastAsia="en-US"/>
        </w:rPr>
        <w:t>их выполнения, в том числе особенности выполнения</w:t>
      </w:r>
      <w:r w:rsidR="00311A22">
        <w:rPr>
          <w:rFonts w:eastAsia="Calibri"/>
          <w:lang w:eastAsia="en-US"/>
        </w:rPr>
        <w:t xml:space="preserve"> </w:t>
      </w:r>
      <w:r w:rsidRPr="00311A22">
        <w:rPr>
          <w:rFonts w:eastAsia="Calibri"/>
          <w:lang w:eastAsia="en-US"/>
        </w:rPr>
        <w:t>административных процедур в электронной форме, а также в многофункциональных центрах</w:t>
      </w:r>
    </w:p>
    <w:p w14:paraId="6BD94A2B" w14:textId="77777777" w:rsidR="00730789" w:rsidRPr="00311A22" w:rsidRDefault="00730789" w:rsidP="00730789">
      <w:pPr>
        <w:widowControl w:val="0"/>
        <w:autoSpaceDE w:val="0"/>
        <w:autoSpaceDN w:val="0"/>
        <w:adjustRightInd w:val="0"/>
        <w:jc w:val="center"/>
        <w:rPr>
          <w:rFonts w:eastAsia="Calibri" w:cs="Arial"/>
          <w:lang w:eastAsia="en-US"/>
        </w:rPr>
      </w:pPr>
    </w:p>
    <w:p w14:paraId="09FF55C6" w14:textId="77777777" w:rsidR="00730789" w:rsidRPr="00311A22" w:rsidRDefault="00730789" w:rsidP="00730789">
      <w:pPr>
        <w:autoSpaceDE w:val="0"/>
        <w:autoSpaceDN w:val="0"/>
        <w:adjustRightInd w:val="0"/>
        <w:ind w:firstLine="709"/>
        <w:rPr>
          <w:rFonts w:eastAsia="Calibri" w:cs="Arial"/>
          <w:lang w:eastAsia="en-US"/>
        </w:rPr>
      </w:pPr>
      <w:bookmarkStart w:id="14" w:name="Par183"/>
      <w:bookmarkStart w:id="15" w:name="Par201"/>
      <w:bookmarkEnd w:id="14"/>
      <w:bookmarkEnd w:id="15"/>
      <w:r w:rsidRPr="00311A22">
        <w:rPr>
          <w:rFonts w:eastAsia="Calibri" w:cs="Arial"/>
          <w:lang w:eastAsia="en-US"/>
        </w:rPr>
        <w:t>38. Предоставление муниципальной услуги включает в себя следующие административные процедуры:</w:t>
      </w:r>
    </w:p>
    <w:p w14:paraId="238A540A" w14:textId="77777777" w:rsidR="00730789" w:rsidRPr="00311A22" w:rsidRDefault="00730789" w:rsidP="00730789">
      <w:pPr>
        <w:autoSpaceDE w:val="0"/>
        <w:autoSpaceDN w:val="0"/>
        <w:adjustRightInd w:val="0"/>
        <w:ind w:firstLine="709"/>
        <w:rPr>
          <w:rFonts w:eastAsia="Calibri" w:cs="Arial"/>
          <w:lang w:eastAsia="en-US"/>
        </w:rPr>
      </w:pPr>
      <w:r w:rsidRPr="00311A22">
        <w:rPr>
          <w:rFonts w:eastAsia="Calibri" w:cs="Arial"/>
          <w:lang w:eastAsia="en-US"/>
        </w:rPr>
        <w:t>прием и регистрация заявления о предоставлении муниципальной услуги;</w:t>
      </w:r>
    </w:p>
    <w:p w14:paraId="0CC6C593" w14:textId="77777777" w:rsidR="00730789" w:rsidRPr="00311A22" w:rsidRDefault="00730789" w:rsidP="00730789">
      <w:pPr>
        <w:autoSpaceDE w:val="0"/>
        <w:autoSpaceDN w:val="0"/>
        <w:adjustRightInd w:val="0"/>
        <w:ind w:firstLine="709"/>
        <w:rPr>
          <w:rFonts w:eastAsia="Calibri" w:cs="Arial"/>
          <w:lang w:eastAsia="en-US"/>
        </w:rPr>
      </w:pPr>
      <w:r w:rsidRPr="00311A22">
        <w:rPr>
          <w:rFonts w:eastAsia="Calibri" w:cs="Arial"/>
          <w:lang w:eastAsia="en-US"/>
        </w:rPr>
        <w:t>формирование и направление межведомственных запросов</w:t>
      </w:r>
      <w:r w:rsidR="00311A22" w:rsidRPr="00311A22">
        <w:rPr>
          <w:rFonts w:eastAsia="Calibri" w:cs="Arial"/>
          <w:lang w:eastAsia="en-US"/>
        </w:rPr>
        <w:t xml:space="preserve"> </w:t>
      </w:r>
      <w:r w:rsidRPr="00311A22">
        <w:rPr>
          <w:rFonts w:eastAsia="Calibri" w:cs="Arial"/>
          <w:lang w:eastAsia="en-US"/>
        </w:rPr>
        <w:t>и получение ответов на них;</w:t>
      </w:r>
    </w:p>
    <w:p w14:paraId="409645E2" w14:textId="77777777" w:rsidR="00730789" w:rsidRPr="00311A22" w:rsidRDefault="00730789" w:rsidP="00730789">
      <w:pPr>
        <w:autoSpaceDE w:val="0"/>
        <w:autoSpaceDN w:val="0"/>
        <w:adjustRightInd w:val="0"/>
        <w:ind w:firstLine="709"/>
        <w:rPr>
          <w:rFonts w:eastAsia="Calibri" w:cs="Arial"/>
          <w:lang w:eastAsia="en-US"/>
        </w:rPr>
      </w:pPr>
      <w:r w:rsidRPr="00311A22">
        <w:rPr>
          <w:rFonts w:eastAsia="Calibri" w:cs="Arial"/>
          <w:lang w:eastAsia="en-US"/>
        </w:rPr>
        <w:t>рассмотрение представленных документов и оформление документов, являющихся результатом предоставления муниципальной услуги;</w:t>
      </w:r>
    </w:p>
    <w:p w14:paraId="6003D2C1" w14:textId="77777777" w:rsidR="00730789" w:rsidRPr="00311A22" w:rsidRDefault="00730789" w:rsidP="00730789">
      <w:pPr>
        <w:autoSpaceDE w:val="0"/>
        <w:autoSpaceDN w:val="0"/>
        <w:adjustRightInd w:val="0"/>
        <w:ind w:firstLine="709"/>
        <w:rPr>
          <w:rFonts w:eastAsia="Calibri" w:cs="Arial"/>
          <w:lang w:eastAsia="en-US"/>
        </w:rPr>
      </w:pPr>
      <w:r w:rsidRPr="00311A22">
        <w:rPr>
          <w:rFonts w:eastAsia="Calibri" w:cs="Arial"/>
          <w:lang w:eastAsia="en-US"/>
        </w:rPr>
        <w:t>выдача (направление) заявителю документов, являющихся результатом предоставления муниципальной услуги.</w:t>
      </w:r>
    </w:p>
    <w:p w14:paraId="0DB92649" w14:textId="77777777" w:rsidR="00730789" w:rsidRPr="00311A22" w:rsidRDefault="00730789" w:rsidP="00730789">
      <w:pPr>
        <w:autoSpaceDE w:val="0"/>
        <w:autoSpaceDN w:val="0"/>
        <w:adjustRightInd w:val="0"/>
        <w:ind w:firstLine="709"/>
        <w:rPr>
          <w:rFonts w:eastAsia="Calibri" w:cs="Arial"/>
          <w:lang w:eastAsia="en-US"/>
        </w:rPr>
      </w:pPr>
      <w:r w:rsidRPr="00311A22">
        <w:rPr>
          <w:rFonts w:eastAsia="Calibri" w:cs="Arial"/>
          <w:lang w:eastAsia="en-US"/>
        </w:rPr>
        <w:t>Административные процедуры в электронной форме осуществляются</w:t>
      </w:r>
      <w:r w:rsidR="00311A22" w:rsidRPr="00311A22">
        <w:rPr>
          <w:rFonts w:eastAsia="Calibri" w:cs="Arial"/>
          <w:lang w:eastAsia="en-US"/>
        </w:rPr>
        <w:t xml:space="preserve"> </w:t>
      </w:r>
      <w:r w:rsidRPr="00311A22">
        <w:rPr>
          <w:rFonts w:eastAsia="Calibri" w:cs="Arial"/>
          <w:lang w:eastAsia="en-US"/>
        </w:rPr>
        <w:t>с</w:t>
      </w:r>
      <w:r w:rsidR="00270BCD" w:rsidRPr="00311A22">
        <w:rPr>
          <w:rFonts w:eastAsia="Calibri" w:cs="Arial"/>
          <w:lang w:eastAsia="en-US"/>
        </w:rPr>
        <w:t xml:space="preserve"> учетом положений пунктов 33–</w:t>
      </w:r>
      <w:r w:rsidRPr="00311A22">
        <w:rPr>
          <w:rFonts w:eastAsia="Calibri" w:cs="Arial"/>
          <w:lang w:eastAsia="en-US"/>
        </w:rPr>
        <w:t>37 Административного регламента.</w:t>
      </w:r>
    </w:p>
    <w:p w14:paraId="12FE6EC7" w14:textId="77777777" w:rsidR="00730789" w:rsidRPr="00311A22" w:rsidRDefault="00730789" w:rsidP="00730789">
      <w:pPr>
        <w:autoSpaceDE w:val="0"/>
        <w:autoSpaceDN w:val="0"/>
        <w:adjustRightInd w:val="0"/>
        <w:rPr>
          <w:rFonts w:eastAsia="Calibri" w:cs="Arial"/>
          <w:lang w:eastAsia="en-US"/>
        </w:rPr>
      </w:pPr>
    </w:p>
    <w:p w14:paraId="45EC7ADF" w14:textId="77777777" w:rsidR="00730789" w:rsidRPr="00F54A21" w:rsidRDefault="00730789" w:rsidP="00F54A21">
      <w:pPr>
        <w:autoSpaceDE w:val="0"/>
        <w:autoSpaceDN w:val="0"/>
        <w:adjustRightInd w:val="0"/>
        <w:jc w:val="center"/>
        <w:rPr>
          <w:b/>
          <w:bCs/>
          <w:sz w:val="26"/>
          <w:szCs w:val="28"/>
        </w:rPr>
      </w:pPr>
      <w:r w:rsidRPr="00F54A21">
        <w:rPr>
          <w:b/>
          <w:bCs/>
          <w:sz w:val="26"/>
          <w:szCs w:val="28"/>
        </w:rPr>
        <w:t>Прием и регистрация заявления о предоставлении муниципальной услуги</w:t>
      </w:r>
    </w:p>
    <w:p w14:paraId="1C3287CB" w14:textId="77777777" w:rsidR="00730789" w:rsidRPr="00311A22" w:rsidRDefault="00730789" w:rsidP="00730789">
      <w:pPr>
        <w:autoSpaceDE w:val="0"/>
        <w:autoSpaceDN w:val="0"/>
        <w:adjustRightInd w:val="0"/>
        <w:jc w:val="center"/>
        <w:rPr>
          <w:rFonts w:eastAsia="Calibri" w:cs="Arial"/>
          <w:lang w:eastAsia="en-US"/>
        </w:rPr>
      </w:pPr>
    </w:p>
    <w:p w14:paraId="599034DC" w14:textId="77777777" w:rsidR="00730789" w:rsidRPr="00311A22" w:rsidRDefault="00730789" w:rsidP="00730789">
      <w:pPr>
        <w:autoSpaceDE w:val="0"/>
        <w:autoSpaceDN w:val="0"/>
        <w:adjustRightInd w:val="0"/>
        <w:ind w:firstLine="709"/>
        <w:rPr>
          <w:rFonts w:eastAsia="Calibri" w:cs="Arial"/>
          <w:lang w:eastAsia="en-US"/>
        </w:rPr>
      </w:pPr>
      <w:r w:rsidRPr="00311A22">
        <w:rPr>
          <w:rFonts w:eastAsia="Calibri" w:cs="Arial"/>
          <w:lang w:eastAsia="en-US"/>
        </w:rPr>
        <w:t>39. Основание для начала административной процедуры: поступление</w:t>
      </w:r>
      <w:r w:rsidR="00311A22" w:rsidRPr="00311A22">
        <w:rPr>
          <w:rFonts w:eastAsia="Calibri" w:cs="Arial"/>
          <w:lang w:eastAsia="en-US"/>
        </w:rPr>
        <w:t xml:space="preserve"> </w:t>
      </w:r>
      <w:r w:rsidRPr="00311A22">
        <w:rPr>
          <w:rFonts w:eastAsia="Calibri" w:cs="Arial"/>
          <w:lang w:eastAsia="en-US"/>
        </w:rPr>
        <w:t>в Уполномоченный орган заявления о предоставлении муниципальной услуги.</w:t>
      </w:r>
    </w:p>
    <w:p w14:paraId="0C48CC05" w14:textId="77777777" w:rsidR="00730789" w:rsidRPr="00311A22" w:rsidRDefault="00730789" w:rsidP="00730789">
      <w:pPr>
        <w:autoSpaceDE w:val="0"/>
        <w:autoSpaceDN w:val="0"/>
        <w:adjustRightInd w:val="0"/>
        <w:ind w:firstLine="709"/>
        <w:rPr>
          <w:rFonts w:eastAsia="Calibri" w:cs="Arial"/>
          <w:lang w:eastAsia="en-US"/>
        </w:rPr>
      </w:pPr>
      <w:r w:rsidRPr="00311A22">
        <w:rPr>
          <w:rFonts w:eastAsia="Calibri" w:cs="Arial"/>
          <w:lang w:eastAsia="en-US"/>
        </w:rPr>
        <w:t>Сведения о должностном лице, ответственном за выполнение административной процедуры: специалист Уполномоченного органа, ответственный за прием и регистрацию.</w:t>
      </w:r>
    </w:p>
    <w:p w14:paraId="5FC7851A" w14:textId="77777777" w:rsidR="00730789" w:rsidRPr="00311A22" w:rsidRDefault="00730789" w:rsidP="00730789">
      <w:pPr>
        <w:autoSpaceDE w:val="0"/>
        <w:autoSpaceDN w:val="0"/>
        <w:adjustRightInd w:val="0"/>
        <w:ind w:firstLine="709"/>
        <w:rPr>
          <w:rFonts w:eastAsia="Calibri" w:cs="Arial"/>
          <w:lang w:eastAsia="en-US"/>
        </w:rPr>
      </w:pPr>
      <w:r w:rsidRPr="00311A22">
        <w:rPr>
          <w:rFonts w:eastAsia="Calibri" w:cs="Arial"/>
          <w:lang w:eastAsia="en-US"/>
        </w:rPr>
        <w:t xml:space="preserve">Содержание административных действий, входящих в состав административной процедуры: прием и регистрация заявления о предоставлении муниципальной услуги. Продолжительность и (или) максимальный срок их выполнения: </w:t>
      </w:r>
    </w:p>
    <w:p w14:paraId="044A1383" w14:textId="77777777" w:rsidR="00730789" w:rsidRPr="00311A22" w:rsidRDefault="00730789" w:rsidP="00730789">
      <w:pPr>
        <w:autoSpaceDE w:val="0"/>
        <w:autoSpaceDN w:val="0"/>
        <w:adjustRightInd w:val="0"/>
        <w:ind w:firstLine="709"/>
        <w:rPr>
          <w:rFonts w:eastAsia="Calibri" w:cs="Arial"/>
          <w:lang w:eastAsia="en-US"/>
        </w:rPr>
      </w:pPr>
      <w:r w:rsidRPr="00311A22">
        <w:rPr>
          <w:rFonts w:eastAsia="Calibri" w:cs="Arial"/>
          <w:lang w:eastAsia="en-US"/>
        </w:rPr>
        <w:lastRenderedPageBreak/>
        <w:t xml:space="preserve">1 рабочий день от даты представления заявления в Уполномоченный орган; </w:t>
      </w:r>
    </w:p>
    <w:p w14:paraId="28DB2CA2" w14:textId="77777777" w:rsidR="00730789" w:rsidRPr="00311A22" w:rsidRDefault="00730789" w:rsidP="00730789">
      <w:pPr>
        <w:autoSpaceDE w:val="0"/>
        <w:autoSpaceDN w:val="0"/>
        <w:adjustRightInd w:val="0"/>
        <w:ind w:firstLine="709"/>
        <w:rPr>
          <w:rFonts w:eastAsia="Calibri" w:cs="Arial"/>
          <w:lang w:eastAsia="en-US"/>
        </w:rPr>
      </w:pPr>
      <w:r w:rsidRPr="00311A22">
        <w:rPr>
          <w:rFonts w:eastAsia="Calibri" w:cs="Arial"/>
          <w:lang w:eastAsia="en-US"/>
        </w:rPr>
        <w:t>при личном обращении заявителя</w:t>
      </w:r>
      <w:r w:rsidR="00311A22" w:rsidRPr="00311A22">
        <w:rPr>
          <w:rFonts w:eastAsia="Calibri" w:cs="Arial"/>
          <w:lang w:eastAsia="en-US"/>
        </w:rPr>
        <w:t>-</w:t>
      </w:r>
      <w:r w:rsidRPr="00311A22">
        <w:rPr>
          <w:rFonts w:eastAsia="Calibri" w:cs="Arial"/>
          <w:lang w:eastAsia="en-US"/>
        </w:rPr>
        <w:t>15 минут с момента получения заявления специалистом Уполномоченного органа.</w:t>
      </w:r>
    </w:p>
    <w:p w14:paraId="7B4C047C" w14:textId="77777777" w:rsidR="00730789" w:rsidRPr="00311A22" w:rsidRDefault="00730789" w:rsidP="00730789">
      <w:pPr>
        <w:autoSpaceDE w:val="0"/>
        <w:autoSpaceDN w:val="0"/>
        <w:adjustRightInd w:val="0"/>
        <w:ind w:firstLine="709"/>
        <w:rPr>
          <w:rFonts w:eastAsia="Calibri" w:cs="Arial"/>
          <w:lang w:eastAsia="en-US"/>
        </w:rPr>
      </w:pPr>
      <w:r w:rsidRPr="00311A22">
        <w:rPr>
          <w:rFonts w:eastAsia="Calibri" w:cs="Arial"/>
          <w:lang w:eastAsia="en-US"/>
        </w:rPr>
        <w:t>Прием и регистрация заявления в МФЦ осуществляется в соответствии</w:t>
      </w:r>
      <w:r w:rsidR="00311A22" w:rsidRPr="00311A22">
        <w:rPr>
          <w:rFonts w:eastAsia="Calibri" w:cs="Arial"/>
          <w:lang w:eastAsia="en-US"/>
        </w:rPr>
        <w:t xml:space="preserve"> </w:t>
      </w:r>
      <w:r w:rsidRPr="00311A22">
        <w:rPr>
          <w:rFonts w:eastAsia="Calibri" w:cs="Arial"/>
          <w:lang w:eastAsia="en-US"/>
        </w:rPr>
        <w:t>с его регламентом работы.</w:t>
      </w:r>
    </w:p>
    <w:p w14:paraId="2E550DBF" w14:textId="77777777" w:rsidR="00730789" w:rsidRPr="00311A22" w:rsidRDefault="00730789" w:rsidP="00730789">
      <w:pPr>
        <w:autoSpaceDE w:val="0"/>
        <w:autoSpaceDN w:val="0"/>
        <w:adjustRightInd w:val="0"/>
        <w:ind w:firstLine="709"/>
        <w:rPr>
          <w:rFonts w:eastAsia="Calibri" w:cs="Arial"/>
          <w:lang w:eastAsia="en-US"/>
        </w:rPr>
      </w:pPr>
      <w:r w:rsidRPr="00311A22">
        <w:rPr>
          <w:rFonts w:eastAsia="Calibri" w:cs="Arial"/>
          <w:lang w:eastAsia="en-US"/>
        </w:rPr>
        <w:t>Критерии принятия решения о приеме и регистрации заявления: наличие заявления о предоставлении муниципальной услуги.</w:t>
      </w:r>
    </w:p>
    <w:p w14:paraId="0FFD263E" w14:textId="77777777" w:rsidR="00730789" w:rsidRPr="00311A22" w:rsidRDefault="00730789" w:rsidP="00730789">
      <w:pPr>
        <w:autoSpaceDE w:val="0"/>
        <w:autoSpaceDN w:val="0"/>
        <w:adjustRightInd w:val="0"/>
        <w:ind w:firstLine="709"/>
        <w:rPr>
          <w:rFonts w:eastAsia="Calibri" w:cs="Arial"/>
          <w:lang w:eastAsia="en-US"/>
        </w:rPr>
      </w:pPr>
      <w:r w:rsidRPr="00311A22">
        <w:rPr>
          <w:rFonts w:eastAsia="Calibri" w:cs="Arial"/>
          <w:lang w:eastAsia="en-US"/>
        </w:rPr>
        <w:t>Результат административной процедуры: зарегистрированное заявление</w:t>
      </w:r>
      <w:r w:rsidR="00311A22" w:rsidRPr="00311A22">
        <w:rPr>
          <w:rFonts w:eastAsia="Calibri" w:cs="Arial"/>
          <w:lang w:eastAsia="en-US"/>
        </w:rPr>
        <w:t xml:space="preserve"> </w:t>
      </w:r>
      <w:r w:rsidRPr="00311A22">
        <w:rPr>
          <w:rFonts w:eastAsia="Calibri" w:cs="Arial"/>
          <w:lang w:eastAsia="en-US"/>
        </w:rPr>
        <w:t>о предоставлении муниципальной услуги в электронном документообороте.</w:t>
      </w:r>
    </w:p>
    <w:p w14:paraId="7DB0C16E" w14:textId="77777777" w:rsidR="00730789" w:rsidRPr="00311A22" w:rsidRDefault="00730789" w:rsidP="00730789">
      <w:pPr>
        <w:autoSpaceDE w:val="0"/>
        <w:autoSpaceDN w:val="0"/>
        <w:adjustRightInd w:val="0"/>
        <w:ind w:firstLine="709"/>
        <w:rPr>
          <w:rFonts w:eastAsia="Calibri" w:cs="Arial"/>
          <w:lang w:eastAsia="en-US"/>
        </w:rPr>
      </w:pPr>
      <w:r w:rsidRPr="00311A22">
        <w:rPr>
          <w:rFonts w:eastAsia="Calibri" w:cs="Arial"/>
          <w:lang w:eastAsia="en-US"/>
        </w:rPr>
        <w:t xml:space="preserve">Зарегистрированное заявление о предоставлении муниципальной услуги и приложенные к нему документы передаются специалисту муниципального </w:t>
      </w:r>
      <w:r w:rsidR="003304FB">
        <w:rPr>
          <w:rFonts w:cs="Arial"/>
          <w:szCs w:val="20"/>
        </w:rPr>
        <w:t>казенного</w:t>
      </w:r>
      <w:r w:rsidRPr="00311A22">
        <w:rPr>
          <w:rFonts w:eastAsia="Calibri" w:cs="Arial"/>
          <w:lang w:eastAsia="en-US"/>
        </w:rPr>
        <w:t xml:space="preserve"> учреждения Нижневартовского района </w:t>
      </w:r>
      <w:r w:rsidR="00311A22" w:rsidRPr="00311A22">
        <w:rPr>
          <w:rFonts w:eastAsia="Calibri" w:cs="Arial"/>
          <w:lang w:eastAsia="en-US"/>
        </w:rPr>
        <w:t>«</w:t>
      </w:r>
      <w:r w:rsidRPr="00311A22">
        <w:rPr>
          <w:rFonts w:eastAsia="Calibri" w:cs="Arial"/>
          <w:lang w:eastAsia="en-US"/>
        </w:rPr>
        <w:t>Управление имущественными и земельными ресурсами</w:t>
      </w:r>
      <w:r w:rsidR="00311A22" w:rsidRPr="00311A22">
        <w:rPr>
          <w:rFonts w:eastAsia="Calibri" w:cs="Arial"/>
          <w:lang w:eastAsia="en-US"/>
        </w:rPr>
        <w:t>»</w:t>
      </w:r>
      <w:r w:rsidRPr="00311A22">
        <w:rPr>
          <w:rFonts w:eastAsia="Calibri" w:cs="Arial"/>
          <w:lang w:eastAsia="en-US"/>
        </w:rPr>
        <w:t>, ответственному за формирование и направление межведомственных запросов.</w:t>
      </w:r>
    </w:p>
    <w:p w14:paraId="00F99FE9" w14:textId="77777777" w:rsidR="00730789" w:rsidRPr="00311A22" w:rsidRDefault="00730789" w:rsidP="00730789">
      <w:pPr>
        <w:autoSpaceDE w:val="0"/>
        <w:autoSpaceDN w:val="0"/>
        <w:adjustRightInd w:val="0"/>
        <w:ind w:firstLine="709"/>
        <w:rPr>
          <w:rFonts w:eastAsia="Calibri" w:cs="Arial"/>
          <w:lang w:eastAsia="en-US"/>
        </w:rPr>
      </w:pPr>
      <w:r w:rsidRPr="00311A22">
        <w:rPr>
          <w:rFonts w:eastAsia="Calibri" w:cs="Arial"/>
          <w:lang w:eastAsia="en-US"/>
        </w:rPr>
        <w:t>Способ фиксации результата административной процедуры: факт регистрации заявления о предоставлении муниципальной услуги фиксируется в электронном документообороте с проставлением в заявлении отметки</w:t>
      </w:r>
      <w:r w:rsidR="00311A22" w:rsidRPr="00311A22">
        <w:rPr>
          <w:rFonts w:eastAsia="Calibri" w:cs="Arial"/>
          <w:lang w:eastAsia="en-US"/>
        </w:rPr>
        <w:t xml:space="preserve"> </w:t>
      </w:r>
      <w:r w:rsidRPr="00311A22">
        <w:rPr>
          <w:rFonts w:eastAsia="Calibri" w:cs="Arial"/>
          <w:lang w:eastAsia="en-US"/>
        </w:rPr>
        <w:t>о регистрации.</w:t>
      </w:r>
    </w:p>
    <w:p w14:paraId="0378665F" w14:textId="77777777" w:rsidR="00730789" w:rsidRPr="00311A22" w:rsidRDefault="00730789" w:rsidP="00730789">
      <w:pPr>
        <w:autoSpaceDE w:val="0"/>
        <w:autoSpaceDN w:val="0"/>
        <w:adjustRightInd w:val="0"/>
        <w:ind w:firstLine="709"/>
        <w:rPr>
          <w:rFonts w:eastAsia="Calibri" w:cs="Arial"/>
          <w:lang w:eastAsia="en-US"/>
        </w:rPr>
      </w:pPr>
      <w:r w:rsidRPr="00311A22">
        <w:rPr>
          <w:rFonts w:eastAsia="Calibri" w:cs="Arial"/>
          <w:lang w:eastAsia="en-US"/>
        </w:rPr>
        <w:t>В случае подачи</w:t>
      </w:r>
      <w:r w:rsidR="00270BCD" w:rsidRPr="00311A22">
        <w:rPr>
          <w:rFonts w:eastAsia="Calibri" w:cs="Arial"/>
          <w:lang w:eastAsia="en-US"/>
        </w:rPr>
        <w:t xml:space="preserve"> заявителем заявления через МФЦ</w:t>
      </w:r>
      <w:r w:rsidRPr="00311A22">
        <w:rPr>
          <w:rFonts w:eastAsia="Calibri" w:cs="Arial"/>
          <w:lang w:eastAsia="en-US"/>
        </w:rPr>
        <w:t xml:space="preserve"> последний обеспечивает его передачу в Уполномоченный орган в порядке и сроки, которые установлены соглашением о взаимодействии. При этом датой подачи заявителем заявления является дата поступления заявления в Уполномоченный орган.</w:t>
      </w:r>
    </w:p>
    <w:p w14:paraId="3CFBEAE2" w14:textId="77777777" w:rsidR="00730789" w:rsidRPr="00311A22" w:rsidRDefault="00730789" w:rsidP="00730789">
      <w:pPr>
        <w:autoSpaceDE w:val="0"/>
        <w:autoSpaceDN w:val="0"/>
        <w:adjustRightInd w:val="0"/>
        <w:jc w:val="center"/>
        <w:rPr>
          <w:rFonts w:eastAsia="Calibri" w:cs="Arial"/>
          <w:lang w:eastAsia="en-US"/>
        </w:rPr>
      </w:pPr>
    </w:p>
    <w:p w14:paraId="276EB10F" w14:textId="77777777" w:rsidR="00730789" w:rsidRPr="00F54A21" w:rsidRDefault="00730789" w:rsidP="00F54A21">
      <w:pPr>
        <w:autoSpaceDE w:val="0"/>
        <w:autoSpaceDN w:val="0"/>
        <w:adjustRightInd w:val="0"/>
        <w:jc w:val="center"/>
        <w:rPr>
          <w:b/>
          <w:bCs/>
          <w:sz w:val="26"/>
          <w:szCs w:val="28"/>
        </w:rPr>
      </w:pPr>
      <w:r w:rsidRPr="00F54A21">
        <w:rPr>
          <w:b/>
          <w:bCs/>
          <w:sz w:val="26"/>
          <w:szCs w:val="28"/>
        </w:rPr>
        <w:t>Формирование и направление межведомственных запросов, получение ответов на них</w:t>
      </w:r>
    </w:p>
    <w:p w14:paraId="5C8B5594" w14:textId="77777777" w:rsidR="00730789" w:rsidRPr="00F54A21" w:rsidRDefault="00730789" w:rsidP="00F54A21">
      <w:pPr>
        <w:autoSpaceDE w:val="0"/>
        <w:autoSpaceDN w:val="0"/>
        <w:adjustRightInd w:val="0"/>
        <w:ind w:firstLine="709"/>
        <w:jc w:val="center"/>
        <w:rPr>
          <w:bCs/>
          <w:sz w:val="26"/>
          <w:szCs w:val="28"/>
        </w:rPr>
      </w:pPr>
    </w:p>
    <w:p w14:paraId="685EF364" w14:textId="77777777" w:rsidR="00730789" w:rsidRPr="00311A22" w:rsidRDefault="00730789" w:rsidP="00730789">
      <w:pPr>
        <w:autoSpaceDE w:val="0"/>
        <w:autoSpaceDN w:val="0"/>
        <w:adjustRightInd w:val="0"/>
        <w:ind w:firstLine="709"/>
        <w:rPr>
          <w:rFonts w:eastAsia="Calibri" w:cs="Arial"/>
          <w:lang w:eastAsia="en-US"/>
        </w:rPr>
      </w:pPr>
      <w:r w:rsidRPr="00311A22">
        <w:rPr>
          <w:rFonts w:eastAsia="Calibri" w:cs="Arial"/>
          <w:lang w:eastAsia="en-US"/>
        </w:rPr>
        <w:t xml:space="preserve">40. Основанием для начала административной процедуры является поступление зарегистрированного заявления к специалисту муниципального </w:t>
      </w:r>
      <w:r w:rsidR="003304FB">
        <w:rPr>
          <w:rFonts w:cs="Arial"/>
          <w:szCs w:val="20"/>
        </w:rPr>
        <w:t>казенного</w:t>
      </w:r>
      <w:r w:rsidRPr="00311A22">
        <w:rPr>
          <w:rFonts w:eastAsia="Calibri" w:cs="Arial"/>
          <w:lang w:eastAsia="en-US"/>
        </w:rPr>
        <w:t xml:space="preserve"> учреждения Нижневартовского района </w:t>
      </w:r>
      <w:r w:rsidR="00311A22" w:rsidRPr="00311A22">
        <w:rPr>
          <w:rFonts w:eastAsia="Calibri" w:cs="Arial"/>
          <w:lang w:eastAsia="en-US"/>
        </w:rPr>
        <w:t>«</w:t>
      </w:r>
      <w:r w:rsidRPr="00311A22">
        <w:rPr>
          <w:rFonts w:eastAsia="Calibri" w:cs="Arial"/>
          <w:lang w:eastAsia="en-US"/>
        </w:rPr>
        <w:t>Управление имущественными и земельными ресурсами</w:t>
      </w:r>
      <w:r w:rsidR="00311A22" w:rsidRPr="00311A22">
        <w:rPr>
          <w:rFonts w:eastAsia="Calibri" w:cs="Arial"/>
          <w:lang w:eastAsia="en-US"/>
        </w:rPr>
        <w:t>»</w:t>
      </w:r>
      <w:r w:rsidRPr="00311A22">
        <w:rPr>
          <w:rFonts w:eastAsia="Calibri" w:cs="Arial"/>
          <w:lang w:eastAsia="en-US"/>
        </w:rPr>
        <w:t>, ответственному за формирование, направление межведомственных запросов.</w:t>
      </w:r>
    </w:p>
    <w:p w14:paraId="1DAC415C" w14:textId="77777777" w:rsidR="00730789" w:rsidRPr="00311A22" w:rsidRDefault="00730789" w:rsidP="00730789">
      <w:pPr>
        <w:autoSpaceDE w:val="0"/>
        <w:autoSpaceDN w:val="0"/>
        <w:adjustRightInd w:val="0"/>
        <w:ind w:firstLine="709"/>
        <w:rPr>
          <w:rFonts w:eastAsia="Calibri" w:cs="Arial"/>
          <w:lang w:eastAsia="en-US"/>
        </w:rPr>
      </w:pPr>
      <w:r w:rsidRPr="00311A22">
        <w:rPr>
          <w:rFonts w:eastAsia="Calibri" w:cs="Arial"/>
          <w:lang w:eastAsia="en-US"/>
        </w:rPr>
        <w:t xml:space="preserve">Сведения о должностном лице, ответственном за осуществление межведомственного информационного взаимодействия: специалист муниципального </w:t>
      </w:r>
      <w:r w:rsidR="003304FB">
        <w:rPr>
          <w:rFonts w:cs="Arial"/>
          <w:szCs w:val="20"/>
        </w:rPr>
        <w:t>казенного</w:t>
      </w:r>
      <w:r w:rsidRPr="00311A22">
        <w:rPr>
          <w:rFonts w:eastAsia="Calibri" w:cs="Arial"/>
          <w:lang w:eastAsia="en-US"/>
        </w:rPr>
        <w:t xml:space="preserve"> учреждения Нижневартовского района </w:t>
      </w:r>
      <w:r w:rsidR="00311A22" w:rsidRPr="00311A22">
        <w:rPr>
          <w:rFonts w:eastAsia="Calibri" w:cs="Arial"/>
          <w:lang w:eastAsia="en-US"/>
        </w:rPr>
        <w:t>«</w:t>
      </w:r>
      <w:r w:rsidRPr="00311A22">
        <w:rPr>
          <w:rFonts w:eastAsia="Calibri" w:cs="Arial"/>
          <w:lang w:eastAsia="en-US"/>
        </w:rPr>
        <w:t>Управление имущественными и земельными ресурсами</w:t>
      </w:r>
      <w:r w:rsidR="00311A22" w:rsidRPr="00311A22">
        <w:rPr>
          <w:rFonts w:eastAsia="Calibri" w:cs="Arial"/>
          <w:lang w:eastAsia="en-US"/>
        </w:rPr>
        <w:t>»</w:t>
      </w:r>
      <w:r w:rsidRPr="00311A22">
        <w:rPr>
          <w:rFonts w:eastAsia="Calibri" w:cs="Arial"/>
          <w:lang w:eastAsia="en-US"/>
        </w:rPr>
        <w:t>.</w:t>
      </w:r>
    </w:p>
    <w:p w14:paraId="74542DD3" w14:textId="77777777" w:rsidR="00730789" w:rsidRPr="00311A22" w:rsidRDefault="00730789" w:rsidP="00730789">
      <w:pPr>
        <w:autoSpaceDE w:val="0"/>
        <w:autoSpaceDN w:val="0"/>
        <w:adjustRightInd w:val="0"/>
        <w:ind w:firstLine="709"/>
        <w:rPr>
          <w:rFonts w:eastAsia="Calibri" w:cs="Arial"/>
          <w:lang w:eastAsia="en-US"/>
        </w:rPr>
      </w:pPr>
      <w:r w:rsidRPr="00311A22">
        <w:rPr>
          <w:rFonts w:eastAsia="Calibri" w:cs="Arial"/>
          <w:lang w:eastAsia="en-US"/>
        </w:rPr>
        <w:t>Содержание административных действий, входящих в состав административной процедуры:</w:t>
      </w:r>
    </w:p>
    <w:p w14:paraId="5C6EFBD3" w14:textId="77777777" w:rsidR="00730789" w:rsidRPr="00311A22" w:rsidRDefault="00730789" w:rsidP="00730789">
      <w:pPr>
        <w:autoSpaceDE w:val="0"/>
        <w:autoSpaceDN w:val="0"/>
        <w:adjustRightInd w:val="0"/>
        <w:ind w:firstLine="709"/>
        <w:rPr>
          <w:rFonts w:eastAsia="Calibri" w:cs="Arial"/>
          <w:lang w:eastAsia="en-US"/>
        </w:rPr>
      </w:pPr>
      <w:r w:rsidRPr="00311A22">
        <w:rPr>
          <w:rFonts w:eastAsia="Calibri" w:cs="Arial"/>
          <w:lang w:eastAsia="en-US"/>
        </w:rPr>
        <w:t xml:space="preserve">проверка документов на соответствие перечню, указанному в пункте 15 </w:t>
      </w:r>
      <w:r w:rsidR="00270BCD" w:rsidRPr="00311A22">
        <w:rPr>
          <w:rFonts w:eastAsia="Calibri" w:cs="Arial"/>
          <w:lang w:eastAsia="en-US"/>
        </w:rPr>
        <w:t xml:space="preserve">Административного </w:t>
      </w:r>
      <w:r w:rsidRPr="00311A22">
        <w:rPr>
          <w:rFonts w:eastAsia="Calibri" w:cs="Arial"/>
          <w:lang w:eastAsia="en-US"/>
        </w:rPr>
        <w:t>регламента;</w:t>
      </w:r>
    </w:p>
    <w:p w14:paraId="28BFB761" w14:textId="77777777" w:rsidR="00730789" w:rsidRPr="00311A22" w:rsidRDefault="00730789" w:rsidP="00730789">
      <w:pPr>
        <w:autoSpaceDE w:val="0"/>
        <w:autoSpaceDN w:val="0"/>
        <w:adjustRightInd w:val="0"/>
        <w:ind w:firstLine="709"/>
        <w:rPr>
          <w:rFonts w:eastAsia="Calibri" w:cs="Arial"/>
          <w:lang w:eastAsia="en-US"/>
        </w:rPr>
      </w:pPr>
      <w:r w:rsidRPr="00311A22">
        <w:rPr>
          <w:rFonts w:eastAsia="Calibri" w:cs="Arial"/>
          <w:lang w:eastAsia="en-US"/>
        </w:rPr>
        <w:t>формирование и направление межведомственного запроса</w:t>
      </w:r>
      <w:r w:rsidR="00311A22" w:rsidRPr="00311A22">
        <w:rPr>
          <w:rFonts w:eastAsia="Calibri" w:cs="Arial"/>
          <w:lang w:eastAsia="en-US"/>
        </w:rPr>
        <w:t xml:space="preserve"> </w:t>
      </w:r>
      <w:r w:rsidRPr="00311A22">
        <w:rPr>
          <w:rFonts w:eastAsia="Calibri" w:cs="Arial"/>
          <w:lang w:eastAsia="en-US"/>
        </w:rPr>
        <w:t xml:space="preserve">в территориальный орган </w:t>
      </w:r>
      <w:r w:rsidR="00270BCD" w:rsidRPr="00311A22">
        <w:rPr>
          <w:rFonts w:eastAsia="Calibri" w:cs="Arial"/>
          <w:lang w:eastAsia="en-US"/>
        </w:rPr>
        <w:t xml:space="preserve">ФНС и </w:t>
      </w:r>
      <w:r w:rsidR="003304FB" w:rsidRPr="002A489A">
        <w:rPr>
          <w:rFonts w:cs="Arial"/>
          <w:szCs w:val="20"/>
        </w:rPr>
        <w:t>Управление Росреестра</w:t>
      </w:r>
      <w:r w:rsidR="003304FB" w:rsidRPr="00311A22">
        <w:rPr>
          <w:rFonts w:eastAsia="Calibri" w:cs="Arial"/>
          <w:lang w:eastAsia="en-US"/>
        </w:rPr>
        <w:t xml:space="preserve"> </w:t>
      </w:r>
      <w:r w:rsidRPr="00311A22">
        <w:rPr>
          <w:rFonts w:eastAsia="Calibri" w:cs="Arial"/>
          <w:lang w:eastAsia="en-US"/>
        </w:rPr>
        <w:t>(продолжительность и (или) максимальный срок выполнения административного действия</w:t>
      </w:r>
      <w:r w:rsidR="00311A22" w:rsidRPr="00311A22">
        <w:rPr>
          <w:rFonts w:eastAsia="Calibri" w:cs="Arial"/>
          <w:lang w:eastAsia="en-US"/>
        </w:rPr>
        <w:t>-</w:t>
      </w:r>
      <w:r w:rsidRPr="00311A22">
        <w:rPr>
          <w:rFonts w:eastAsia="Calibri" w:cs="Arial"/>
          <w:lang w:eastAsia="en-US"/>
        </w:rPr>
        <w:t>в течение 2 рабочих дней с момента поступления заявления к специалисту, ответственному за формирование, направление межведомственных запросов);</w:t>
      </w:r>
    </w:p>
    <w:p w14:paraId="5DEAC307" w14:textId="77777777" w:rsidR="00730789" w:rsidRPr="00311A22" w:rsidRDefault="00730789" w:rsidP="00730789">
      <w:pPr>
        <w:autoSpaceDE w:val="0"/>
        <w:autoSpaceDN w:val="0"/>
        <w:adjustRightInd w:val="0"/>
        <w:ind w:firstLine="709"/>
        <w:rPr>
          <w:rFonts w:eastAsia="Calibri" w:cs="Arial"/>
          <w:lang w:eastAsia="en-US"/>
        </w:rPr>
      </w:pPr>
      <w:r w:rsidRPr="00311A22">
        <w:rPr>
          <w:rFonts w:eastAsia="Calibri" w:cs="Arial"/>
          <w:lang w:eastAsia="en-US"/>
        </w:rPr>
        <w:t>получение ответа на межведомственные запросы (продолжительность</w:t>
      </w:r>
      <w:r w:rsidR="00311A22" w:rsidRPr="00311A22">
        <w:rPr>
          <w:rFonts w:eastAsia="Calibri" w:cs="Arial"/>
          <w:lang w:eastAsia="en-US"/>
        </w:rPr>
        <w:t xml:space="preserve"> </w:t>
      </w:r>
      <w:r w:rsidRPr="00311A22">
        <w:rPr>
          <w:rFonts w:eastAsia="Calibri" w:cs="Arial"/>
          <w:lang w:eastAsia="en-US"/>
        </w:rPr>
        <w:t>и (или) максимальный срок выполнения административного действия</w:t>
      </w:r>
      <w:r w:rsidR="00311A22" w:rsidRPr="00311A22">
        <w:rPr>
          <w:rFonts w:eastAsia="Calibri" w:cs="Arial"/>
          <w:lang w:eastAsia="en-US"/>
        </w:rPr>
        <w:t xml:space="preserve">- </w:t>
      </w:r>
      <w:r w:rsidRPr="00311A22">
        <w:rPr>
          <w:rFonts w:eastAsia="Calibri" w:cs="Arial"/>
          <w:lang w:eastAsia="en-US"/>
        </w:rPr>
        <w:t>в соответствии с Федеральным законом</w:t>
      </w:r>
      <w:r w:rsidR="00311A22" w:rsidRPr="00311A22">
        <w:rPr>
          <w:rFonts w:eastAsia="Calibri" w:cs="Arial"/>
          <w:lang w:eastAsia="en-US"/>
        </w:rPr>
        <w:t xml:space="preserve"> № </w:t>
      </w:r>
      <w:r w:rsidRPr="00311A22">
        <w:rPr>
          <w:rFonts w:eastAsia="Calibri" w:cs="Arial"/>
          <w:lang w:eastAsia="en-US"/>
        </w:rPr>
        <w:t>210-ФЗ не более 5 рабочих дней со дня поступления межведомс</w:t>
      </w:r>
      <w:r w:rsidR="00270BCD" w:rsidRPr="00311A22">
        <w:rPr>
          <w:rFonts w:eastAsia="Calibri" w:cs="Arial"/>
          <w:lang w:eastAsia="en-US"/>
        </w:rPr>
        <w:t>твенного запроса в органы, пред</w:t>
      </w:r>
      <w:r w:rsidRPr="00311A22">
        <w:rPr>
          <w:rFonts w:eastAsia="Calibri" w:cs="Arial"/>
          <w:lang w:eastAsia="en-US"/>
        </w:rPr>
        <w:t>ставляющие документ и информацию).</w:t>
      </w:r>
    </w:p>
    <w:p w14:paraId="1248C5A1" w14:textId="77777777" w:rsidR="00730789" w:rsidRPr="00311A22" w:rsidRDefault="00730789" w:rsidP="00730789">
      <w:pPr>
        <w:autoSpaceDE w:val="0"/>
        <w:autoSpaceDN w:val="0"/>
        <w:adjustRightInd w:val="0"/>
        <w:ind w:firstLine="709"/>
        <w:rPr>
          <w:rFonts w:eastAsia="Calibri" w:cs="Arial"/>
          <w:lang w:eastAsia="en-US"/>
        </w:rPr>
      </w:pPr>
      <w:r w:rsidRPr="00311A22">
        <w:rPr>
          <w:rFonts w:eastAsia="Calibri" w:cs="Arial"/>
          <w:lang w:eastAsia="en-US"/>
        </w:rPr>
        <w:t>Критерий принятия решения о направлении межведомственного запроса: отсутствие документов, необходимых для предоставления муниципальной услуги, указанных в пункте 15 Административного регламента.</w:t>
      </w:r>
    </w:p>
    <w:p w14:paraId="0CD25C0D" w14:textId="77777777" w:rsidR="00730789" w:rsidRPr="00311A22" w:rsidRDefault="00730789" w:rsidP="00730789">
      <w:pPr>
        <w:autoSpaceDE w:val="0"/>
        <w:autoSpaceDN w:val="0"/>
        <w:adjustRightInd w:val="0"/>
        <w:ind w:firstLine="709"/>
        <w:rPr>
          <w:rFonts w:eastAsia="Calibri" w:cs="Arial"/>
          <w:lang w:eastAsia="en-US"/>
        </w:rPr>
      </w:pPr>
      <w:r w:rsidRPr="00311A22">
        <w:rPr>
          <w:rFonts w:eastAsia="Calibri" w:cs="Arial"/>
          <w:lang w:eastAsia="en-US"/>
        </w:rPr>
        <w:t>Результат административной процедуры: получение ответа на межведомственный запрос.</w:t>
      </w:r>
    </w:p>
    <w:p w14:paraId="7D2218CA" w14:textId="77777777" w:rsidR="00730789" w:rsidRPr="00311A22" w:rsidRDefault="00730789" w:rsidP="00730789">
      <w:pPr>
        <w:autoSpaceDE w:val="0"/>
        <w:autoSpaceDN w:val="0"/>
        <w:adjustRightInd w:val="0"/>
        <w:ind w:firstLine="709"/>
        <w:rPr>
          <w:rFonts w:eastAsia="Calibri" w:cs="Arial"/>
          <w:lang w:eastAsia="en-US"/>
        </w:rPr>
      </w:pPr>
      <w:r w:rsidRPr="00311A22">
        <w:rPr>
          <w:rFonts w:eastAsia="Calibri" w:cs="Arial"/>
          <w:lang w:eastAsia="en-US"/>
        </w:rPr>
        <w:t>Способ фиксации результата выполнения административной процедуры: полученный ответ на межведомственный запрос приобщается к документам заявителя.</w:t>
      </w:r>
    </w:p>
    <w:p w14:paraId="201DF4D2" w14:textId="77777777" w:rsidR="00730789" w:rsidRPr="00311A22" w:rsidRDefault="00730789" w:rsidP="00730789">
      <w:pPr>
        <w:autoSpaceDE w:val="0"/>
        <w:autoSpaceDN w:val="0"/>
        <w:adjustRightInd w:val="0"/>
        <w:ind w:firstLine="709"/>
        <w:rPr>
          <w:rFonts w:eastAsia="Calibri" w:cs="Arial"/>
          <w:lang w:eastAsia="en-US"/>
        </w:rPr>
      </w:pPr>
      <w:r w:rsidRPr="00311A22">
        <w:rPr>
          <w:rFonts w:eastAsia="Calibri" w:cs="Arial"/>
          <w:lang w:eastAsia="en-US"/>
        </w:rPr>
        <w:lastRenderedPageBreak/>
        <w:t>Ответ на межведомственный запрос передается специалисту, ответственному за выполнение административных действий по рассмотрению представленных документов и оформлению документов, являющихся результатом предоставления муниципальной услуги.</w:t>
      </w:r>
    </w:p>
    <w:p w14:paraId="3845E472" w14:textId="77777777" w:rsidR="00730789" w:rsidRPr="00311A22" w:rsidRDefault="00730789" w:rsidP="00730789">
      <w:pPr>
        <w:autoSpaceDE w:val="0"/>
        <w:autoSpaceDN w:val="0"/>
        <w:adjustRightInd w:val="0"/>
        <w:ind w:firstLine="709"/>
        <w:rPr>
          <w:rFonts w:eastAsia="Calibri" w:cs="Arial"/>
          <w:lang w:eastAsia="en-US"/>
        </w:rPr>
      </w:pPr>
    </w:p>
    <w:p w14:paraId="6C59C02E" w14:textId="77777777" w:rsidR="00730789" w:rsidRPr="00F54A21" w:rsidRDefault="00730789" w:rsidP="00F54A21">
      <w:pPr>
        <w:autoSpaceDE w:val="0"/>
        <w:autoSpaceDN w:val="0"/>
        <w:adjustRightInd w:val="0"/>
        <w:jc w:val="center"/>
        <w:rPr>
          <w:b/>
          <w:bCs/>
          <w:sz w:val="26"/>
          <w:szCs w:val="28"/>
        </w:rPr>
      </w:pPr>
      <w:r w:rsidRPr="00F54A21">
        <w:rPr>
          <w:b/>
          <w:bCs/>
          <w:sz w:val="26"/>
          <w:szCs w:val="28"/>
        </w:rPr>
        <w:t>Рассмотрение представленных документов и оформление документов, являющихся результатом предоставления муниципальной услуги</w:t>
      </w:r>
    </w:p>
    <w:p w14:paraId="4A2E8B96" w14:textId="77777777" w:rsidR="00730789" w:rsidRPr="00311A22" w:rsidRDefault="00730789" w:rsidP="00730789">
      <w:pPr>
        <w:autoSpaceDE w:val="0"/>
        <w:autoSpaceDN w:val="0"/>
        <w:adjustRightInd w:val="0"/>
        <w:ind w:firstLine="709"/>
        <w:rPr>
          <w:rFonts w:eastAsia="Calibri" w:cs="Arial"/>
          <w:lang w:eastAsia="en-US"/>
        </w:rPr>
      </w:pPr>
    </w:p>
    <w:p w14:paraId="76ADE277" w14:textId="77777777" w:rsidR="00730789" w:rsidRPr="00311A22" w:rsidRDefault="00730789" w:rsidP="00730789">
      <w:pPr>
        <w:autoSpaceDE w:val="0"/>
        <w:autoSpaceDN w:val="0"/>
        <w:adjustRightInd w:val="0"/>
        <w:ind w:firstLine="709"/>
        <w:rPr>
          <w:rFonts w:eastAsia="Calibri" w:cs="Arial"/>
          <w:lang w:eastAsia="en-US"/>
        </w:rPr>
      </w:pPr>
      <w:r w:rsidRPr="00311A22">
        <w:rPr>
          <w:rFonts w:eastAsia="Calibri" w:cs="Arial"/>
          <w:lang w:eastAsia="en-US"/>
        </w:rPr>
        <w:t xml:space="preserve">41. Основанием для начала выполнения административной процедуры является поступление к специалисту муниципального </w:t>
      </w:r>
      <w:r w:rsidR="003304FB">
        <w:rPr>
          <w:rFonts w:cs="Arial"/>
          <w:szCs w:val="20"/>
        </w:rPr>
        <w:t>казенного</w:t>
      </w:r>
      <w:r w:rsidR="003304FB" w:rsidRPr="00311A22">
        <w:rPr>
          <w:rFonts w:eastAsia="Calibri" w:cs="Arial"/>
          <w:lang w:eastAsia="en-US"/>
        </w:rPr>
        <w:t xml:space="preserve"> </w:t>
      </w:r>
      <w:r w:rsidRPr="00311A22">
        <w:rPr>
          <w:rFonts w:eastAsia="Calibri" w:cs="Arial"/>
          <w:lang w:eastAsia="en-US"/>
        </w:rPr>
        <w:t xml:space="preserve">учреждения Нижневартовского района </w:t>
      </w:r>
      <w:r w:rsidR="00311A22" w:rsidRPr="00311A22">
        <w:rPr>
          <w:rFonts w:eastAsia="Calibri" w:cs="Arial"/>
          <w:lang w:eastAsia="en-US"/>
        </w:rPr>
        <w:t>«</w:t>
      </w:r>
      <w:r w:rsidRPr="00311A22">
        <w:rPr>
          <w:rFonts w:eastAsia="Calibri" w:cs="Arial"/>
          <w:lang w:eastAsia="en-US"/>
        </w:rPr>
        <w:t>Управление имущественными и земельными ресурсами</w:t>
      </w:r>
      <w:r w:rsidR="00311A22" w:rsidRPr="00311A22">
        <w:rPr>
          <w:rFonts w:eastAsia="Calibri" w:cs="Arial"/>
          <w:lang w:eastAsia="en-US"/>
        </w:rPr>
        <w:t>»</w:t>
      </w:r>
      <w:r w:rsidRPr="00311A22">
        <w:rPr>
          <w:rFonts w:eastAsia="Calibri" w:cs="Arial"/>
          <w:lang w:eastAsia="en-US"/>
        </w:rPr>
        <w:t>, ответственному за рассмотрение представленных документов и оформление документов, являющихся результатом предоставления муниципальной услуги, зарегистрированного заявления о предоставлении муниципальной услуги и документов, полученных в результате межведомственного информационного взаимодействия.</w:t>
      </w:r>
    </w:p>
    <w:p w14:paraId="07D5DB6E" w14:textId="77777777" w:rsidR="00730789" w:rsidRPr="00311A22" w:rsidRDefault="00730789" w:rsidP="00730789">
      <w:pPr>
        <w:autoSpaceDE w:val="0"/>
        <w:autoSpaceDN w:val="0"/>
        <w:adjustRightInd w:val="0"/>
        <w:ind w:firstLine="709"/>
        <w:rPr>
          <w:rFonts w:eastAsia="Calibri" w:cs="Arial"/>
          <w:lang w:eastAsia="en-US"/>
        </w:rPr>
      </w:pPr>
      <w:r w:rsidRPr="00311A22">
        <w:rPr>
          <w:rFonts w:eastAsia="Calibri" w:cs="Arial"/>
          <w:lang w:eastAsia="en-US"/>
        </w:rPr>
        <w:t xml:space="preserve">Должностным лицом, ответственным за подготовку документов, являющихся результатом предоставления муниципальной услуги, является специалист муниципального </w:t>
      </w:r>
      <w:r w:rsidR="003304FB">
        <w:rPr>
          <w:rFonts w:cs="Arial"/>
          <w:szCs w:val="20"/>
        </w:rPr>
        <w:t>казенного</w:t>
      </w:r>
      <w:r w:rsidRPr="00311A22">
        <w:rPr>
          <w:rFonts w:eastAsia="Calibri" w:cs="Arial"/>
          <w:lang w:eastAsia="en-US"/>
        </w:rPr>
        <w:t xml:space="preserve"> учреждения Нижневартовского района </w:t>
      </w:r>
      <w:r w:rsidR="00311A22" w:rsidRPr="00311A22">
        <w:rPr>
          <w:rFonts w:eastAsia="Calibri" w:cs="Arial"/>
          <w:lang w:eastAsia="en-US"/>
        </w:rPr>
        <w:t>«</w:t>
      </w:r>
      <w:r w:rsidRPr="00311A22">
        <w:rPr>
          <w:rFonts w:eastAsia="Calibri" w:cs="Arial"/>
          <w:lang w:eastAsia="en-US"/>
        </w:rPr>
        <w:t>Управление имущественными и земельными ресурсами</w:t>
      </w:r>
      <w:r w:rsidR="00311A22" w:rsidRPr="00311A22">
        <w:rPr>
          <w:rFonts w:eastAsia="Calibri" w:cs="Arial"/>
          <w:lang w:eastAsia="en-US"/>
        </w:rPr>
        <w:t>»</w:t>
      </w:r>
      <w:r w:rsidRPr="00311A22">
        <w:rPr>
          <w:rFonts w:eastAsia="Calibri" w:cs="Arial"/>
          <w:lang w:eastAsia="en-US"/>
        </w:rPr>
        <w:t>, ответственный за рассмотрение представленных документов и оформление документов, являющихся результатом предоставления муниципальной услуги.</w:t>
      </w:r>
    </w:p>
    <w:p w14:paraId="324FC987" w14:textId="77777777" w:rsidR="00730789" w:rsidRPr="00311A22" w:rsidRDefault="00730789" w:rsidP="00730789">
      <w:pPr>
        <w:autoSpaceDE w:val="0"/>
        <w:autoSpaceDN w:val="0"/>
        <w:adjustRightInd w:val="0"/>
        <w:ind w:firstLine="709"/>
        <w:rPr>
          <w:rFonts w:eastAsia="Calibri" w:cs="Arial"/>
          <w:lang w:eastAsia="en-US"/>
        </w:rPr>
      </w:pPr>
      <w:r w:rsidRPr="00311A22">
        <w:rPr>
          <w:rFonts w:eastAsia="Calibri" w:cs="Arial"/>
          <w:lang w:eastAsia="en-US"/>
        </w:rPr>
        <w:t xml:space="preserve">Должностным лицом, ответственным за принятие соответствующего решения о подготовке документа, являющегося результатом предоставления муниципальной услуги, является директор муниципального </w:t>
      </w:r>
      <w:r w:rsidR="003304FB">
        <w:rPr>
          <w:rFonts w:cs="Arial"/>
          <w:szCs w:val="20"/>
        </w:rPr>
        <w:t>казенного</w:t>
      </w:r>
      <w:r w:rsidRPr="00311A22">
        <w:rPr>
          <w:rFonts w:eastAsia="Calibri" w:cs="Arial"/>
          <w:lang w:eastAsia="en-US"/>
        </w:rPr>
        <w:t xml:space="preserve"> учреждения Нижневартовского района </w:t>
      </w:r>
      <w:r w:rsidR="00311A22" w:rsidRPr="00311A22">
        <w:rPr>
          <w:rFonts w:eastAsia="Calibri" w:cs="Arial"/>
          <w:lang w:eastAsia="en-US"/>
        </w:rPr>
        <w:t>«</w:t>
      </w:r>
      <w:r w:rsidRPr="00311A22">
        <w:rPr>
          <w:rFonts w:eastAsia="Calibri" w:cs="Arial"/>
          <w:lang w:eastAsia="en-US"/>
        </w:rPr>
        <w:t>Управление имущественными</w:t>
      </w:r>
      <w:r w:rsidR="00311A22" w:rsidRPr="00311A22">
        <w:rPr>
          <w:rFonts w:eastAsia="Calibri" w:cs="Arial"/>
          <w:lang w:eastAsia="en-US"/>
        </w:rPr>
        <w:t xml:space="preserve"> </w:t>
      </w:r>
      <w:r w:rsidRPr="00311A22">
        <w:rPr>
          <w:rFonts w:eastAsia="Calibri" w:cs="Arial"/>
          <w:lang w:eastAsia="en-US"/>
        </w:rPr>
        <w:t>и земельными ресурсами</w:t>
      </w:r>
      <w:r w:rsidR="00311A22" w:rsidRPr="00311A22">
        <w:rPr>
          <w:rFonts w:eastAsia="Calibri" w:cs="Arial"/>
          <w:lang w:eastAsia="en-US"/>
        </w:rPr>
        <w:t>»</w:t>
      </w:r>
      <w:r w:rsidRPr="00311A22">
        <w:rPr>
          <w:rFonts w:eastAsia="Calibri" w:cs="Arial"/>
          <w:lang w:eastAsia="en-US"/>
        </w:rPr>
        <w:t xml:space="preserve"> либо иное уполномоченное лицо.</w:t>
      </w:r>
    </w:p>
    <w:p w14:paraId="39F30D38" w14:textId="77777777" w:rsidR="00730789" w:rsidRPr="00311A22" w:rsidRDefault="00730789" w:rsidP="00730789">
      <w:pPr>
        <w:autoSpaceDE w:val="0"/>
        <w:autoSpaceDN w:val="0"/>
        <w:adjustRightInd w:val="0"/>
        <w:ind w:firstLine="709"/>
        <w:rPr>
          <w:rFonts w:eastAsia="Calibri" w:cs="Arial"/>
          <w:lang w:eastAsia="en-US"/>
        </w:rPr>
      </w:pPr>
      <w:r w:rsidRPr="00311A22">
        <w:rPr>
          <w:rFonts w:eastAsia="Calibri" w:cs="Arial"/>
          <w:lang w:eastAsia="en-US"/>
        </w:rPr>
        <w:t xml:space="preserve">В ходе административной процедуры специалист муниципального </w:t>
      </w:r>
      <w:r w:rsidR="003304FB">
        <w:rPr>
          <w:rFonts w:cs="Arial"/>
          <w:szCs w:val="20"/>
        </w:rPr>
        <w:t>казенного</w:t>
      </w:r>
      <w:r w:rsidRPr="00311A22">
        <w:rPr>
          <w:rFonts w:eastAsia="Calibri" w:cs="Arial"/>
          <w:lang w:eastAsia="en-US"/>
        </w:rPr>
        <w:t xml:space="preserve"> учреждения Нижневартовского района </w:t>
      </w:r>
      <w:r w:rsidR="00311A22" w:rsidRPr="00311A22">
        <w:rPr>
          <w:rFonts w:eastAsia="Calibri" w:cs="Arial"/>
          <w:lang w:eastAsia="en-US"/>
        </w:rPr>
        <w:t>«</w:t>
      </w:r>
      <w:r w:rsidRPr="00311A22">
        <w:rPr>
          <w:rFonts w:eastAsia="Calibri" w:cs="Arial"/>
          <w:lang w:eastAsia="en-US"/>
        </w:rPr>
        <w:t>Управление имущественными и земельными ресурсами</w:t>
      </w:r>
      <w:r w:rsidR="00311A22" w:rsidRPr="00311A22">
        <w:rPr>
          <w:rFonts w:eastAsia="Calibri" w:cs="Arial"/>
          <w:lang w:eastAsia="en-US"/>
        </w:rPr>
        <w:t>»</w:t>
      </w:r>
      <w:r w:rsidRPr="00311A22">
        <w:rPr>
          <w:rFonts w:eastAsia="Calibri" w:cs="Arial"/>
          <w:lang w:eastAsia="en-US"/>
        </w:rPr>
        <w:t>, ответственный за рассмотрение представленных документов и оформление документов, являющихся результатом предоставления муниципальной услуги, выполняет следующие административные действия:</w:t>
      </w:r>
    </w:p>
    <w:p w14:paraId="3C4EFAA1" w14:textId="77777777" w:rsidR="00730789" w:rsidRPr="00311A22" w:rsidRDefault="00730789" w:rsidP="00730789">
      <w:pPr>
        <w:autoSpaceDE w:val="0"/>
        <w:autoSpaceDN w:val="0"/>
        <w:adjustRightInd w:val="0"/>
        <w:ind w:firstLine="709"/>
        <w:rPr>
          <w:rFonts w:eastAsia="Calibri" w:cs="Arial"/>
          <w:lang w:eastAsia="en-US"/>
        </w:rPr>
      </w:pPr>
      <w:r w:rsidRPr="00311A22">
        <w:rPr>
          <w:rFonts w:eastAsia="Calibri" w:cs="Arial"/>
          <w:lang w:eastAsia="en-US"/>
        </w:rPr>
        <w:t>1) проводит анализ поступивших документов на предмет наличия (отсутствия) оснований для отказа в предоставлении муниципальной услуги;</w:t>
      </w:r>
    </w:p>
    <w:p w14:paraId="3CF1D1CC" w14:textId="77777777" w:rsidR="00730789" w:rsidRPr="00311A22" w:rsidRDefault="00730789" w:rsidP="00730789">
      <w:pPr>
        <w:tabs>
          <w:tab w:val="left" w:pos="1134"/>
        </w:tabs>
        <w:autoSpaceDE w:val="0"/>
        <w:autoSpaceDN w:val="0"/>
        <w:adjustRightInd w:val="0"/>
        <w:ind w:firstLine="709"/>
        <w:rPr>
          <w:rFonts w:eastAsia="Calibri" w:cs="Arial"/>
          <w:lang w:eastAsia="en-US"/>
        </w:rPr>
      </w:pPr>
      <w:r w:rsidRPr="00311A22">
        <w:rPr>
          <w:rFonts w:eastAsia="Calibri" w:cs="Arial"/>
          <w:lang w:eastAsia="en-US"/>
        </w:rPr>
        <w:t>2) готовит проект одного из документов, являющихся результатом предоставления муниципальной услуги:</w:t>
      </w:r>
    </w:p>
    <w:p w14:paraId="240A5AC0" w14:textId="77777777" w:rsidR="00730789" w:rsidRPr="00311A22" w:rsidRDefault="00730789" w:rsidP="00730789">
      <w:pPr>
        <w:widowControl w:val="0"/>
        <w:autoSpaceDE w:val="0"/>
        <w:autoSpaceDN w:val="0"/>
        <w:adjustRightInd w:val="0"/>
        <w:ind w:firstLine="709"/>
        <w:outlineLvl w:val="2"/>
        <w:rPr>
          <w:rFonts w:eastAsia="Calibri" w:cs="Arial"/>
          <w:lang w:eastAsia="en-US"/>
        </w:rPr>
      </w:pPr>
      <w:r w:rsidRPr="00311A22">
        <w:rPr>
          <w:rFonts w:eastAsia="Calibri" w:cs="Arial"/>
          <w:lang w:eastAsia="en-US"/>
        </w:rPr>
        <w:t>Уведомления;</w:t>
      </w:r>
    </w:p>
    <w:p w14:paraId="3C4830D9" w14:textId="77777777" w:rsidR="00730789" w:rsidRPr="00311A22" w:rsidRDefault="00730789" w:rsidP="00730789">
      <w:pPr>
        <w:widowControl w:val="0"/>
        <w:autoSpaceDE w:val="0"/>
        <w:autoSpaceDN w:val="0"/>
        <w:adjustRightInd w:val="0"/>
        <w:ind w:firstLine="709"/>
        <w:outlineLvl w:val="2"/>
        <w:rPr>
          <w:rFonts w:eastAsia="Calibri" w:cs="Arial"/>
          <w:lang w:eastAsia="en-US"/>
        </w:rPr>
      </w:pPr>
      <w:r w:rsidRPr="00311A22">
        <w:rPr>
          <w:rFonts w:eastAsia="Calibri" w:cs="Arial"/>
          <w:lang w:eastAsia="en-US"/>
        </w:rPr>
        <w:t>Предложения;</w:t>
      </w:r>
    </w:p>
    <w:p w14:paraId="3886B80B" w14:textId="77777777" w:rsidR="00730789" w:rsidRPr="00311A22" w:rsidRDefault="00730789" w:rsidP="00730789">
      <w:pPr>
        <w:widowControl w:val="0"/>
        <w:autoSpaceDE w:val="0"/>
        <w:autoSpaceDN w:val="0"/>
        <w:adjustRightInd w:val="0"/>
        <w:ind w:firstLine="709"/>
        <w:outlineLvl w:val="2"/>
        <w:rPr>
          <w:rFonts w:eastAsia="Calibri" w:cs="Arial"/>
          <w:lang w:eastAsia="en-US"/>
        </w:rPr>
      </w:pPr>
      <w:r w:rsidRPr="00311A22">
        <w:rPr>
          <w:rFonts w:eastAsia="Calibri" w:cs="Arial"/>
          <w:lang w:eastAsia="en-US"/>
        </w:rPr>
        <w:t>проекта соглашения об установлении сервитута (в трех экземплярах)</w:t>
      </w:r>
      <w:r w:rsidR="00311A22" w:rsidRPr="00311A22">
        <w:rPr>
          <w:rFonts w:eastAsia="Calibri" w:cs="Arial"/>
          <w:lang w:eastAsia="en-US"/>
        </w:rPr>
        <w:t xml:space="preserve"> </w:t>
      </w:r>
      <w:r w:rsidRPr="00311A22">
        <w:rPr>
          <w:rFonts w:eastAsia="Calibri" w:cs="Arial"/>
          <w:lang w:eastAsia="en-US"/>
        </w:rPr>
        <w:t>в случае, если заявление о заключении соглашения об установлении сервитута предусматривает установление сервитута в отношении всего земельного участка, или в случае, предусмотренном пун</w:t>
      </w:r>
      <w:r w:rsidR="004E607A" w:rsidRPr="00311A22">
        <w:rPr>
          <w:rFonts w:eastAsia="Calibri" w:cs="Arial"/>
          <w:lang w:eastAsia="en-US"/>
        </w:rPr>
        <w:t xml:space="preserve">ктом 4 статьи 39.25 </w:t>
      </w:r>
      <w:hyperlink r:id="rId34" w:tooltip="ФЕДЕРАЛЬНЫЙ ЗАКОН от 25.10.2001 № 136-ФЗ ГОСУДАРСТВЕННАЯ ДУМА ФЕДЕРАЛЬНОГО СОБРАНИЯ РФ&#10;&#10;ЗЕМЕЛЬНЫЙ КОДЕКС РОССИЙСКОЙ ФЕДЕРАЦИИ" w:history="1">
        <w:r w:rsidR="004E607A" w:rsidRPr="00311A22">
          <w:rPr>
            <w:rStyle w:val="af9"/>
            <w:rFonts w:eastAsia="Calibri" w:cs="Arial"/>
            <w:lang w:eastAsia="en-US"/>
          </w:rPr>
          <w:t>Земельного к</w:t>
        </w:r>
        <w:r w:rsidRPr="00311A22">
          <w:rPr>
            <w:rStyle w:val="af9"/>
            <w:rFonts w:eastAsia="Calibri" w:cs="Arial"/>
            <w:lang w:eastAsia="en-US"/>
          </w:rPr>
          <w:t>одекса</w:t>
        </w:r>
      </w:hyperlink>
      <w:r w:rsidRPr="00311A22">
        <w:rPr>
          <w:rFonts w:eastAsia="Calibri" w:cs="Arial"/>
          <w:lang w:eastAsia="en-US"/>
        </w:rPr>
        <w:t xml:space="preserve"> </w:t>
      </w:r>
      <w:r w:rsidR="00270BCD" w:rsidRPr="00311A22">
        <w:rPr>
          <w:rFonts w:eastAsia="Calibri" w:cs="Arial"/>
          <w:lang w:eastAsia="en-US"/>
        </w:rPr>
        <w:t>РФ</w:t>
      </w:r>
      <w:r w:rsidRPr="00311A22">
        <w:rPr>
          <w:rFonts w:eastAsia="Calibri" w:cs="Arial"/>
          <w:lang w:eastAsia="en-US"/>
        </w:rPr>
        <w:t>;</w:t>
      </w:r>
    </w:p>
    <w:p w14:paraId="234F5537" w14:textId="77777777" w:rsidR="00730789" w:rsidRPr="00311A22" w:rsidRDefault="00730789" w:rsidP="00730789">
      <w:pPr>
        <w:widowControl w:val="0"/>
        <w:autoSpaceDE w:val="0"/>
        <w:autoSpaceDN w:val="0"/>
        <w:adjustRightInd w:val="0"/>
        <w:ind w:firstLine="709"/>
        <w:outlineLvl w:val="2"/>
        <w:rPr>
          <w:rFonts w:eastAsia="Calibri" w:cs="Arial"/>
          <w:lang w:eastAsia="en-US"/>
        </w:rPr>
      </w:pPr>
      <w:r w:rsidRPr="00311A22">
        <w:rPr>
          <w:rFonts w:eastAsia="Calibri" w:cs="Arial"/>
          <w:lang w:eastAsia="en-US"/>
        </w:rPr>
        <w:t xml:space="preserve">мотивированного решения об отказе в предоставлении муниципальной услуги, с </w:t>
      </w:r>
      <w:r w:rsidR="004E607A" w:rsidRPr="00311A22">
        <w:rPr>
          <w:rFonts w:eastAsia="Calibri" w:cs="Arial"/>
          <w:lang w:eastAsia="en-US"/>
        </w:rPr>
        <w:t>указанием причины отказа;</w:t>
      </w:r>
      <w:r w:rsidRPr="00311A22">
        <w:rPr>
          <w:rFonts w:eastAsia="Calibri" w:cs="Arial"/>
          <w:lang w:eastAsia="en-US"/>
        </w:rPr>
        <w:t xml:space="preserve"> </w:t>
      </w:r>
    </w:p>
    <w:p w14:paraId="3584E2F1" w14:textId="77777777" w:rsidR="00730789" w:rsidRPr="00311A22" w:rsidRDefault="00730789" w:rsidP="00730789">
      <w:pPr>
        <w:tabs>
          <w:tab w:val="left" w:pos="1134"/>
        </w:tabs>
        <w:autoSpaceDE w:val="0"/>
        <w:autoSpaceDN w:val="0"/>
        <w:adjustRightInd w:val="0"/>
        <w:ind w:firstLine="709"/>
        <w:rPr>
          <w:rFonts w:eastAsia="Calibri" w:cs="Arial"/>
          <w:lang w:eastAsia="en-US"/>
        </w:rPr>
      </w:pPr>
      <w:r w:rsidRPr="00311A22">
        <w:rPr>
          <w:rFonts w:eastAsia="Calibri" w:cs="Arial"/>
          <w:lang w:eastAsia="en-US"/>
        </w:rPr>
        <w:t xml:space="preserve">3) передает проект документа на подпись директору муниципального </w:t>
      </w:r>
      <w:r w:rsidR="003304FB">
        <w:rPr>
          <w:rFonts w:cs="Arial"/>
          <w:szCs w:val="20"/>
        </w:rPr>
        <w:t>казенного</w:t>
      </w:r>
      <w:r w:rsidRPr="00311A22">
        <w:rPr>
          <w:rFonts w:eastAsia="Calibri" w:cs="Arial"/>
          <w:lang w:eastAsia="en-US"/>
        </w:rPr>
        <w:t xml:space="preserve"> учреждения Нижневартовского района </w:t>
      </w:r>
      <w:r w:rsidR="00311A22" w:rsidRPr="00311A22">
        <w:rPr>
          <w:rFonts w:eastAsia="Calibri" w:cs="Arial"/>
          <w:lang w:eastAsia="en-US"/>
        </w:rPr>
        <w:t>«</w:t>
      </w:r>
      <w:r w:rsidRPr="00311A22">
        <w:rPr>
          <w:rFonts w:eastAsia="Calibri" w:cs="Arial"/>
          <w:lang w:eastAsia="en-US"/>
        </w:rPr>
        <w:t>Управление имущественными и земельными ресурсами</w:t>
      </w:r>
      <w:r w:rsidR="00311A22" w:rsidRPr="00311A22">
        <w:rPr>
          <w:rFonts w:eastAsia="Calibri" w:cs="Arial"/>
          <w:lang w:eastAsia="en-US"/>
        </w:rPr>
        <w:t>»</w:t>
      </w:r>
      <w:r w:rsidRPr="00311A22">
        <w:rPr>
          <w:rFonts w:eastAsia="Calibri" w:cs="Arial"/>
          <w:lang w:eastAsia="en-US"/>
        </w:rPr>
        <w:t>.</w:t>
      </w:r>
    </w:p>
    <w:p w14:paraId="460307B9" w14:textId="77777777" w:rsidR="00730789" w:rsidRPr="00311A22" w:rsidRDefault="00730789" w:rsidP="00730789">
      <w:pPr>
        <w:tabs>
          <w:tab w:val="left" w:pos="1134"/>
        </w:tabs>
        <w:autoSpaceDE w:val="0"/>
        <w:autoSpaceDN w:val="0"/>
        <w:adjustRightInd w:val="0"/>
        <w:ind w:firstLine="709"/>
        <w:rPr>
          <w:rFonts w:eastAsia="Calibri" w:cs="Arial"/>
          <w:lang w:eastAsia="en-US"/>
        </w:rPr>
      </w:pPr>
      <w:r w:rsidRPr="00311A22">
        <w:rPr>
          <w:rFonts w:eastAsia="Calibri" w:cs="Arial"/>
          <w:lang w:eastAsia="en-US"/>
        </w:rPr>
        <w:t xml:space="preserve">Директор муниципального </w:t>
      </w:r>
      <w:r w:rsidR="003304FB">
        <w:rPr>
          <w:rFonts w:cs="Arial"/>
          <w:szCs w:val="20"/>
        </w:rPr>
        <w:t>казенного</w:t>
      </w:r>
      <w:r w:rsidRPr="00311A22">
        <w:rPr>
          <w:rFonts w:eastAsia="Calibri" w:cs="Arial"/>
          <w:lang w:eastAsia="en-US"/>
        </w:rPr>
        <w:t xml:space="preserve"> учреждения Нижневартовского района </w:t>
      </w:r>
      <w:r w:rsidR="00311A22" w:rsidRPr="00311A22">
        <w:rPr>
          <w:rFonts w:eastAsia="Calibri" w:cs="Arial"/>
          <w:lang w:eastAsia="en-US"/>
        </w:rPr>
        <w:t>«</w:t>
      </w:r>
      <w:r w:rsidRPr="00311A22">
        <w:rPr>
          <w:rFonts w:eastAsia="Calibri" w:cs="Arial"/>
          <w:lang w:eastAsia="en-US"/>
        </w:rPr>
        <w:t>Управление имущественными и земельными ресурсами</w:t>
      </w:r>
      <w:r w:rsidR="00311A22" w:rsidRPr="00311A22">
        <w:rPr>
          <w:rFonts w:eastAsia="Calibri" w:cs="Arial"/>
          <w:lang w:eastAsia="en-US"/>
        </w:rPr>
        <w:t>»</w:t>
      </w:r>
      <w:r w:rsidRPr="00311A22">
        <w:rPr>
          <w:rFonts w:eastAsia="Calibri" w:cs="Arial"/>
          <w:lang w:eastAsia="en-US"/>
        </w:rPr>
        <w:t xml:space="preserve"> принимает решение путем подписания проекта документа. </w:t>
      </w:r>
    </w:p>
    <w:p w14:paraId="7D4C2BAE" w14:textId="77777777" w:rsidR="00730789" w:rsidRPr="00311A22" w:rsidRDefault="00730789" w:rsidP="00730789">
      <w:pPr>
        <w:tabs>
          <w:tab w:val="left" w:pos="1134"/>
        </w:tabs>
        <w:autoSpaceDE w:val="0"/>
        <w:autoSpaceDN w:val="0"/>
        <w:adjustRightInd w:val="0"/>
        <w:ind w:firstLine="709"/>
        <w:rPr>
          <w:rFonts w:eastAsia="Calibri" w:cs="Arial"/>
          <w:lang w:eastAsia="en-US"/>
        </w:rPr>
      </w:pPr>
      <w:r w:rsidRPr="00311A22">
        <w:rPr>
          <w:rFonts w:eastAsia="Calibri" w:cs="Arial"/>
          <w:lang w:eastAsia="en-US"/>
        </w:rPr>
        <w:t xml:space="preserve">Подписанный и зарегистрированный документ передается специалисту муниципального </w:t>
      </w:r>
      <w:r w:rsidR="003304FB">
        <w:rPr>
          <w:rFonts w:cs="Arial"/>
          <w:szCs w:val="20"/>
        </w:rPr>
        <w:t>казенного</w:t>
      </w:r>
      <w:r w:rsidRPr="00311A22">
        <w:rPr>
          <w:rFonts w:eastAsia="Calibri" w:cs="Arial"/>
          <w:lang w:eastAsia="en-US"/>
        </w:rPr>
        <w:t xml:space="preserve"> учреждения Нижневартовского района </w:t>
      </w:r>
      <w:r w:rsidR="00311A22" w:rsidRPr="00311A22">
        <w:rPr>
          <w:rFonts w:eastAsia="Calibri" w:cs="Arial"/>
          <w:lang w:eastAsia="en-US"/>
        </w:rPr>
        <w:t>«</w:t>
      </w:r>
      <w:r w:rsidRPr="00311A22">
        <w:rPr>
          <w:rFonts w:eastAsia="Calibri" w:cs="Arial"/>
          <w:lang w:eastAsia="en-US"/>
        </w:rPr>
        <w:t>Управление имущественными и земельными ресурсами</w:t>
      </w:r>
      <w:r w:rsidR="00311A22" w:rsidRPr="00311A22">
        <w:rPr>
          <w:rFonts w:eastAsia="Calibri" w:cs="Arial"/>
          <w:lang w:eastAsia="en-US"/>
        </w:rPr>
        <w:t>»</w:t>
      </w:r>
      <w:r w:rsidRPr="00311A22">
        <w:rPr>
          <w:rFonts w:eastAsia="Calibri" w:cs="Arial"/>
          <w:lang w:eastAsia="en-US"/>
        </w:rPr>
        <w:t>, ответственному за направление результатов предоставления муниципальной услуги, для направления заявителю по адресу, указанному в его обращении.</w:t>
      </w:r>
    </w:p>
    <w:p w14:paraId="6E34AC7E" w14:textId="77777777" w:rsidR="00730789" w:rsidRPr="00311A22" w:rsidRDefault="00730789" w:rsidP="00730789">
      <w:pPr>
        <w:tabs>
          <w:tab w:val="left" w:pos="1134"/>
        </w:tabs>
        <w:autoSpaceDE w:val="0"/>
        <w:autoSpaceDN w:val="0"/>
        <w:adjustRightInd w:val="0"/>
        <w:ind w:firstLine="709"/>
        <w:rPr>
          <w:rFonts w:eastAsia="Calibri" w:cs="Arial"/>
          <w:lang w:eastAsia="en-US"/>
        </w:rPr>
      </w:pPr>
      <w:r w:rsidRPr="00311A22">
        <w:rPr>
          <w:rFonts w:eastAsia="Calibri" w:cs="Arial"/>
          <w:lang w:eastAsia="en-US"/>
        </w:rPr>
        <w:lastRenderedPageBreak/>
        <w:t>Критерии для принятия решения: отсутствие либо наличие оснований для отказа в предоставлении муниципальной услуги, указанных в пункте 23 Административного регламента.</w:t>
      </w:r>
    </w:p>
    <w:p w14:paraId="75CA4865" w14:textId="77777777" w:rsidR="00730789" w:rsidRPr="00311A22" w:rsidRDefault="00730789" w:rsidP="00730789">
      <w:pPr>
        <w:tabs>
          <w:tab w:val="left" w:pos="1134"/>
        </w:tabs>
        <w:autoSpaceDE w:val="0"/>
        <w:autoSpaceDN w:val="0"/>
        <w:adjustRightInd w:val="0"/>
        <w:ind w:firstLine="709"/>
        <w:rPr>
          <w:rFonts w:eastAsia="Calibri" w:cs="Arial"/>
          <w:lang w:eastAsia="en-US"/>
        </w:rPr>
      </w:pPr>
      <w:r w:rsidRPr="00311A22">
        <w:rPr>
          <w:rFonts w:eastAsia="Calibri" w:cs="Arial"/>
          <w:lang w:eastAsia="en-US"/>
        </w:rPr>
        <w:t xml:space="preserve">Максимальный срок выполнения административной процедуры </w:t>
      </w:r>
      <w:r w:rsidR="004E607A" w:rsidRPr="00311A22">
        <w:rPr>
          <w:rFonts w:eastAsia="Calibri" w:cs="Arial"/>
          <w:lang w:eastAsia="en-US"/>
        </w:rPr>
        <w:t xml:space="preserve">− </w:t>
      </w:r>
      <w:r w:rsidRPr="00311A22">
        <w:rPr>
          <w:rFonts w:eastAsia="Calibri" w:cs="Arial"/>
          <w:lang w:eastAsia="en-US"/>
        </w:rPr>
        <w:t>10 рабочих дней со дня поступления специалисту.</w:t>
      </w:r>
    </w:p>
    <w:p w14:paraId="6C4836D0" w14:textId="77777777" w:rsidR="00730789" w:rsidRPr="00311A22" w:rsidRDefault="00730789" w:rsidP="00730789">
      <w:pPr>
        <w:tabs>
          <w:tab w:val="left" w:pos="1134"/>
        </w:tabs>
        <w:autoSpaceDE w:val="0"/>
        <w:autoSpaceDN w:val="0"/>
        <w:adjustRightInd w:val="0"/>
        <w:ind w:firstLine="709"/>
        <w:rPr>
          <w:rFonts w:eastAsia="Calibri" w:cs="Arial"/>
          <w:lang w:eastAsia="en-US"/>
        </w:rPr>
      </w:pPr>
      <w:r w:rsidRPr="00311A22">
        <w:rPr>
          <w:rFonts w:eastAsia="Calibri" w:cs="Arial"/>
          <w:lang w:eastAsia="en-US"/>
        </w:rPr>
        <w:t>В случае, если заявителю направлено Уведомление или Предложение, заявитель обеспечивает проведение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части земельного участка,</w:t>
      </w:r>
      <w:r w:rsidR="00311A22" w:rsidRPr="00311A22">
        <w:rPr>
          <w:rFonts w:eastAsia="Calibri" w:cs="Arial"/>
          <w:lang w:eastAsia="en-US"/>
        </w:rPr>
        <w:t xml:space="preserve"> </w:t>
      </w:r>
      <w:r w:rsidRPr="00311A22">
        <w:rPr>
          <w:rFonts w:eastAsia="Calibri" w:cs="Arial"/>
          <w:lang w:eastAsia="en-US"/>
        </w:rPr>
        <w:t>в отношении которой устанавливается сервитут, и обращается за осуществлением государственного кадастрового учета указанной части земельного участка, за исключением случаев установления сервитута</w:t>
      </w:r>
      <w:r w:rsidR="00311A22" w:rsidRPr="00311A22">
        <w:rPr>
          <w:rFonts w:eastAsia="Calibri" w:cs="Arial"/>
          <w:lang w:eastAsia="en-US"/>
        </w:rPr>
        <w:t xml:space="preserve"> </w:t>
      </w:r>
      <w:r w:rsidRPr="00311A22">
        <w:rPr>
          <w:rFonts w:eastAsia="Calibri" w:cs="Arial"/>
          <w:lang w:eastAsia="en-US"/>
        </w:rPr>
        <w:t>в отношении всего земельного участка, а также случаев, предусмотренных пункто</w:t>
      </w:r>
      <w:r w:rsidR="004E607A" w:rsidRPr="00311A22">
        <w:rPr>
          <w:rFonts w:eastAsia="Calibri" w:cs="Arial"/>
          <w:lang w:eastAsia="en-US"/>
        </w:rPr>
        <w:t xml:space="preserve">м 4 статьи 39.25 </w:t>
      </w:r>
      <w:hyperlink r:id="rId35" w:tooltip="ФЕДЕРАЛЬНЫЙ ЗАКОН от 25.10.2001 № 136-ФЗ ГОСУДАРСТВЕННАЯ ДУМА ФЕДЕРАЛЬНОГО СОБРАНИЯ РФ&#10;&#10;ЗЕМЕЛЬНЫЙ КОДЕКС РОССИЙСКОЙ ФЕДЕРАЦИИ" w:history="1">
        <w:r w:rsidR="004E607A" w:rsidRPr="00311A22">
          <w:rPr>
            <w:rStyle w:val="af9"/>
            <w:rFonts w:eastAsia="Calibri" w:cs="Arial"/>
            <w:lang w:eastAsia="en-US"/>
          </w:rPr>
          <w:t>Земельного к</w:t>
        </w:r>
        <w:r w:rsidRPr="00311A22">
          <w:rPr>
            <w:rStyle w:val="af9"/>
            <w:rFonts w:eastAsia="Calibri" w:cs="Arial"/>
            <w:lang w:eastAsia="en-US"/>
          </w:rPr>
          <w:t>одекса</w:t>
        </w:r>
      </w:hyperlink>
      <w:r w:rsidRPr="00311A22">
        <w:rPr>
          <w:rFonts w:eastAsia="Calibri" w:cs="Arial"/>
          <w:lang w:eastAsia="en-US"/>
        </w:rPr>
        <w:t xml:space="preserve"> </w:t>
      </w:r>
      <w:r w:rsidR="004E607A" w:rsidRPr="00311A22">
        <w:rPr>
          <w:rFonts w:eastAsia="Calibri" w:cs="Arial"/>
          <w:lang w:eastAsia="en-US"/>
        </w:rPr>
        <w:t>РФ</w:t>
      </w:r>
      <w:r w:rsidRPr="00311A22">
        <w:rPr>
          <w:rFonts w:eastAsia="Calibri" w:cs="Arial"/>
          <w:lang w:eastAsia="en-US"/>
        </w:rPr>
        <w:t xml:space="preserve">. </w:t>
      </w:r>
    </w:p>
    <w:p w14:paraId="296BA799" w14:textId="77777777" w:rsidR="00730789" w:rsidRPr="00311A22" w:rsidRDefault="00730789" w:rsidP="00730789">
      <w:pPr>
        <w:autoSpaceDE w:val="0"/>
        <w:autoSpaceDN w:val="0"/>
        <w:adjustRightInd w:val="0"/>
        <w:ind w:firstLine="709"/>
        <w:contextualSpacing/>
        <w:rPr>
          <w:rFonts w:eastAsia="Calibri" w:cs="Arial"/>
          <w:lang w:eastAsia="en-US"/>
        </w:rPr>
      </w:pPr>
      <w:r w:rsidRPr="00311A22">
        <w:rPr>
          <w:rFonts w:eastAsia="Calibri" w:cs="Arial"/>
          <w:lang w:eastAsia="en-US"/>
        </w:rPr>
        <w:t xml:space="preserve">В соответствии с пунктом 6 статьи 39.26 </w:t>
      </w:r>
      <w:hyperlink r:id="rId36" w:tooltip="ФЕДЕРАЛЬНЫЙ ЗАКОН от 25.10.2001 № 136-ФЗ ГОСУДАРСТВЕННАЯ ДУМА ФЕДЕРАЛЬНОГО СОБРАНИЯ РФ&#10;&#10;ЗЕМЕЛЬНЫЙ КОДЕКС РОССИЙСКОЙ ФЕДЕРАЦИИ" w:history="1">
        <w:r w:rsidRPr="00311A22">
          <w:rPr>
            <w:rStyle w:val="af9"/>
            <w:rFonts w:eastAsia="Calibri" w:cs="Arial"/>
            <w:lang w:eastAsia="en-US"/>
          </w:rPr>
          <w:t>Земельного кодекса</w:t>
        </w:r>
      </w:hyperlink>
      <w:r w:rsidRPr="00311A22">
        <w:rPr>
          <w:rFonts w:eastAsia="Calibri" w:cs="Arial"/>
          <w:lang w:eastAsia="en-US"/>
        </w:rPr>
        <w:t xml:space="preserve"> </w:t>
      </w:r>
      <w:r w:rsidR="004E607A" w:rsidRPr="00311A22">
        <w:rPr>
          <w:rFonts w:eastAsia="Calibri" w:cs="Arial"/>
          <w:lang w:eastAsia="en-US"/>
        </w:rPr>
        <w:t>РФ</w:t>
      </w:r>
      <w:r w:rsidRPr="00311A22">
        <w:rPr>
          <w:rFonts w:eastAsia="Calibri" w:cs="Arial"/>
          <w:lang w:eastAsia="en-US"/>
        </w:rPr>
        <w:t xml:space="preserve"> в срок не более чем 30 календарных дней со дня представления заявителем</w:t>
      </w:r>
      <w:r w:rsidR="00311A22" w:rsidRPr="00311A22">
        <w:rPr>
          <w:rFonts w:eastAsia="Calibri" w:cs="Arial"/>
          <w:lang w:eastAsia="en-US"/>
        </w:rPr>
        <w:t xml:space="preserve"> </w:t>
      </w:r>
      <w:r w:rsidRPr="00311A22">
        <w:rPr>
          <w:rFonts w:eastAsia="Calibri" w:cs="Arial"/>
          <w:lang w:eastAsia="en-US"/>
        </w:rPr>
        <w:t>в Уполномоченный орган уведомления о государственном кадастровом учете частей земельных участков, в отношении которых устанавливается сервитут, Уполномоченный орган направляет заявителю соглашение об установлении сервитута, подписанное уполномоченным органом, в трех экземплярах. Заявитель обязан подписать указанное соглашение не позднее чем через 30 календарных дней со дня его получения.</w:t>
      </w:r>
    </w:p>
    <w:p w14:paraId="220970ED" w14:textId="77777777" w:rsidR="00730789" w:rsidRPr="00311A22" w:rsidRDefault="00730789" w:rsidP="00730789">
      <w:pPr>
        <w:autoSpaceDE w:val="0"/>
        <w:autoSpaceDN w:val="0"/>
        <w:adjustRightInd w:val="0"/>
        <w:ind w:firstLine="709"/>
        <w:rPr>
          <w:rFonts w:eastAsia="Calibri" w:cs="Arial"/>
          <w:lang w:eastAsia="en-US"/>
        </w:rPr>
      </w:pPr>
      <w:r w:rsidRPr="00311A22">
        <w:rPr>
          <w:rFonts w:eastAsia="Calibri" w:cs="Arial"/>
          <w:lang w:eastAsia="en-US"/>
        </w:rPr>
        <w:t>Результатом выполнения административной процедуры является подписанное уполномоченным лицом либо лицом, его замещающим,</w:t>
      </w:r>
      <w:r w:rsidR="00311A22" w:rsidRPr="00311A22">
        <w:rPr>
          <w:rFonts w:eastAsia="Calibri" w:cs="Arial"/>
          <w:lang w:eastAsia="en-US"/>
        </w:rPr>
        <w:t xml:space="preserve"> </w:t>
      </w:r>
      <w:r w:rsidRPr="00311A22">
        <w:rPr>
          <w:rFonts w:eastAsia="Calibri" w:cs="Arial"/>
          <w:lang w:eastAsia="en-US"/>
        </w:rPr>
        <w:t>и зарегистрированное:</w:t>
      </w:r>
    </w:p>
    <w:p w14:paraId="5F3DED7E" w14:textId="77777777" w:rsidR="00730789" w:rsidRPr="00311A22" w:rsidRDefault="00730789" w:rsidP="00730789">
      <w:pPr>
        <w:autoSpaceDE w:val="0"/>
        <w:autoSpaceDN w:val="0"/>
        <w:adjustRightInd w:val="0"/>
        <w:ind w:firstLine="709"/>
        <w:rPr>
          <w:rFonts w:eastAsia="Calibri" w:cs="Arial"/>
          <w:lang w:eastAsia="en-US"/>
        </w:rPr>
      </w:pPr>
      <w:r w:rsidRPr="00311A22">
        <w:rPr>
          <w:rFonts w:eastAsia="Calibri" w:cs="Arial"/>
          <w:lang w:eastAsia="en-US"/>
        </w:rPr>
        <w:t>Уведомление;</w:t>
      </w:r>
    </w:p>
    <w:p w14:paraId="65CCD9DB" w14:textId="77777777" w:rsidR="00730789" w:rsidRPr="00311A22" w:rsidRDefault="00730789" w:rsidP="00730789">
      <w:pPr>
        <w:widowControl w:val="0"/>
        <w:autoSpaceDE w:val="0"/>
        <w:autoSpaceDN w:val="0"/>
        <w:adjustRightInd w:val="0"/>
        <w:ind w:firstLine="709"/>
        <w:outlineLvl w:val="2"/>
        <w:rPr>
          <w:rFonts w:eastAsia="Calibri" w:cs="Arial"/>
          <w:lang w:eastAsia="en-US"/>
        </w:rPr>
      </w:pPr>
      <w:r w:rsidRPr="00311A22">
        <w:rPr>
          <w:rFonts w:eastAsia="Calibri" w:cs="Arial"/>
          <w:lang w:eastAsia="en-US"/>
        </w:rPr>
        <w:t>Предложение;</w:t>
      </w:r>
    </w:p>
    <w:p w14:paraId="7ECE93A7" w14:textId="77777777" w:rsidR="00730789" w:rsidRPr="00311A22" w:rsidRDefault="00730789" w:rsidP="00730789">
      <w:pPr>
        <w:widowControl w:val="0"/>
        <w:autoSpaceDE w:val="0"/>
        <w:autoSpaceDN w:val="0"/>
        <w:adjustRightInd w:val="0"/>
        <w:ind w:firstLine="709"/>
        <w:outlineLvl w:val="2"/>
        <w:rPr>
          <w:rFonts w:eastAsia="Calibri" w:cs="Arial"/>
          <w:lang w:eastAsia="en-US"/>
        </w:rPr>
      </w:pPr>
      <w:r w:rsidRPr="00311A22">
        <w:rPr>
          <w:rFonts w:eastAsia="Calibri" w:cs="Arial"/>
          <w:lang w:eastAsia="en-US"/>
        </w:rPr>
        <w:t>проект соглашения об установлении сервитута (в трех экземплярах);</w:t>
      </w:r>
    </w:p>
    <w:p w14:paraId="5603597D" w14:textId="77777777" w:rsidR="00730789" w:rsidRPr="00311A22" w:rsidRDefault="00730789" w:rsidP="00730789">
      <w:pPr>
        <w:widowControl w:val="0"/>
        <w:autoSpaceDE w:val="0"/>
        <w:autoSpaceDN w:val="0"/>
        <w:adjustRightInd w:val="0"/>
        <w:ind w:firstLine="709"/>
        <w:outlineLvl w:val="2"/>
        <w:rPr>
          <w:rFonts w:eastAsia="Calibri" w:cs="Arial"/>
          <w:lang w:eastAsia="en-US"/>
        </w:rPr>
      </w:pPr>
      <w:r w:rsidRPr="00311A22">
        <w:rPr>
          <w:rFonts w:eastAsia="Calibri" w:cs="Arial"/>
          <w:lang w:eastAsia="en-US"/>
        </w:rPr>
        <w:t xml:space="preserve">мотивированное решение об отказе в предоставлении муниципальной услуги, с указанием причины отказа. </w:t>
      </w:r>
    </w:p>
    <w:p w14:paraId="598CF8EF" w14:textId="77777777" w:rsidR="00730789" w:rsidRPr="00311A22" w:rsidRDefault="00730789" w:rsidP="00730789">
      <w:pPr>
        <w:autoSpaceDE w:val="0"/>
        <w:autoSpaceDN w:val="0"/>
        <w:adjustRightInd w:val="0"/>
        <w:ind w:firstLine="709"/>
        <w:rPr>
          <w:rFonts w:eastAsia="Calibri" w:cs="Arial"/>
          <w:lang w:eastAsia="en-US"/>
        </w:rPr>
      </w:pPr>
      <w:r w:rsidRPr="00311A22">
        <w:rPr>
          <w:rFonts w:eastAsia="Calibri" w:cs="Arial"/>
          <w:lang w:eastAsia="en-US"/>
        </w:rPr>
        <w:t>Способ фиксации результата административной процедуры: регистрация</w:t>
      </w:r>
      <w:r w:rsidR="00311A22" w:rsidRPr="00311A22">
        <w:rPr>
          <w:rFonts w:eastAsia="Calibri" w:cs="Arial"/>
          <w:lang w:eastAsia="en-US"/>
        </w:rPr>
        <w:t xml:space="preserve"> </w:t>
      </w:r>
      <w:r w:rsidRPr="00311A22">
        <w:rPr>
          <w:rFonts w:eastAsia="Calibri" w:cs="Arial"/>
          <w:lang w:eastAsia="en-US"/>
        </w:rPr>
        <w:t>в электронном документообороте номера и даты документа, являющегося результатом административной процедуры.</w:t>
      </w:r>
    </w:p>
    <w:p w14:paraId="1036D194" w14:textId="77777777" w:rsidR="00730789" w:rsidRPr="00311A22" w:rsidRDefault="00730789" w:rsidP="00730789">
      <w:pPr>
        <w:autoSpaceDE w:val="0"/>
        <w:autoSpaceDN w:val="0"/>
        <w:adjustRightInd w:val="0"/>
        <w:ind w:firstLine="709"/>
        <w:rPr>
          <w:rFonts w:eastAsia="Calibri" w:cs="Arial"/>
          <w:lang w:eastAsia="en-US"/>
        </w:rPr>
      </w:pPr>
      <w:r w:rsidRPr="00311A22">
        <w:rPr>
          <w:rFonts w:eastAsia="Calibri" w:cs="Arial"/>
          <w:lang w:eastAsia="en-US"/>
        </w:rPr>
        <w:t xml:space="preserve">В случае указания заявителем о выдаче результата предоставления муниципальной услуги в МФЦ (отображается в заявлении о предоставлении муниципальной услуги) специалист муниципального </w:t>
      </w:r>
      <w:r w:rsidR="003304FB">
        <w:rPr>
          <w:rFonts w:cs="Arial"/>
          <w:szCs w:val="20"/>
        </w:rPr>
        <w:t>казенного</w:t>
      </w:r>
      <w:r w:rsidRPr="00311A22">
        <w:rPr>
          <w:rFonts w:eastAsia="Calibri" w:cs="Arial"/>
          <w:lang w:eastAsia="en-US"/>
        </w:rPr>
        <w:t xml:space="preserve"> учреждения Нижневартовского района </w:t>
      </w:r>
      <w:r w:rsidR="00311A22" w:rsidRPr="00311A22">
        <w:rPr>
          <w:rFonts w:eastAsia="Calibri" w:cs="Arial"/>
          <w:lang w:eastAsia="en-US"/>
        </w:rPr>
        <w:t>«</w:t>
      </w:r>
      <w:r w:rsidRPr="00311A22">
        <w:rPr>
          <w:rFonts w:eastAsia="Calibri" w:cs="Arial"/>
          <w:lang w:eastAsia="en-US"/>
        </w:rPr>
        <w:t>Управление имущественными и земельными ресурсами</w:t>
      </w:r>
      <w:r w:rsidR="00311A22" w:rsidRPr="00311A22">
        <w:rPr>
          <w:rFonts w:eastAsia="Calibri" w:cs="Arial"/>
          <w:lang w:eastAsia="en-US"/>
        </w:rPr>
        <w:t>»</w:t>
      </w:r>
      <w:r w:rsidRPr="00311A22">
        <w:rPr>
          <w:rFonts w:eastAsia="Calibri" w:cs="Arial"/>
          <w:lang w:eastAsia="en-US"/>
        </w:rPr>
        <w:t>, ответственный за выдачу (направление)</w:t>
      </w:r>
      <w:r w:rsidRPr="00311A22">
        <w:rPr>
          <w:rFonts w:eastAsia="Calibri" w:cs="Arial"/>
          <w:szCs w:val="22"/>
          <w:lang w:eastAsia="en-US"/>
        </w:rPr>
        <w:t xml:space="preserve"> </w:t>
      </w:r>
      <w:r w:rsidRPr="00311A22">
        <w:rPr>
          <w:rFonts w:eastAsia="Calibri" w:cs="Arial"/>
          <w:lang w:eastAsia="en-US"/>
        </w:rPr>
        <w:t>заявителю результата предоставления муниципальной услуги, обеспечивает их передачу в МФЦ.</w:t>
      </w:r>
    </w:p>
    <w:p w14:paraId="2212CBB2" w14:textId="77777777" w:rsidR="00730789" w:rsidRPr="00311A22" w:rsidRDefault="00730789" w:rsidP="00730789">
      <w:pPr>
        <w:autoSpaceDE w:val="0"/>
        <w:autoSpaceDN w:val="0"/>
        <w:adjustRightInd w:val="0"/>
        <w:ind w:firstLine="709"/>
        <w:rPr>
          <w:rFonts w:eastAsia="Calibri" w:cs="Arial"/>
          <w:lang w:eastAsia="en-US"/>
        </w:rPr>
      </w:pPr>
    </w:p>
    <w:p w14:paraId="461D3698" w14:textId="77777777" w:rsidR="00730789" w:rsidRPr="00F54A21" w:rsidRDefault="00730789" w:rsidP="00F54A21">
      <w:pPr>
        <w:autoSpaceDE w:val="0"/>
        <w:autoSpaceDN w:val="0"/>
        <w:adjustRightInd w:val="0"/>
        <w:jc w:val="center"/>
        <w:rPr>
          <w:b/>
          <w:bCs/>
          <w:sz w:val="26"/>
          <w:szCs w:val="28"/>
        </w:rPr>
      </w:pPr>
      <w:r w:rsidRPr="00F54A21">
        <w:rPr>
          <w:b/>
          <w:bCs/>
          <w:sz w:val="26"/>
          <w:szCs w:val="28"/>
        </w:rPr>
        <w:t>Выдача (направление) заявителю документов, являющихся результатом предоставления муниципальной услуги</w:t>
      </w:r>
    </w:p>
    <w:p w14:paraId="69C43145" w14:textId="77777777" w:rsidR="00730789" w:rsidRPr="00311A22" w:rsidRDefault="00730789" w:rsidP="00730789">
      <w:pPr>
        <w:autoSpaceDE w:val="0"/>
        <w:autoSpaceDN w:val="0"/>
        <w:adjustRightInd w:val="0"/>
        <w:ind w:firstLine="709"/>
        <w:rPr>
          <w:rFonts w:eastAsia="Calibri" w:cs="Arial"/>
          <w:lang w:eastAsia="en-US"/>
        </w:rPr>
      </w:pPr>
    </w:p>
    <w:p w14:paraId="26A30BEB" w14:textId="77777777" w:rsidR="00730789" w:rsidRPr="00311A22" w:rsidRDefault="00730789" w:rsidP="00730789">
      <w:pPr>
        <w:autoSpaceDE w:val="0"/>
        <w:autoSpaceDN w:val="0"/>
        <w:adjustRightInd w:val="0"/>
        <w:ind w:firstLine="709"/>
        <w:rPr>
          <w:rFonts w:eastAsia="Calibri" w:cs="Arial"/>
          <w:lang w:eastAsia="en-US"/>
        </w:rPr>
      </w:pPr>
      <w:r w:rsidRPr="00311A22">
        <w:rPr>
          <w:rFonts w:eastAsia="Calibri" w:cs="Arial"/>
          <w:lang w:eastAsia="en-US"/>
        </w:rPr>
        <w:t xml:space="preserve">42. Основанием для начала административной процедуры является поступление документа, являющегося результатом предоставления муниципальной услуги, специалисту муниципального </w:t>
      </w:r>
      <w:r w:rsidR="003304FB">
        <w:rPr>
          <w:rFonts w:cs="Arial"/>
          <w:szCs w:val="20"/>
        </w:rPr>
        <w:t>казенного</w:t>
      </w:r>
      <w:r w:rsidRPr="00311A22">
        <w:rPr>
          <w:rFonts w:eastAsia="Calibri" w:cs="Arial"/>
          <w:lang w:eastAsia="en-US"/>
        </w:rPr>
        <w:t xml:space="preserve"> учреждения Нижневартовского района </w:t>
      </w:r>
      <w:r w:rsidR="00311A22" w:rsidRPr="00311A22">
        <w:rPr>
          <w:rFonts w:eastAsia="Calibri" w:cs="Arial"/>
          <w:lang w:eastAsia="en-US"/>
        </w:rPr>
        <w:t>«</w:t>
      </w:r>
      <w:r w:rsidRPr="00311A22">
        <w:rPr>
          <w:rFonts w:eastAsia="Calibri" w:cs="Arial"/>
          <w:lang w:eastAsia="en-US"/>
        </w:rPr>
        <w:t>Управление имущественными и земельными ресурсами</w:t>
      </w:r>
      <w:r w:rsidR="00311A22" w:rsidRPr="00311A22">
        <w:rPr>
          <w:rFonts w:eastAsia="Calibri" w:cs="Arial"/>
          <w:lang w:eastAsia="en-US"/>
        </w:rPr>
        <w:t>»</w:t>
      </w:r>
      <w:r w:rsidRPr="00311A22">
        <w:rPr>
          <w:rFonts w:eastAsia="Calibri" w:cs="Arial"/>
          <w:lang w:eastAsia="en-US"/>
        </w:rPr>
        <w:t>, ответственному за выдачу (направление) заявителю результата предоставления муниципальной услуги.</w:t>
      </w:r>
    </w:p>
    <w:p w14:paraId="580D06C5" w14:textId="77777777" w:rsidR="00730789" w:rsidRPr="00311A22" w:rsidRDefault="00730789" w:rsidP="00730789">
      <w:pPr>
        <w:autoSpaceDE w:val="0"/>
        <w:autoSpaceDN w:val="0"/>
        <w:adjustRightInd w:val="0"/>
        <w:ind w:firstLine="709"/>
        <w:rPr>
          <w:rFonts w:eastAsia="Calibri" w:cs="Arial"/>
          <w:lang w:eastAsia="en-US"/>
        </w:rPr>
      </w:pPr>
      <w:r w:rsidRPr="00311A22">
        <w:rPr>
          <w:rFonts w:eastAsia="Calibri" w:cs="Arial"/>
          <w:lang w:eastAsia="en-US"/>
        </w:rPr>
        <w:t xml:space="preserve">Должностным лицом, ответственным за направление (выдачу) результата предоставления муниципальной услуги, является специалист муниципального </w:t>
      </w:r>
      <w:r w:rsidR="003304FB">
        <w:rPr>
          <w:rFonts w:cs="Arial"/>
          <w:szCs w:val="20"/>
        </w:rPr>
        <w:t>казенного</w:t>
      </w:r>
      <w:r w:rsidRPr="00311A22">
        <w:rPr>
          <w:rFonts w:eastAsia="Calibri" w:cs="Arial"/>
          <w:lang w:eastAsia="en-US"/>
        </w:rPr>
        <w:t xml:space="preserve"> учреждения Нижневартовского района </w:t>
      </w:r>
      <w:r w:rsidR="00311A22" w:rsidRPr="00311A22">
        <w:rPr>
          <w:rFonts w:eastAsia="Calibri" w:cs="Arial"/>
          <w:lang w:eastAsia="en-US"/>
        </w:rPr>
        <w:t>«</w:t>
      </w:r>
      <w:r w:rsidRPr="00311A22">
        <w:rPr>
          <w:rFonts w:eastAsia="Calibri" w:cs="Arial"/>
          <w:lang w:eastAsia="en-US"/>
        </w:rPr>
        <w:t>Управление имущественными и земельными ресурсами</w:t>
      </w:r>
      <w:r w:rsidR="00311A22" w:rsidRPr="00311A22">
        <w:rPr>
          <w:rFonts w:eastAsia="Calibri" w:cs="Arial"/>
          <w:lang w:eastAsia="en-US"/>
        </w:rPr>
        <w:t>»</w:t>
      </w:r>
      <w:r w:rsidRPr="00311A22">
        <w:rPr>
          <w:rFonts w:eastAsia="Calibri" w:cs="Arial"/>
          <w:lang w:eastAsia="en-US"/>
        </w:rPr>
        <w:t>, ответственный за выдачу (направление) заявителю результата предоставления муниципальной услуги.</w:t>
      </w:r>
    </w:p>
    <w:p w14:paraId="06C98997" w14:textId="77777777" w:rsidR="00730789" w:rsidRPr="00311A22" w:rsidRDefault="00730789" w:rsidP="00730789">
      <w:pPr>
        <w:autoSpaceDE w:val="0"/>
        <w:autoSpaceDN w:val="0"/>
        <w:adjustRightInd w:val="0"/>
        <w:ind w:firstLine="709"/>
        <w:rPr>
          <w:rFonts w:eastAsia="Calibri" w:cs="Arial"/>
          <w:lang w:eastAsia="en-US"/>
        </w:rPr>
      </w:pPr>
      <w:r w:rsidRPr="00311A22">
        <w:rPr>
          <w:rFonts w:eastAsia="Calibri" w:cs="Arial"/>
          <w:lang w:eastAsia="en-US"/>
        </w:rPr>
        <w:t xml:space="preserve">Содержание административных действий, входящих в состав административной процедуры: определение способа выдачи (направления) заявителю результата </w:t>
      </w:r>
      <w:r w:rsidRPr="00311A22">
        <w:rPr>
          <w:rFonts w:eastAsia="Calibri" w:cs="Arial"/>
          <w:lang w:eastAsia="en-US"/>
        </w:rPr>
        <w:lastRenderedPageBreak/>
        <w:t>предоставления муниципальной услуги, направление (выдача) документов, являющихся результатом предоставления муниципальной услуги, заявителю.</w:t>
      </w:r>
    </w:p>
    <w:p w14:paraId="7CB0070C" w14:textId="77777777" w:rsidR="00730789" w:rsidRPr="00311A22" w:rsidRDefault="00730789" w:rsidP="00730789">
      <w:pPr>
        <w:autoSpaceDE w:val="0"/>
        <w:autoSpaceDN w:val="0"/>
        <w:adjustRightInd w:val="0"/>
        <w:ind w:firstLine="709"/>
        <w:rPr>
          <w:rFonts w:eastAsia="Calibri" w:cs="Arial"/>
          <w:lang w:eastAsia="en-US"/>
        </w:rPr>
      </w:pPr>
      <w:r w:rsidRPr="00311A22">
        <w:rPr>
          <w:rFonts w:eastAsia="Calibri" w:cs="Arial"/>
          <w:lang w:eastAsia="en-US"/>
        </w:rPr>
        <w:t xml:space="preserve">Порядок передачи результата: </w:t>
      </w:r>
    </w:p>
    <w:p w14:paraId="080B431C" w14:textId="77777777" w:rsidR="00730789" w:rsidRPr="00311A22" w:rsidRDefault="00730789" w:rsidP="00730789">
      <w:pPr>
        <w:autoSpaceDE w:val="0"/>
        <w:autoSpaceDN w:val="0"/>
        <w:adjustRightInd w:val="0"/>
        <w:ind w:firstLine="709"/>
        <w:rPr>
          <w:rFonts w:eastAsia="Calibri" w:cs="Arial"/>
          <w:lang w:eastAsia="en-US"/>
        </w:rPr>
      </w:pPr>
      <w:r w:rsidRPr="00311A22">
        <w:rPr>
          <w:rFonts w:eastAsia="Calibri" w:cs="Arial"/>
          <w:lang w:eastAsia="en-US"/>
        </w:rPr>
        <w:t>вручение (при личном обращении);</w:t>
      </w:r>
    </w:p>
    <w:p w14:paraId="331A4471" w14:textId="77777777" w:rsidR="00730789" w:rsidRPr="00311A22" w:rsidRDefault="00730789" w:rsidP="00730789">
      <w:pPr>
        <w:autoSpaceDE w:val="0"/>
        <w:autoSpaceDN w:val="0"/>
        <w:adjustRightInd w:val="0"/>
        <w:ind w:firstLine="709"/>
        <w:rPr>
          <w:rFonts w:eastAsia="Calibri" w:cs="Arial"/>
          <w:lang w:eastAsia="en-US"/>
        </w:rPr>
      </w:pPr>
      <w:r w:rsidRPr="00311A22">
        <w:rPr>
          <w:rFonts w:eastAsia="Calibri" w:cs="Arial"/>
          <w:lang w:eastAsia="en-US"/>
        </w:rPr>
        <w:t>посредством МФЦ;</w:t>
      </w:r>
    </w:p>
    <w:p w14:paraId="11C07088" w14:textId="77777777" w:rsidR="00730789" w:rsidRPr="00311A22" w:rsidRDefault="00730789" w:rsidP="00730789">
      <w:pPr>
        <w:autoSpaceDE w:val="0"/>
        <w:autoSpaceDN w:val="0"/>
        <w:adjustRightInd w:val="0"/>
        <w:ind w:firstLine="709"/>
        <w:rPr>
          <w:rFonts w:eastAsia="Calibri" w:cs="Arial"/>
          <w:lang w:eastAsia="en-US"/>
        </w:rPr>
      </w:pPr>
      <w:r w:rsidRPr="00311A22">
        <w:rPr>
          <w:rFonts w:eastAsia="Calibri" w:cs="Arial"/>
          <w:lang w:eastAsia="en-US"/>
        </w:rPr>
        <w:t>направление по почтовому адресу, указанному в заявлении.</w:t>
      </w:r>
    </w:p>
    <w:p w14:paraId="1EA9BDD7" w14:textId="77777777" w:rsidR="00730789" w:rsidRPr="00311A22" w:rsidRDefault="00730789" w:rsidP="00730789">
      <w:pPr>
        <w:autoSpaceDE w:val="0"/>
        <w:autoSpaceDN w:val="0"/>
        <w:adjustRightInd w:val="0"/>
        <w:ind w:firstLine="709"/>
        <w:rPr>
          <w:rFonts w:eastAsia="Calibri" w:cs="Arial"/>
          <w:lang w:eastAsia="en-US"/>
        </w:rPr>
      </w:pPr>
      <w:r w:rsidRPr="00311A22">
        <w:rPr>
          <w:rFonts w:eastAsia="Calibri" w:cs="Arial"/>
          <w:lang w:eastAsia="en-US"/>
        </w:rPr>
        <w:t>Дополнительно (при необходимости):</w:t>
      </w:r>
    </w:p>
    <w:p w14:paraId="70E4AFED" w14:textId="77777777" w:rsidR="00730789" w:rsidRPr="00311A22" w:rsidRDefault="00730789" w:rsidP="00730789">
      <w:pPr>
        <w:autoSpaceDE w:val="0"/>
        <w:autoSpaceDN w:val="0"/>
        <w:adjustRightInd w:val="0"/>
        <w:ind w:firstLine="709"/>
        <w:rPr>
          <w:rFonts w:eastAsia="Calibri" w:cs="Arial"/>
          <w:lang w:eastAsia="en-US"/>
        </w:rPr>
      </w:pPr>
      <w:r w:rsidRPr="00311A22">
        <w:rPr>
          <w:rFonts w:eastAsia="Calibri" w:cs="Arial"/>
          <w:lang w:eastAsia="en-US"/>
        </w:rPr>
        <w:t>направление посредством электронной почты ссылки на электронный документ, размещенный на официальном сайте;</w:t>
      </w:r>
    </w:p>
    <w:p w14:paraId="103E1A9A" w14:textId="77777777" w:rsidR="00730789" w:rsidRPr="00311A22" w:rsidRDefault="00730789" w:rsidP="00730789">
      <w:pPr>
        <w:autoSpaceDE w:val="0"/>
        <w:autoSpaceDN w:val="0"/>
        <w:adjustRightInd w:val="0"/>
        <w:ind w:firstLine="709"/>
        <w:rPr>
          <w:rFonts w:eastAsia="Calibri" w:cs="Arial"/>
          <w:lang w:eastAsia="en-US"/>
        </w:rPr>
      </w:pPr>
      <w:r w:rsidRPr="00311A22">
        <w:rPr>
          <w:rFonts w:eastAsia="Calibri" w:cs="Arial"/>
          <w:lang w:eastAsia="en-US"/>
        </w:rPr>
        <w:t>направление в виде электронного документа посредством электронной почты;</w:t>
      </w:r>
    </w:p>
    <w:p w14:paraId="398F3108" w14:textId="77777777" w:rsidR="00730789" w:rsidRPr="00311A22" w:rsidRDefault="00730789" w:rsidP="00730789">
      <w:pPr>
        <w:autoSpaceDE w:val="0"/>
        <w:autoSpaceDN w:val="0"/>
        <w:adjustRightInd w:val="0"/>
        <w:ind w:firstLine="709"/>
        <w:rPr>
          <w:rFonts w:eastAsia="Calibri" w:cs="Arial"/>
          <w:lang w:eastAsia="en-US"/>
        </w:rPr>
      </w:pPr>
      <w:r w:rsidRPr="00311A22">
        <w:rPr>
          <w:rFonts w:eastAsia="Calibri" w:cs="Arial"/>
          <w:lang w:eastAsia="en-US"/>
        </w:rPr>
        <w:t xml:space="preserve">направление в виде электронного документа в раздел </w:t>
      </w:r>
      <w:r w:rsidR="00311A22" w:rsidRPr="00311A22">
        <w:rPr>
          <w:rFonts w:eastAsia="Calibri" w:cs="Arial"/>
          <w:lang w:eastAsia="en-US"/>
        </w:rPr>
        <w:t>«</w:t>
      </w:r>
      <w:r w:rsidRPr="00311A22">
        <w:rPr>
          <w:rFonts w:eastAsia="Calibri" w:cs="Arial"/>
          <w:lang w:eastAsia="en-US"/>
        </w:rPr>
        <w:t>Личный кабинет</w:t>
      </w:r>
      <w:r w:rsidR="00311A22" w:rsidRPr="00311A22">
        <w:rPr>
          <w:rFonts w:eastAsia="Calibri" w:cs="Arial"/>
          <w:lang w:eastAsia="en-US"/>
        </w:rPr>
        <w:t>»</w:t>
      </w:r>
      <w:r w:rsidRPr="00311A22">
        <w:rPr>
          <w:rFonts w:eastAsia="Calibri" w:cs="Arial"/>
          <w:lang w:eastAsia="en-US"/>
        </w:rPr>
        <w:t xml:space="preserve"> Единого или регионального порталов.</w:t>
      </w:r>
    </w:p>
    <w:p w14:paraId="4558C464" w14:textId="77777777" w:rsidR="00730789" w:rsidRPr="00311A22" w:rsidRDefault="00730789" w:rsidP="00730789">
      <w:pPr>
        <w:autoSpaceDE w:val="0"/>
        <w:autoSpaceDN w:val="0"/>
        <w:adjustRightInd w:val="0"/>
        <w:ind w:firstLine="709"/>
        <w:rPr>
          <w:rFonts w:eastAsia="Calibri" w:cs="Arial"/>
          <w:lang w:eastAsia="en-US"/>
        </w:rPr>
      </w:pPr>
      <w:r w:rsidRPr="00311A22">
        <w:rPr>
          <w:rFonts w:eastAsia="Calibri" w:cs="Arial"/>
          <w:lang w:eastAsia="en-US"/>
        </w:rPr>
        <w:t>Критерий принятия решения: оформленные документы, являющиеся результатом предоставления муниципальной услуги.</w:t>
      </w:r>
    </w:p>
    <w:p w14:paraId="79730AEA" w14:textId="77777777" w:rsidR="00730789" w:rsidRPr="00311A22" w:rsidRDefault="00730789" w:rsidP="00730789">
      <w:pPr>
        <w:autoSpaceDE w:val="0"/>
        <w:autoSpaceDN w:val="0"/>
        <w:adjustRightInd w:val="0"/>
        <w:ind w:firstLine="709"/>
        <w:rPr>
          <w:rFonts w:eastAsia="Calibri" w:cs="Arial"/>
          <w:lang w:eastAsia="en-US"/>
        </w:rPr>
      </w:pPr>
      <w:r w:rsidRPr="00311A22">
        <w:rPr>
          <w:rFonts w:eastAsia="Calibri" w:cs="Arial"/>
          <w:lang w:eastAsia="en-US"/>
        </w:rPr>
        <w:t>Результат административной процедуры: выданные (направленные) заявителю документы, являющиеся результатом предоставления муниципальной услуги, нарочно или по адресу, указанному в заявлении, либо через МФЦ.</w:t>
      </w:r>
    </w:p>
    <w:p w14:paraId="4D76A400" w14:textId="77777777" w:rsidR="00730789" w:rsidRPr="00311A22" w:rsidRDefault="00730789" w:rsidP="00730789">
      <w:pPr>
        <w:autoSpaceDE w:val="0"/>
        <w:autoSpaceDN w:val="0"/>
        <w:adjustRightInd w:val="0"/>
        <w:ind w:firstLine="709"/>
        <w:rPr>
          <w:rFonts w:eastAsia="Calibri" w:cs="Arial"/>
          <w:lang w:eastAsia="en-US"/>
        </w:rPr>
      </w:pPr>
      <w:r w:rsidRPr="00311A22">
        <w:rPr>
          <w:rFonts w:eastAsia="Calibri" w:cs="Arial"/>
          <w:lang w:eastAsia="en-US"/>
        </w:rPr>
        <w:t>Максимальный срок выполне</w:t>
      </w:r>
      <w:r w:rsidR="004E607A" w:rsidRPr="00311A22">
        <w:rPr>
          <w:rFonts w:eastAsia="Calibri" w:cs="Arial"/>
          <w:lang w:eastAsia="en-US"/>
        </w:rPr>
        <w:t>ния административного действия −</w:t>
      </w:r>
      <w:r w:rsidRPr="00311A22">
        <w:rPr>
          <w:rFonts w:eastAsia="Calibri" w:cs="Arial"/>
          <w:lang w:eastAsia="en-US"/>
        </w:rPr>
        <w:t xml:space="preserve"> 4 рабочих дня со дн</w:t>
      </w:r>
      <w:r w:rsidR="004E607A" w:rsidRPr="00311A22">
        <w:rPr>
          <w:rFonts w:eastAsia="Calibri" w:cs="Arial"/>
          <w:lang w:eastAsia="en-US"/>
        </w:rPr>
        <w:t>я подписания должностным лицом У</w:t>
      </w:r>
      <w:r w:rsidRPr="00311A22">
        <w:rPr>
          <w:rFonts w:eastAsia="Calibri" w:cs="Arial"/>
          <w:lang w:eastAsia="en-US"/>
        </w:rPr>
        <w:t>полномоченного органа либо лицом, его замещающим.</w:t>
      </w:r>
    </w:p>
    <w:p w14:paraId="5B7E6A8A" w14:textId="77777777" w:rsidR="00730789" w:rsidRPr="00311A22" w:rsidRDefault="00730789" w:rsidP="00730789">
      <w:pPr>
        <w:autoSpaceDE w:val="0"/>
        <w:autoSpaceDN w:val="0"/>
        <w:adjustRightInd w:val="0"/>
        <w:ind w:firstLine="709"/>
        <w:rPr>
          <w:rFonts w:eastAsia="Calibri" w:cs="Arial"/>
          <w:lang w:eastAsia="en-US"/>
        </w:rPr>
      </w:pPr>
      <w:r w:rsidRPr="00311A22">
        <w:rPr>
          <w:rFonts w:eastAsia="Calibri" w:cs="Arial"/>
          <w:lang w:eastAsia="en-US"/>
        </w:rPr>
        <w:t xml:space="preserve">Способ фиксации результата выполнения административной процедуры: </w:t>
      </w:r>
    </w:p>
    <w:p w14:paraId="1BCA2878" w14:textId="77777777" w:rsidR="00730789" w:rsidRPr="00311A22" w:rsidRDefault="00730789" w:rsidP="00730789">
      <w:pPr>
        <w:autoSpaceDE w:val="0"/>
        <w:autoSpaceDN w:val="0"/>
        <w:adjustRightInd w:val="0"/>
        <w:ind w:firstLine="709"/>
        <w:rPr>
          <w:rFonts w:eastAsia="Calibri" w:cs="Arial"/>
          <w:lang w:eastAsia="en-US"/>
        </w:rPr>
      </w:pPr>
      <w:r w:rsidRPr="00311A22">
        <w:rPr>
          <w:rFonts w:eastAsia="Calibri" w:cs="Arial"/>
          <w:lang w:eastAsia="en-US"/>
        </w:rPr>
        <w:t>в случае выдачи документов, являющихся результатом предоставления муниципальной услуги, нарочно заявителю, выдача документов подтверждается распиской заявителя (представителя по доверенности);</w:t>
      </w:r>
    </w:p>
    <w:p w14:paraId="357F527F" w14:textId="77777777" w:rsidR="00730789" w:rsidRPr="00311A22" w:rsidRDefault="00730789" w:rsidP="00730789">
      <w:pPr>
        <w:autoSpaceDE w:val="0"/>
        <w:autoSpaceDN w:val="0"/>
        <w:adjustRightInd w:val="0"/>
        <w:ind w:firstLine="709"/>
        <w:rPr>
          <w:rFonts w:eastAsia="Calibri" w:cs="Arial"/>
          <w:lang w:eastAsia="en-US"/>
        </w:rPr>
      </w:pPr>
      <w:r w:rsidRPr="00311A22">
        <w:rPr>
          <w:rFonts w:eastAsia="Calibri" w:cs="Arial"/>
          <w:lang w:eastAsia="en-US"/>
        </w:rPr>
        <w:t>в случае направления документов, являющихся результатом предоставления муниципальной услуги, почтой, получение заявителем документов подтверждается уведомлением о вручении письма или документом, подтверждающим оплату услуг почтовой связи по направлению письма (чек, квитанция, реестр заказных писем и др.);</w:t>
      </w:r>
    </w:p>
    <w:p w14:paraId="708C8FE0" w14:textId="77777777" w:rsidR="00730789" w:rsidRPr="00311A22" w:rsidRDefault="00730789" w:rsidP="00730789">
      <w:pPr>
        <w:autoSpaceDE w:val="0"/>
        <w:autoSpaceDN w:val="0"/>
        <w:adjustRightInd w:val="0"/>
        <w:ind w:firstLine="709"/>
        <w:rPr>
          <w:rFonts w:eastAsia="Calibri" w:cs="Arial"/>
          <w:lang w:eastAsia="en-US"/>
        </w:rPr>
      </w:pPr>
      <w:r w:rsidRPr="00311A22">
        <w:rPr>
          <w:rFonts w:eastAsia="Calibri" w:cs="Arial"/>
          <w:lang w:eastAsia="en-US"/>
        </w:rPr>
        <w:t>в случае направления документов на электронную почту заявителя получение заявителем документов подтверждается скриншотом электронного уведомления о доставке сообщения (отчет о доставке электронного письма);</w:t>
      </w:r>
    </w:p>
    <w:p w14:paraId="5B7877FD" w14:textId="77777777" w:rsidR="00730789" w:rsidRPr="00311A22" w:rsidRDefault="00730789" w:rsidP="00730789">
      <w:pPr>
        <w:autoSpaceDE w:val="0"/>
        <w:autoSpaceDN w:val="0"/>
        <w:adjustRightInd w:val="0"/>
        <w:ind w:firstLine="709"/>
        <w:rPr>
          <w:rFonts w:eastAsia="Calibri" w:cs="Arial"/>
          <w:lang w:eastAsia="en-US"/>
        </w:rPr>
      </w:pPr>
      <w:r w:rsidRPr="00311A22">
        <w:rPr>
          <w:rFonts w:eastAsia="Calibri" w:cs="Arial"/>
          <w:lang w:eastAsia="en-US"/>
        </w:rPr>
        <w:t>в случае направления документов заявителю посредством Е</w:t>
      </w:r>
      <w:r w:rsidR="004E607A" w:rsidRPr="00311A22">
        <w:rPr>
          <w:rFonts w:eastAsia="Calibri" w:cs="Arial"/>
          <w:lang w:eastAsia="en-US"/>
        </w:rPr>
        <w:t>диного или регионального порталов</w:t>
      </w:r>
      <w:r w:rsidRPr="00311A22">
        <w:rPr>
          <w:rFonts w:eastAsia="Calibri" w:cs="Arial"/>
          <w:lang w:eastAsia="en-US"/>
        </w:rPr>
        <w:t xml:space="preserve"> получение заявителем документов подтверждается прикреплением к электронному документообороту скриншота записи о выдаче документов заявителю;</w:t>
      </w:r>
    </w:p>
    <w:p w14:paraId="37A0093D" w14:textId="77777777" w:rsidR="00730789" w:rsidRDefault="00730789" w:rsidP="00730789">
      <w:pPr>
        <w:autoSpaceDE w:val="0"/>
        <w:autoSpaceDN w:val="0"/>
        <w:adjustRightInd w:val="0"/>
        <w:ind w:firstLine="709"/>
        <w:rPr>
          <w:rFonts w:eastAsia="Calibri" w:cs="Arial"/>
          <w:lang w:eastAsia="en-US"/>
        </w:rPr>
      </w:pPr>
      <w:r w:rsidRPr="00311A22">
        <w:rPr>
          <w:rFonts w:eastAsia="Calibri" w:cs="Arial"/>
          <w:lang w:eastAsia="en-US"/>
        </w:rPr>
        <w:t>в случае выдачи документа, являющегося результатом предоставле</w:t>
      </w:r>
      <w:r w:rsidR="004E607A" w:rsidRPr="00311A22">
        <w:rPr>
          <w:rFonts w:eastAsia="Calibri" w:cs="Arial"/>
          <w:lang w:eastAsia="en-US"/>
        </w:rPr>
        <w:t>ния муниципальной услуги, в МФЦ</w:t>
      </w:r>
      <w:r w:rsidRPr="00311A22">
        <w:rPr>
          <w:rFonts w:eastAsia="Calibri" w:cs="Arial"/>
          <w:lang w:eastAsia="en-US"/>
        </w:rPr>
        <w:t xml:space="preserve"> запись о выдаче документа заявителю отображается в соответствии с порядком ведения документооборота, принятым в МФЦ.</w:t>
      </w:r>
    </w:p>
    <w:p w14:paraId="118F4B52" w14:textId="77777777" w:rsidR="00A248AB" w:rsidRPr="00F54A21" w:rsidRDefault="00A248AB" w:rsidP="00F54A21">
      <w:pPr>
        <w:autoSpaceDE w:val="0"/>
        <w:autoSpaceDN w:val="0"/>
        <w:adjustRightInd w:val="0"/>
        <w:ind w:firstLine="709"/>
        <w:rPr>
          <w:rFonts w:cs="Arial"/>
          <w:b/>
          <w:bCs/>
          <w:sz w:val="28"/>
          <w:szCs w:val="26"/>
        </w:rPr>
      </w:pPr>
    </w:p>
    <w:p w14:paraId="41493A51" w14:textId="77777777" w:rsidR="00A248AB" w:rsidRPr="00F54A21" w:rsidRDefault="00A248AB" w:rsidP="00F54A21">
      <w:pPr>
        <w:autoSpaceDE w:val="0"/>
        <w:autoSpaceDN w:val="0"/>
        <w:adjustRightInd w:val="0"/>
        <w:jc w:val="center"/>
        <w:rPr>
          <w:b/>
          <w:bCs/>
          <w:sz w:val="26"/>
          <w:szCs w:val="28"/>
        </w:rPr>
      </w:pPr>
      <w:r w:rsidRPr="00F54A21">
        <w:rPr>
          <w:b/>
          <w:bCs/>
          <w:sz w:val="26"/>
          <w:szCs w:val="28"/>
        </w:rPr>
        <w:t>Варианты предоставления муниципальной услуги, включающие порядок предоставления указанных услуг отдельным категориям заявителей, объединенных общими признаками</w:t>
      </w:r>
    </w:p>
    <w:p w14:paraId="314F11BD" w14:textId="77777777" w:rsidR="00A248AB" w:rsidRPr="00587E44" w:rsidRDefault="00A248AB" w:rsidP="00A248AB">
      <w:pPr>
        <w:autoSpaceDE w:val="0"/>
        <w:autoSpaceDN w:val="0"/>
        <w:adjustRightInd w:val="0"/>
        <w:jc w:val="center"/>
        <w:rPr>
          <w:rFonts w:cs="Arial"/>
          <w:b/>
          <w:bCs/>
        </w:rPr>
      </w:pPr>
      <w:r>
        <w:rPr>
          <w:rFonts w:cs="Arial"/>
          <w:b/>
          <w:bCs/>
        </w:rPr>
        <w:t>(</w:t>
      </w:r>
      <w:r w:rsidRPr="00587E44">
        <w:rPr>
          <w:rFonts w:cs="Arial"/>
          <w:bCs/>
        </w:rPr>
        <w:t>раздел III</w:t>
      </w:r>
      <w:r>
        <w:rPr>
          <w:rFonts w:cs="Arial"/>
          <w:bCs/>
        </w:rPr>
        <w:t xml:space="preserve"> дополнен</w:t>
      </w:r>
      <w:r w:rsidRPr="00587E44">
        <w:rPr>
          <w:rFonts w:cs="Arial"/>
          <w:bCs/>
        </w:rPr>
        <w:t xml:space="preserve"> подразделом</w:t>
      </w:r>
      <w:r>
        <w:rPr>
          <w:rFonts w:cs="Arial"/>
          <w:bCs/>
        </w:rPr>
        <w:t xml:space="preserve"> постановлением Администрации от </w:t>
      </w:r>
      <w:hyperlink r:id="rId37" w:history="1">
        <w:r>
          <w:rPr>
            <w:rStyle w:val="af9"/>
            <w:rFonts w:cs="Arial"/>
            <w:bCs/>
          </w:rPr>
          <w:t>02.12.2021 № 2171</w:t>
        </w:r>
      </w:hyperlink>
      <w:r>
        <w:rPr>
          <w:rFonts w:cs="Arial"/>
          <w:bCs/>
        </w:rPr>
        <w:t>)</w:t>
      </w:r>
    </w:p>
    <w:p w14:paraId="4168511C" w14:textId="77777777" w:rsidR="00A248AB" w:rsidRPr="00587E44" w:rsidRDefault="00A248AB" w:rsidP="00A248AB">
      <w:pPr>
        <w:autoSpaceDE w:val="0"/>
        <w:autoSpaceDN w:val="0"/>
        <w:adjustRightInd w:val="0"/>
        <w:ind w:firstLine="709"/>
        <w:rPr>
          <w:rFonts w:cs="Arial"/>
          <w:bCs/>
        </w:rPr>
      </w:pPr>
    </w:p>
    <w:p w14:paraId="59FC63A8" w14:textId="77777777" w:rsidR="00A248AB" w:rsidRPr="00311A22" w:rsidRDefault="00A248AB" w:rsidP="00A248AB">
      <w:pPr>
        <w:autoSpaceDE w:val="0"/>
        <w:autoSpaceDN w:val="0"/>
        <w:adjustRightInd w:val="0"/>
        <w:ind w:firstLine="709"/>
        <w:rPr>
          <w:rFonts w:eastAsia="Calibri" w:cs="Arial"/>
          <w:lang w:eastAsia="en-US"/>
        </w:rPr>
      </w:pPr>
      <w:r w:rsidRPr="00587E44">
        <w:rPr>
          <w:rFonts w:cs="Arial"/>
          <w:bCs/>
        </w:rPr>
        <w:t>42.1. Иные варианты предоставления муниципальной услуги, включающие порядок ее предоставления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отсутствуют.</w:t>
      </w:r>
    </w:p>
    <w:p w14:paraId="4287FE9F" w14:textId="77777777" w:rsidR="00730789" w:rsidRPr="00311A22" w:rsidRDefault="00730789" w:rsidP="00730789">
      <w:pPr>
        <w:autoSpaceDE w:val="0"/>
        <w:autoSpaceDN w:val="0"/>
        <w:adjustRightInd w:val="0"/>
        <w:ind w:firstLine="709"/>
        <w:rPr>
          <w:rFonts w:eastAsia="Calibri" w:cs="Arial"/>
          <w:lang w:eastAsia="en-US"/>
        </w:rPr>
      </w:pPr>
    </w:p>
    <w:p w14:paraId="763FE463" w14:textId="77777777" w:rsidR="00730789" w:rsidRPr="00311A22" w:rsidRDefault="00730789" w:rsidP="00311A22">
      <w:pPr>
        <w:pStyle w:val="2"/>
        <w:rPr>
          <w:rFonts w:eastAsia="Calibri"/>
          <w:lang w:eastAsia="en-US"/>
        </w:rPr>
      </w:pPr>
      <w:r w:rsidRPr="00311A22">
        <w:rPr>
          <w:rFonts w:eastAsia="Calibri"/>
          <w:lang w:eastAsia="en-US"/>
        </w:rPr>
        <w:t>IV. Формы контроля за исполнением административного регламента</w:t>
      </w:r>
    </w:p>
    <w:p w14:paraId="0C29A6E0" w14:textId="77777777" w:rsidR="00730789" w:rsidRPr="00311A22" w:rsidRDefault="004E7A81" w:rsidP="00730789">
      <w:pPr>
        <w:autoSpaceDE w:val="0"/>
        <w:autoSpaceDN w:val="0"/>
        <w:adjustRightInd w:val="0"/>
        <w:ind w:firstLine="709"/>
        <w:jc w:val="center"/>
        <w:outlineLvl w:val="1"/>
        <w:rPr>
          <w:rFonts w:eastAsia="Calibri" w:cs="Arial"/>
          <w:lang w:eastAsia="en-US"/>
        </w:rPr>
      </w:pPr>
      <w:r>
        <w:rPr>
          <w:rFonts w:eastAsia="Calibri" w:cs="Arial"/>
          <w:lang w:eastAsia="en-US"/>
        </w:rPr>
        <w:lastRenderedPageBreak/>
        <w:t xml:space="preserve">(Раздел утратил силу постановлением </w:t>
      </w:r>
      <w:r>
        <w:rPr>
          <w:rFonts w:cs="Arial"/>
          <w:bCs/>
        </w:rPr>
        <w:t xml:space="preserve">Администрации от </w:t>
      </w:r>
      <w:hyperlink r:id="rId38" w:history="1">
        <w:r>
          <w:rPr>
            <w:rStyle w:val="af9"/>
            <w:rFonts w:cs="Arial"/>
            <w:bCs/>
          </w:rPr>
          <w:t>23.06.2025 № 829</w:t>
        </w:r>
      </w:hyperlink>
      <w:r>
        <w:rPr>
          <w:rFonts w:cs="Arial"/>
          <w:bCs/>
        </w:rPr>
        <w:t>)</w:t>
      </w:r>
    </w:p>
    <w:p w14:paraId="34F38B0F" w14:textId="77777777" w:rsidR="00311A22" w:rsidRPr="00311A22" w:rsidRDefault="00311A22" w:rsidP="00311A22">
      <w:pPr>
        <w:autoSpaceDE w:val="0"/>
        <w:autoSpaceDN w:val="0"/>
        <w:adjustRightInd w:val="0"/>
        <w:ind w:firstLine="709"/>
        <w:rPr>
          <w:rFonts w:eastAsia="Calibri" w:cs="Arial"/>
          <w:lang w:eastAsia="en-US"/>
        </w:rPr>
      </w:pPr>
    </w:p>
    <w:p w14:paraId="7E2A9450" w14:textId="77777777" w:rsidR="00730789" w:rsidRDefault="00730789" w:rsidP="00311A22">
      <w:pPr>
        <w:pStyle w:val="2"/>
        <w:rPr>
          <w:rFonts w:eastAsia="Calibri"/>
          <w:lang w:eastAsia="en-US"/>
        </w:rPr>
      </w:pPr>
      <w:bookmarkStart w:id="16" w:name="Par363"/>
      <w:bookmarkEnd w:id="16"/>
      <w:r w:rsidRPr="00311A22">
        <w:rPr>
          <w:rFonts w:eastAsia="Calibri"/>
          <w:lang w:eastAsia="en-US"/>
        </w:rPr>
        <w:t>V. Досудебный (внесудебный) порядок обжалования решений и действий (бездействия) органа местного самоуправления, предоставляющего муниципальную услугу, многофункционального центра, а также их должностных лиц, муниципальных служащих, работников</w:t>
      </w:r>
    </w:p>
    <w:p w14:paraId="4288C769" w14:textId="77777777" w:rsidR="004E7A81" w:rsidRPr="004E7A81" w:rsidRDefault="004E7A81" w:rsidP="00311A22">
      <w:pPr>
        <w:pStyle w:val="2"/>
        <w:rPr>
          <w:rFonts w:eastAsia="Calibri"/>
          <w:b w:val="0"/>
          <w:lang w:eastAsia="en-US"/>
        </w:rPr>
      </w:pPr>
      <w:r w:rsidRPr="004E7A81">
        <w:rPr>
          <w:rFonts w:eastAsia="Calibri"/>
          <w:b w:val="0"/>
          <w:sz w:val="24"/>
          <w:lang w:eastAsia="en-US"/>
        </w:rPr>
        <w:t xml:space="preserve">(Раздел утратил силу постановлением </w:t>
      </w:r>
      <w:r w:rsidRPr="004E7A81">
        <w:rPr>
          <w:b w:val="0"/>
          <w:bCs w:val="0"/>
          <w:sz w:val="24"/>
        </w:rPr>
        <w:t xml:space="preserve">Администрации от </w:t>
      </w:r>
      <w:hyperlink r:id="rId39" w:history="1">
        <w:r>
          <w:rPr>
            <w:rStyle w:val="af9"/>
            <w:b w:val="0"/>
            <w:bCs w:val="0"/>
            <w:sz w:val="24"/>
          </w:rPr>
          <w:t>23.06.2025 № 829</w:t>
        </w:r>
      </w:hyperlink>
      <w:r w:rsidRPr="004E7A81">
        <w:rPr>
          <w:b w:val="0"/>
          <w:bCs w:val="0"/>
          <w:sz w:val="24"/>
        </w:rPr>
        <w:t>)</w:t>
      </w:r>
    </w:p>
    <w:p w14:paraId="1456D4D9" w14:textId="77777777" w:rsidR="00730789" w:rsidRPr="00311A22" w:rsidRDefault="00730789" w:rsidP="00730789">
      <w:pPr>
        <w:autoSpaceDE w:val="0"/>
        <w:autoSpaceDN w:val="0"/>
        <w:adjustRightInd w:val="0"/>
        <w:ind w:firstLine="709"/>
        <w:rPr>
          <w:rFonts w:eastAsia="Calibri" w:cs="Arial"/>
          <w:lang w:eastAsia="en-US"/>
        </w:rPr>
      </w:pPr>
    </w:p>
    <w:p w14:paraId="62304A2B" w14:textId="77777777" w:rsidR="00311A22" w:rsidRPr="00311A22" w:rsidRDefault="00730789" w:rsidP="00311A22">
      <w:pPr>
        <w:autoSpaceDE w:val="0"/>
        <w:autoSpaceDN w:val="0"/>
        <w:adjustRightInd w:val="0"/>
        <w:ind w:left="5245"/>
        <w:jc w:val="right"/>
        <w:outlineLvl w:val="0"/>
        <w:rPr>
          <w:rFonts w:eastAsia="Calibri" w:cs="Arial"/>
          <w:lang w:eastAsia="en-US"/>
        </w:rPr>
      </w:pPr>
      <w:r w:rsidRPr="00311A22">
        <w:rPr>
          <w:rFonts w:eastAsia="Calibri" w:cs="Arial"/>
          <w:lang w:eastAsia="en-US"/>
        </w:rPr>
        <w:br w:type="page"/>
      </w:r>
      <w:r w:rsidRPr="00311A22">
        <w:rPr>
          <w:rFonts w:eastAsia="Calibri" w:cs="Arial"/>
          <w:lang w:eastAsia="en-US"/>
        </w:rPr>
        <w:lastRenderedPageBreak/>
        <w:t>Приложение к административному регламенту</w:t>
      </w:r>
      <w:r w:rsidR="00D31ED4" w:rsidRPr="00311A22">
        <w:rPr>
          <w:rFonts w:eastAsia="Calibri" w:cs="Arial"/>
          <w:lang w:eastAsia="en-US"/>
        </w:rPr>
        <w:t xml:space="preserve"> </w:t>
      </w:r>
      <w:r w:rsidRPr="00311A22">
        <w:rPr>
          <w:rFonts w:eastAsia="Calibri" w:cs="Arial"/>
          <w:lang w:eastAsia="en-US"/>
        </w:rPr>
        <w:t xml:space="preserve">предоставления муниципальной услуги </w:t>
      </w:r>
      <w:r w:rsidR="00311A22" w:rsidRPr="00311A22">
        <w:rPr>
          <w:rFonts w:eastAsia="Calibri" w:cs="Arial"/>
          <w:lang w:eastAsia="en-US"/>
        </w:rPr>
        <w:t>«</w:t>
      </w:r>
      <w:r w:rsidRPr="00311A22">
        <w:rPr>
          <w:rFonts w:eastAsia="Calibri" w:cs="Arial"/>
          <w:lang w:eastAsia="en-US"/>
        </w:rPr>
        <w:t xml:space="preserve">Установление сервитута в отношении земельного участка, находящегося </w:t>
      </w:r>
      <w:proofErr w:type="gramStart"/>
      <w:r w:rsidRPr="00311A22">
        <w:rPr>
          <w:rFonts w:eastAsia="Calibri" w:cs="Arial"/>
          <w:lang w:eastAsia="en-US"/>
        </w:rPr>
        <w:t>в муниципальной собственности</w:t>
      </w:r>
      <w:proofErr w:type="gramEnd"/>
      <w:r w:rsidRPr="00311A22">
        <w:rPr>
          <w:rFonts w:eastAsia="Calibri" w:cs="Arial"/>
          <w:lang w:eastAsia="en-US"/>
        </w:rPr>
        <w:t xml:space="preserve"> или государственная собственность на который не разграничена</w:t>
      </w:r>
      <w:r w:rsidR="00311A22" w:rsidRPr="00311A22">
        <w:rPr>
          <w:rFonts w:eastAsia="Calibri" w:cs="Arial"/>
          <w:lang w:eastAsia="en-US"/>
        </w:rPr>
        <w:t>»</w:t>
      </w:r>
    </w:p>
    <w:p w14:paraId="719A3C71" w14:textId="77777777" w:rsidR="00311A22" w:rsidRPr="00311A22" w:rsidRDefault="00311A22" w:rsidP="00D31ED4">
      <w:pPr>
        <w:autoSpaceDE w:val="0"/>
        <w:autoSpaceDN w:val="0"/>
        <w:adjustRightInd w:val="0"/>
        <w:ind w:left="5245"/>
        <w:outlineLvl w:val="0"/>
        <w:rPr>
          <w:rFonts w:eastAsia="Calibri" w:cs="Arial"/>
          <w:lang w:eastAsia="en-US"/>
        </w:rPr>
      </w:pPr>
    </w:p>
    <w:p w14:paraId="450DBFAD" w14:textId="77777777" w:rsidR="00730789" w:rsidRPr="00311A22" w:rsidRDefault="00730789" w:rsidP="00730789">
      <w:pPr>
        <w:widowControl w:val="0"/>
        <w:autoSpaceDE w:val="0"/>
        <w:autoSpaceDN w:val="0"/>
        <w:adjustRightInd w:val="0"/>
        <w:jc w:val="center"/>
        <w:outlineLvl w:val="1"/>
        <w:rPr>
          <w:rFonts w:eastAsia="Calibri" w:cs="Arial"/>
          <w:b/>
          <w:lang w:eastAsia="en-US"/>
        </w:rPr>
      </w:pPr>
      <w:r w:rsidRPr="00311A22">
        <w:rPr>
          <w:rFonts w:eastAsia="Calibri" w:cs="Arial"/>
          <w:b/>
          <w:lang w:eastAsia="en-US"/>
        </w:rPr>
        <w:t xml:space="preserve">Рекомендуемая форма заявления об </w:t>
      </w:r>
      <w:r w:rsidRPr="00311A22">
        <w:rPr>
          <w:rFonts w:eastAsia="Calibri" w:cs="Arial"/>
          <w:b/>
          <w:bCs/>
          <w:lang w:eastAsia="en-US"/>
        </w:rPr>
        <w:t xml:space="preserve">установлении сервитута в отношении земельного участка, находящегося </w:t>
      </w:r>
      <w:proofErr w:type="gramStart"/>
      <w:r w:rsidRPr="00311A22">
        <w:rPr>
          <w:rFonts w:eastAsia="Calibri" w:cs="Arial"/>
          <w:b/>
          <w:bCs/>
          <w:lang w:eastAsia="en-US"/>
        </w:rPr>
        <w:t>в муниципальной собственности</w:t>
      </w:r>
      <w:proofErr w:type="gramEnd"/>
      <w:r w:rsidRPr="00311A22">
        <w:rPr>
          <w:rFonts w:eastAsia="Calibri" w:cs="Arial"/>
          <w:b/>
          <w:bCs/>
          <w:lang w:eastAsia="en-US"/>
        </w:rPr>
        <w:t xml:space="preserve"> или государственная собственность на который не разграничена</w:t>
      </w:r>
    </w:p>
    <w:p w14:paraId="3B7F16CE" w14:textId="77777777" w:rsidR="00730789" w:rsidRPr="00311A22" w:rsidRDefault="00730789" w:rsidP="00730789">
      <w:pPr>
        <w:widowControl w:val="0"/>
        <w:autoSpaceDE w:val="0"/>
        <w:autoSpaceDN w:val="0"/>
        <w:adjustRightInd w:val="0"/>
        <w:jc w:val="right"/>
        <w:outlineLvl w:val="1"/>
        <w:rPr>
          <w:rFonts w:eastAsia="Calibri" w:cs="Arial"/>
          <w:lang w:eastAsia="en-US"/>
        </w:rPr>
      </w:pPr>
    </w:p>
    <w:p w14:paraId="159AB734" w14:textId="77777777" w:rsidR="00730789" w:rsidRPr="00311A22" w:rsidRDefault="00730789" w:rsidP="00311A22">
      <w:pPr>
        <w:autoSpaceDE w:val="0"/>
        <w:autoSpaceDN w:val="0"/>
        <w:adjustRightInd w:val="0"/>
        <w:ind w:left="4253" w:firstLine="0"/>
        <w:rPr>
          <w:rFonts w:eastAsia="Calibri" w:cs="Arial"/>
          <w:szCs w:val="20"/>
          <w:lang w:eastAsia="en-US"/>
        </w:rPr>
      </w:pPr>
      <w:r w:rsidRPr="00311A22">
        <w:rPr>
          <w:rFonts w:eastAsia="Calibri" w:cs="Arial"/>
          <w:lang w:eastAsia="en-US"/>
        </w:rPr>
        <w:t>В</w:t>
      </w:r>
      <w:r w:rsidR="00311A22" w:rsidRPr="00311A22">
        <w:rPr>
          <w:rFonts w:eastAsia="Calibri" w:cs="Arial"/>
          <w:szCs w:val="20"/>
          <w:lang w:eastAsia="en-US"/>
        </w:rPr>
        <w:t xml:space="preserve"> </w:t>
      </w:r>
      <w:r w:rsidRPr="00311A22">
        <w:rPr>
          <w:rFonts w:eastAsia="Calibri" w:cs="Arial"/>
          <w:szCs w:val="20"/>
          <w:lang w:eastAsia="en-US"/>
        </w:rPr>
        <w:t>___________________________________</w:t>
      </w:r>
      <w:r w:rsidR="00D31ED4" w:rsidRPr="00311A22">
        <w:rPr>
          <w:rFonts w:eastAsia="Calibri" w:cs="Arial"/>
          <w:szCs w:val="20"/>
          <w:lang w:eastAsia="en-US"/>
        </w:rPr>
        <w:t>_____</w:t>
      </w:r>
      <w:r w:rsidRPr="00311A22">
        <w:rPr>
          <w:rFonts w:eastAsia="Calibri" w:cs="Arial"/>
          <w:szCs w:val="20"/>
          <w:lang w:eastAsia="en-US"/>
        </w:rPr>
        <w:t>___________</w:t>
      </w:r>
    </w:p>
    <w:p w14:paraId="6B72FB9D" w14:textId="77777777" w:rsidR="00311A22" w:rsidRPr="00311A22" w:rsidRDefault="00730789" w:rsidP="00311A22">
      <w:pPr>
        <w:autoSpaceDE w:val="0"/>
        <w:autoSpaceDN w:val="0"/>
        <w:adjustRightInd w:val="0"/>
        <w:ind w:left="4253" w:firstLine="0"/>
        <w:jc w:val="center"/>
        <w:rPr>
          <w:rFonts w:eastAsia="Calibri" w:cs="Arial"/>
          <w:szCs w:val="20"/>
          <w:lang w:eastAsia="en-US"/>
        </w:rPr>
      </w:pPr>
      <w:r w:rsidRPr="00311A22">
        <w:rPr>
          <w:rFonts w:eastAsia="Calibri" w:cs="Arial"/>
          <w:szCs w:val="20"/>
          <w:lang w:eastAsia="en-US"/>
        </w:rPr>
        <w:t>(уполномоченный орган местного самоуправления)</w:t>
      </w:r>
    </w:p>
    <w:p w14:paraId="352B98F1" w14:textId="77777777" w:rsidR="00730789" w:rsidRPr="00311A22" w:rsidRDefault="00730789" w:rsidP="00311A22">
      <w:pPr>
        <w:autoSpaceDE w:val="0"/>
        <w:autoSpaceDN w:val="0"/>
        <w:adjustRightInd w:val="0"/>
        <w:ind w:left="4253" w:firstLine="0"/>
        <w:rPr>
          <w:rFonts w:eastAsia="Calibri" w:cs="Arial"/>
        </w:rPr>
      </w:pPr>
    </w:p>
    <w:p w14:paraId="64972666" w14:textId="77777777" w:rsidR="00730789" w:rsidRPr="00311A22" w:rsidRDefault="00730789" w:rsidP="00311A22">
      <w:pPr>
        <w:widowControl w:val="0"/>
        <w:autoSpaceDE w:val="0"/>
        <w:autoSpaceDN w:val="0"/>
        <w:adjustRightInd w:val="0"/>
        <w:ind w:left="4253" w:firstLine="0"/>
        <w:outlineLvl w:val="1"/>
        <w:rPr>
          <w:rFonts w:eastAsia="Calibri" w:cs="Arial"/>
          <w:lang w:eastAsia="en-US"/>
        </w:rPr>
      </w:pPr>
      <w:r w:rsidRPr="00311A22">
        <w:rPr>
          <w:rFonts w:eastAsia="Calibri" w:cs="Arial"/>
          <w:lang w:eastAsia="en-US"/>
        </w:rPr>
        <w:t>от __________________</w:t>
      </w:r>
      <w:r w:rsidR="00D31ED4" w:rsidRPr="00311A22">
        <w:rPr>
          <w:rFonts w:eastAsia="Calibri" w:cs="Arial"/>
          <w:lang w:eastAsia="en-US"/>
        </w:rPr>
        <w:t>________________________</w:t>
      </w:r>
    </w:p>
    <w:p w14:paraId="15A8F086" w14:textId="77777777" w:rsidR="00730789" w:rsidRPr="00311A22" w:rsidRDefault="00730789" w:rsidP="00311A22">
      <w:pPr>
        <w:widowControl w:val="0"/>
        <w:autoSpaceDE w:val="0"/>
        <w:autoSpaceDN w:val="0"/>
        <w:adjustRightInd w:val="0"/>
        <w:ind w:left="4253" w:firstLine="0"/>
        <w:jc w:val="center"/>
        <w:outlineLvl w:val="1"/>
        <w:rPr>
          <w:rFonts w:eastAsia="Calibri" w:cs="Arial"/>
          <w:lang w:eastAsia="en-US"/>
        </w:rPr>
      </w:pPr>
      <w:r w:rsidRPr="00311A22">
        <w:rPr>
          <w:rFonts w:eastAsia="Calibri" w:cs="Arial"/>
          <w:lang w:eastAsia="en-US"/>
        </w:rPr>
        <w:t>(фамилия, имя и (при наличии) отчество,</w:t>
      </w:r>
    </w:p>
    <w:p w14:paraId="0D1FF383" w14:textId="77777777" w:rsidR="00730789" w:rsidRPr="00311A22" w:rsidRDefault="00730789" w:rsidP="00311A22">
      <w:pPr>
        <w:widowControl w:val="0"/>
        <w:autoSpaceDE w:val="0"/>
        <w:autoSpaceDN w:val="0"/>
        <w:adjustRightInd w:val="0"/>
        <w:ind w:left="4253" w:firstLine="0"/>
        <w:outlineLvl w:val="1"/>
        <w:rPr>
          <w:rFonts w:eastAsia="Calibri" w:cs="Arial"/>
          <w:lang w:eastAsia="en-US"/>
        </w:rPr>
      </w:pPr>
      <w:r w:rsidRPr="00311A22">
        <w:rPr>
          <w:rFonts w:eastAsia="Calibri" w:cs="Arial"/>
          <w:lang w:eastAsia="en-US"/>
        </w:rPr>
        <w:t>_______________________</w:t>
      </w:r>
      <w:r w:rsidR="00D31ED4" w:rsidRPr="00311A22">
        <w:rPr>
          <w:rFonts w:eastAsia="Calibri" w:cs="Arial"/>
          <w:lang w:eastAsia="en-US"/>
        </w:rPr>
        <w:t>_____________________</w:t>
      </w:r>
    </w:p>
    <w:p w14:paraId="1DCDB039" w14:textId="77777777" w:rsidR="00730789" w:rsidRPr="00311A22" w:rsidRDefault="00730789" w:rsidP="00311A22">
      <w:pPr>
        <w:widowControl w:val="0"/>
        <w:autoSpaceDE w:val="0"/>
        <w:autoSpaceDN w:val="0"/>
        <w:adjustRightInd w:val="0"/>
        <w:ind w:left="4253" w:firstLine="0"/>
        <w:jc w:val="center"/>
        <w:outlineLvl w:val="1"/>
        <w:rPr>
          <w:rFonts w:eastAsia="Calibri" w:cs="Arial"/>
          <w:lang w:eastAsia="en-US"/>
        </w:rPr>
      </w:pPr>
      <w:r w:rsidRPr="00311A22">
        <w:rPr>
          <w:rFonts w:eastAsia="Calibri" w:cs="Arial"/>
          <w:lang w:eastAsia="en-US"/>
        </w:rPr>
        <w:t>реквизиты документа, удостоверяющего личность</w:t>
      </w:r>
    </w:p>
    <w:p w14:paraId="76EE470E" w14:textId="77777777" w:rsidR="00730789" w:rsidRPr="00311A22" w:rsidRDefault="00730789" w:rsidP="00311A22">
      <w:pPr>
        <w:widowControl w:val="0"/>
        <w:autoSpaceDE w:val="0"/>
        <w:autoSpaceDN w:val="0"/>
        <w:adjustRightInd w:val="0"/>
        <w:ind w:left="4253" w:firstLine="0"/>
        <w:outlineLvl w:val="1"/>
        <w:rPr>
          <w:rFonts w:eastAsia="Calibri" w:cs="Arial"/>
          <w:lang w:eastAsia="en-US"/>
        </w:rPr>
      </w:pPr>
      <w:r w:rsidRPr="00311A22">
        <w:rPr>
          <w:rFonts w:eastAsia="Calibri" w:cs="Arial"/>
          <w:lang w:eastAsia="en-US"/>
        </w:rPr>
        <w:t>____________________</w:t>
      </w:r>
      <w:r w:rsidR="00D31ED4" w:rsidRPr="00311A22">
        <w:rPr>
          <w:rFonts w:eastAsia="Calibri" w:cs="Arial"/>
          <w:lang w:eastAsia="en-US"/>
        </w:rPr>
        <w:t>_______________________</w:t>
      </w:r>
      <w:r w:rsidRPr="00311A22">
        <w:rPr>
          <w:rFonts w:eastAsia="Calibri" w:cs="Arial"/>
          <w:lang w:eastAsia="en-US"/>
        </w:rPr>
        <w:t>_</w:t>
      </w:r>
    </w:p>
    <w:p w14:paraId="2E28E7D0" w14:textId="77777777" w:rsidR="00730789" w:rsidRPr="00311A22" w:rsidRDefault="00730789" w:rsidP="00311A22">
      <w:pPr>
        <w:widowControl w:val="0"/>
        <w:autoSpaceDE w:val="0"/>
        <w:autoSpaceDN w:val="0"/>
        <w:adjustRightInd w:val="0"/>
        <w:ind w:left="4253" w:firstLine="0"/>
        <w:jc w:val="center"/>
        <w:outlineLvl w:val="1"/>
        <w:rPr>
          <w:rFonts w:eastAsia="Calibri" w:cs="Arial"/>
          <w:lang w:eastAsia="en-US"/>
        </w:rPr>
      </w:pPr>
      <w:r w:rsidRPr="00311A22">
        <w:rPr>
          <w:rFonts w:eastAsia="Calibri" w:cs="Arial"/>
          <w:lang w:eastAsia="en-US"/>
        </w:rPr>
        <w:t>для физического лица; наименование юридического лица)</w:t>
      </w:r>
    </w:p>
    <w:p w14:paraId="7251D6A0" w14:textId="77777777" w:rsidR="00730789" w:rsidRPr="00311A22" w:rsidRDefault="00730789" w:rsidP="00311A22">
      <w:pPr>
        <w:widowControl w:val="0"/>
        <w:autoSpaceDE w:val="0"/>
        <w:autoSpaceDN w:val="0"/>
        <w:adjustRightInd w:val="0"/>
        <w:ind w:left="4253" w:firstLine="0"/>
        <w:outlineLvl w:val="1"/>
        <w:rPr>
          <w:rFonts w:eastAsia="Calibri" w:cs="Arial"/>
          <w:lang w:eastAsia="en-US"/>
        </w:rPr>
      </w:pPr>
      <w:r w:rsidRPr="00311A22">
        <w:rPr>
          <w:rFonts w:eastAsia="Calibri" w:cs="Arial"/>
          <w:lang w:eastAsia="en-US"/>
        </w:rPr>
        <w:t>Место жительства (место нахождения):</w:t>
      </w:r>
    </w:p>
    <w:p w14:paraId="48A39D94" w14:textId="77777777" w:rsidR="00730789" w:rsidRPr="00311A22" w:rsidRDefault="00730789" w:rsidP="00311A22">
      <w:pPr>
        <w:widowControl w:val="0"/>
        <w:autoSpaceDE w:val="0"/>
        <w:autoSpaceDN w:val="0"/>
        <w:adjustRightInd w:val="0"/>
        <w:ind w:left="4253" w:firstLine="0"/>
        <w:outlineLvl w:val="1"/>
        <w:rPr>
          <w:rFonts w:eastAsia="Calibri" w:cs="Arial"/>
          <w:lang w:eastAsia="en-US"/>
        </w:rPr>
      </w:pPr>
      <w:r w:rsidRPr="00311A22">
        <w:rPr>
          <w:rFonts w:eastAsia="Calibri" w:cs="Arial"/>
          <w:lang w:eastAsia="en-US"/>
        </w:rPr>
        <w:t>_____________________</w:t>
      </w:r>
      <w:r w:rsidR="00D31ED4" w:rsidRPr="00311A22">
        <w:rPr>
          <w:rFonts w:eastAsia="Calibri" w:cs="Arial"/>
          <w:lang w:eastAsia="en-US"/>
        </w:rPr>
        <w:t>_______________________</w:t>
      </w:r>
    </w:p>
    <w:p w14:paraId="47E10E82" w14:textId="77777777" w:rsidR="00730789" w:rsidRPr="00311A22" w:rsidRDefault="00730789" w:rsidP="00311A22">
      <w:pPr>
        <w:widowControl w:val="0"/>
        <w:autoSpaceDE w:val="0"/>
        <w:autoSpaceDN w:val="0"/>
        <w:adjustRightInd w:val="0"/>
        <w:ind w:left="4253" w:firstLine="0"/>
        <w:outlineLvl w:val="1"/>
        <w:rPr>
          <w:rFonts w:eastAsia="Calibri" w:cs="Arial"/>
          <w:lang w:eastAsia="en-US"/>
        </w:rPr>
      </w:pPr>
      <w:r w:rsidRPr="00311A22">
        <w:rPr>
          <w:rFonts w:eastAsia="Calibri" w:cs="Arial"/>
          <w:lang w:eastAsia="en-US"/>
        </w:rPr>
        <w:t>_____________________</w:t>
      </w:r>
      <w:r w:rsidR="00D31ED4" w:rsidRPr="00311A22">
        <w:rPr>
          <w:rFonts w:eastAsia="Calibri" w:cs="Arial"/>
          <w:lang w:eastAsia="en-US"/>
        </w:rPr>
        <w:t>_______________________</w:t>
      </w:r>
    </w:p>
    <w:p w14:paraId="1FF65F9B" w14:textId="77777777" w:rsidR="00730789" w:rsidRPr="00311A22" w:rsidRDefault="00730789" w:rsidP="00311A22">
      <w:pPr>
        <w:widowControl w:val="0"/>
        <w:autoSpaceDE w:val="0"/>
        <w:autoSpaceDN w:val="0"/>
        <w:adjustRightInd w:val="0"/>
        <w:ind w:left="4253" w:firstLine="0"/>
        <w:outlineLvl w:val="1"/>
        <w:rPr>
          <w:rFonts w:eastAsia="Calibri" w:cs="Arial"/>
          <w:lang w:eastAsia="en-US"/>
        </w:rPr>
      </w:pPr>
      <w:r w:rsidRPr="00311A22">
        <w:rPr>
          <w:rFonts w:eastAsia="Calibri" w:cs="Arial"/>
          <w:lang w:eastAsia="en-US"/>
        </w:rPr>
        <w:t>ОГРН ___________________</w:t>
      </w:r>
      <w:r w:rsidR="00D31ED4" w:rsidRPr="00311A22">
        <w:rPr>
          <w:rFonts w:eastAsia="Calibri" w:cs="Arial"/>
          <w:lang w:eastAsia="en-US"/>
        </w:rPr>
        <w:t>____________________</w:t>
      </w:r>
    </w:p>
    <w:p w14:paraId="49BE70A2" w14:textId="77777777" w:rsidR="00730789" w:rsidRPr="00311A22" w:rsidRDefault="00730789" w:rsidP="00311A22">
      <w:pPr>
        <w:widowControl w:val="0"/>
        <w:autoSpaceDE w:val="0"/>
        <w:autoSpaceDN w:val="0"/>
        <w:adjustRightInd w:val="0"/>
        <w:ind w:left="4253" w:firstLine="0"/>
        <w:jc w:val="center"/>
        <w:outlineLvl w:val="1"/>
        <w:rPr>
          <w:rFonts w:eastAsia="Calibri" w:cs="Arial"/>
          <w:lang w:eastAsia="en-US"/>
        </w:rPr>
      </w:pPr>
      <w:r w:rsidRPr="00311A22">
        <w:rPr>
          <w:rFonts w:eastAsia="Calibri" w:cs="Arial"/>
          <w:lang w:eastAsia="en-US"/>
        </w:rPr>
        <w:t>(для юридических лиц, зарегистрированных</w:t>
      </w:r>
    </w:p>
    <w:p w14:paraId="29F3E0F4" w14:textId="77777777" w:rsidR="00730789" w:rsidRPr="00311A22" w:rsidRDefault="00730789" w:rsidP="00311A22">
      <w:pPr>
        <w:widowControl w:val="0"/>
        <w:autoSpaceDE w:val="0"/>
        <w:autoSpaceDN w:val="0"/>
        <w:adjustRightInd w:val="0"/>
        <w:ind w:left="4253" w:firstLine="0"/>
        <w:jc w:val="center"/>
        <w:outlineLvl w:val="1"/>
        <w:rPr>
          <w:rFonts w:eastAsia="Calibri" w:cs="Arial"/>
          <w:lang w:eastAsia="en-US"/>
        </w:rPr>
      </w:pPr>
      <w:r w:rsidRPr="00311A22">
        <w:rPr>
          <w:rFonts w:eastAsia="Calibri" w:cs="Arial"/>
          <w:lang w:eastAsia="en-US"/>
        </w:rPr>
        <w:t>на территории Российской Федерации)</w:t>
      </w:r>
    </w:p>
    <w:p w14:paraId="0C09ABEA" w14:textId="77777777" w:rsidR="00730789" w:rsidRPr="00311A22" w:rsidRDefault="00730789" w:rsidP="00311A22">
      <w:pPr>
        <w:widowControl w:val="0"/>
        <w:autoSpaceDE w:val="0"/>
        <w:autoSpaceDN w:val="0"/>
        <w:adjustRightInd w:val="0"/>
        <w:ind w:left="4253" w:firstLine="0"/>
        <w:outlineLvl w:val="1"/>
        <w:rPr>
          <w:rFonts w:eastAsia="Calibri" w:cs="Arial"/>
          <w:lang w:eastAsia="en-US"/>
        </w:rPr>
      </w:pPr>
      <w:r w:rsidRPr="00311A22">
        <w:rPr>
          <w:rFonts w:eastAsia="Calibri" w:cs="Arial"/>
          <w:lang w:eastAsia="en-US"/>
        </w:rPr>
        <w:t>ИНН _________________</w:t>
      </w:r>
      <w:r w:rsidR="00D31ED4" w:rsidRPr="00311A22">
        <w:rPr>
          <w:rFonts w:eastAsia="Calibri" w:cs="Arial"/>
          <w:lang w:eastAsia="en-US"/>
        </w:rPr>
        <w:t>___________________________</w:t>
      </w:r>
    </w:p>
    <w:p w14:paraId="6A14D71E" w14:textId="77777777" w:rsidR="00730789" w:rsidRPr="00311A22" w:rsidRDefault="00730789" w:rsidP="00311A22">
      <w:pPr>
        <w:widowControl w:val="0"/>
        <w:autoSpaceDE w:val="0"/>
        <w:autoSpaceDN w:val="0"/>
        <w:adjustRightInd w:val="0"/>
        <w:ind w:left="4253" w:firstLine="0"/>
        <w:jc w:val="center"/>
        <w:outlineLvl w:val="1"/>
        <w:rPr>
          <w:rFonts w:eastAsia="Calibri" w:cs="Arial"/>
          <w:lang w:eastAsia="en-US"/>
        </w:rPr>
      </w:pPr>
      <w:r w:rsidRPr="00311A22">
        <w:rPr>
          <w:rFonts w:eastAsia="Calibri" w:cs="Arial"/>
          <w:lang w:eastAsia="en-US"/>
        </w:rPr>
        <w:t>(для юридических лиц, зарегистрированных</w:t>
      </w:r>
    </w:p>
    <w:p w14:paraId="3C8D930F" w14:textId="77777777" w:rsidR="00730789" w:rsidRPr="00311A22" w:rsidRDefault="00730789" w:rsidP="00311A22">
      <w:pPr>
        <w:widowControl w:val="0"/>
        <w:autoSpaceDE w:val="0"/>
        <w:autoSpaceDN w:val="0"/>
        <w:adjustRightInd w:val="0"/>
        <w:ind w:left="4253" w:firstLine="0"/>
        <w:jc w:val="center"/>
        <w:outlineLvl w:val="1"/>
        <w:rPr>
          <w:rFonts w:eastAsia="Calibri" w:cs="Arial"/>
          <w:lang w:eastAsia="en-US"/>
        </w:rPr>
      </w:pPr>
      <w:r w:rsidRPr="00311A22">
        <w:rPr>
          <w:rFonts w:eastAsia="Calibri" w:cs="Arial"/>
          <w:lang w:eastAsia="en-US"/>
        </w:rPr>
        <w:t>на территории Российской Федерации)</w:t>
      </w:r>
    </w:p>
    <w:p w14:paraId="1E4F7547" w14:textId="77777777" w:rsidR="00730789" w:rsidRPr="00311A22" w:rsidRDefault="00730789" w:rsidP="00730789">
      <w:pPr>
        <w:autoSpaceDE w:val="0"/>
        <w:autoSpaceDN w:val="0"/>
        <w:adjustRightInd w:val="0"/>
        <w:ind w:firstLine="540"/>
        <w:rPr>
          <w:rFonts w:eastAsia="Calibri" w:cs="Arial"/>
        </w:rPr>
      </w:pPr>
    </w:p>
    <w:p w14:paraId="6952DB90" w14:textId="77777777" w:rsidR="00730789" w:rsidRPr="00311A22" w:rsidRDefault="00730789" w:rsidP="00730789">
      <w:pPr>
        <w:autoSpaceDE w:val="0"/>
        <w:autoSpaceDN w:val="0"/>
        <w:adjustRightInd w:val="0"/>
        <w:ind w:firstLine="540"/>
        <w:jc w:val="center"/>
        <w:rPr>
          <w:rFonts w:eastAsia="Calibri" w:cs="Arial"/>
        </w:rPr>
      </w:pPr>
      <w:r w:rsidRPr="00311A22">
        <w:rPr>
          <w:rFonts w:eastAsia="Calibri" w:cs="Arial"/>
        </w:rPr>
        <w:t>ЗАЯВЛЕНИЕ</w:t>
      </w:r>
    </w:p>
    <w:p w14:paraId="2ABE1B0D" w14:textId="77777777" w:rsidR="00730789" w:rsidRPr="00311A22" w:rsidRDefault="00730789" w:rsidP="00730789">
      <w:pPr>
        <w:autoSpaceDE w:val="0"/>
        <w:autoSpaceDN w:val="0"/>
        <w:adjustRightInd w:val="0"/>
        <w:ind w:firstLine="540"/>
        <w:jc w:val="center"/>
        <w:rPr>
          <w:rFonts w:eastAsia="Calibri" w:cs="Arial"/>
        </w:rPr>
      </w:pPr>
      <w:r w:rsidRPr="00311A22">
        <w:rPr>
          <w:rFonts w:eastAsia="Calibri" w:cs="Arial"/>
        </w:rPr>
        <w:t xml:space="preserve">об установлении сервитута в отношении земельного участка, находящегося </w:t>
      </w:r>
      <w:proofErr w:type="gramStart"/>
      <w:r w:rsidRPr="00311A22">
        <w:rPr>
          <w:rFonts w:eastAsia="Calibri" w:cs="Arial"/>
        </w:rPr>
        <w:t>в муниципальной собственности</w:t>
      </w:r>
      <w:proofErr w:type="gramEnd"/>
      <w:r w:rsidRPr="00311A22">
        <w:rPr>
          <w:rFonts w:eastAsia="Calibri" w:cs="Arial"/>
        </w:rPr>
        <w:t xml:space="preserve"> или государственная собственность на который не разграничена</w:t>
      </w:r>
    </w:p>
    <w:p w14:paraId="5A207F3D" w14:textId="77777777" w:rsidR="00311A22" w:rsidRPr="00311A22" w:rsidRDefault="00311A22" w:rsidP="00730789">
      <w:pPr>
        <w:autoSpaceDE w:val="0"/>
        <w:autoSpaceDN w:val="0"/>
        <w:adjustRightInd w:val="0"/>
        <w:ind w:firstLine="540"/>
        <w:rPr>
          <w:rFonts w:eastAsia="Calibri" w:cs="Arial"/>
        </w:rPr>
      </w:pPr>
    </w:p>
    <w:p w14:paraId="2BBE25DF" w14:textId="77777777" w:rsidR="00730789" w:rsidRPr="00311A22" w:rsidRDefault="00730789" w:rsidP="00730789">
      <w:pPr>
        <w:autoSpaceDE w:val="0"/>
        <w:autoSpaceDN w:val="0"/>
        <w:adjustRightInd w:val="0"/>
        <w:ind w:firstLine="709"/>
        <w:rPr>
          <w:rFonts w:eastAsia="Calibri" w:cs="Arial"/>
          <w:lang w:eastAsia="en-US"/>
        </w:rPr>
      </w:pPr>
      <w:r w:rsidRPr="00311A22">
        <w:rPr>
          <w:rFonts w:eastAsia="Calibri" w:cs="Arial"/>
          <w:lang w:eastAsia="en-US"/>
        </w:rPr>
        <w:t>Прошу</w:t>
      </w:r>
      <w:r w:rsidR="00311A22" w:rsidRPr="00311A22">
        <w:rPr>
          <w:rFonts w:eastAsia="Calibri" w:cs="Arial"/>
          <w:lang w:eastAsia="en-US"/>
        </w:rPr>
        <w:t xml:space="preserve"> </w:t>
      </w:r>
      <w:r w:rsidRPr="00311A22">
        <w:rPr>
          <w:rFonts w:eastAsia="Calibri" w:cs="Arial"/>
          <w:lang w:eastAsia="en-US"/>
        </w:rPr>
        <w:t>заключить</w:t>
      </w:r>
      <w:r w:rsidR="00311A22" w:rsidRPr="00311A22">
        <w:rPr>
          <w:rFonts w:eastAsia="Calibri" w:cs="Arial"/>
          <w:lang w:eastAsia="en-US"/>
        </w:rPr>
        <w:t xml:space="preserve"> </w:t>
      </w:r>
      <w:r w:rsidRPr="00311A22">
        <w:rPr>
          <w:rFonts w:eastAsia="Calibri" w:cs="Arial"/>
          <w:lang w:eastAsia="en-US"/>
        </w:rPr>
        <w:t>соглашение</w:t>
      </w:r>
      <w:r w:rsidR="00311A22" w:rsidRPr="00311A22">
        <w:rPr>
          <w:rFonts w:eastAsia="Calibri" w:cs="Arial"/>
          <w:lang w:eastAsia="en-US"/>
        </w:rPr>
        <w:t xml:space="preserve"> </w:t>
      </w:r>
      <w:r w:rsidRPr="00311A22">
        <w:rPr>
          <w:rFonts w:eastAsia="Calibri" w:cs="Arial"/>
          <w:lang w:eastAsia="en-US"/>
        </w:rPr>
        <w:t>об</w:t>
      </w:r>
      <w:r w:rsidR="00311A22" w:rsidRPr="00311A22">
        <w:rPr>
          <w:rFonts w:eastAsia="Calibri" w:cs="Arial"/>
          <w:lang w:eastAsia="en-US"/>
        </w:rPr>
        <w:t xml:space="preserve"> </w:t>
      </w:r>
      <w:r w:rsidRPr="00311A22">
        <w:rPr>
          <w:rFonts w:eastAsia="Calibri" w:cs="Arial"/>
          <w:lang w:eastAsia="en-US"/>
        </w:rPr>
        <w:t>установлении</w:t>
      </w:r>
      <w:r w:rsidR="00311A22" w:rsidRPr="00311A22">
        <w:rPr>
          <w:rFonts w:eastAsia="Calibri" w:cs="Arial"/>
          <w:lang w:eastAsia="en-US"/>
        </w:rPr>
        <w:t xml:space="preserve"> </w:t>
      </w:r>
      <w:r w:rsidRPr="00311A22">
        <w:rPr>
          <w:rFonts w:eastAsia="Calibri" w:cs="Arial"/>
          <w:lang w:eastAsia="en-US"/>
        </w:rPr>
        <w:t>сервитута</w:t>
      </w:r>
      <w:r w:rsidR="00311A22" w:rsidRPr="00311A22">
        <w:rPr>
          <w:rFonts w:eastAsia="Calibri" w:cs="Arial"/>
          <w:lang w:eastAsia="en-US"/>
        </w:rPr>
        <w:t xml:space="preserve"> </w:t>
      </w:r>
      <w:r w:rsidRPr="00311A22">
        <w:rPr>
          <w:rFonts w:eastAsia="Calibri" w:cs="Arial"/>
          <w:lang w:eastAsia="en-US"/>
        </w:rPr>
        <w:t>в</w:t>
      </w:r>
      <w:r w:rsidR="00311A22" w:rsidRPr="00311A22">
        <w:rPr>
          <w:rFonts w:eastAsia="Calibri" w:cs="Arial"/>
          <w:lang w:eastAsia="en-US"/>
        </w:rPr>
        <w:t xml:space="preserve"> </w:t>
      </w:r>
      <w:r w:rsidRPr="00311A22">
        <w:rPr>
          <w:rFonts w:eastAsia="Calibri" w:cs="Arial"/>
          <w:lang w:eastAsia="en-US"/>
        </w:rPr>
        <w:t>отношении земельного</w:t>
      </w:r>
      <w:r w:rsidR="00311A22" w:rsidRPr="00311A22">
        <w:rPr>
          <w:rFonts w:eastAsia="Calibri" w:cs="Arial"/>
          <w:lang w:eastAsia="en-US"/>
        </w:rPr>
        <w:t xml:space="preserve"> </w:t>
      </w:r>
      <w:r w:rsidRPr="00311A22">
        <w:rPr>
          <w:rFonts w:eastAsia="Calibri" w:cs="Arial"/>
          <w:lang w:eastAsia="en-US"/>
        </w:rPr>
        <w:t>участка</w:t>
      </w:r>
      <w:r w:rsidR="00311A22" w:rsidRPr="00311A22">
        <w:rPr>
          <w:rFonts w:eastAsia="Calibri" w:cs="Arial"/>
          <w:lang w:eastAsia="en-US"/>
        </w:rPr>
        <w:t xml:space="preserve"> </w:t>
      </w:r>
      <w:r w:rsidRPr="00311A22">
        <w:rPr>
          <w:rFonts w:eastAsia="Calibri" w:cs="Arial"/>
          <w:lang w:eastAsia="en-US"/>
        </w:rPr>
        <w:t>(части</w:t>
      </w:r>
      <w:r w:rsidR="00311A22" w:rsidRPr="00311A22">
        <w:rPr>
          <w:rFonts w:eastAsia="Calibri" w:cs="Arial"/>
          <w:lang w:eastAsia="en-US"/>
        </w:rPr>
        <w:t xml:space="preserve"> </w:t>
      </w:r>
      <w:r w:rsidRPr="00311A22">
        <w:rPr>
          <w:rFonts w:eastAsia="Calibri" w:cs="Arial"/>
          <w:lang w:eastAsia="en-US"/>
        </w:rPr>
        <w:t>земельного</w:t>
      </w:r>
      <w:r w:rsidR="00311A22" w:rsidRPr="00311A22">
        <w:rPr>
          <w:rFonts w:eastAsia="Calibri" w:cs="Arial"/>
          <w:lang w:eastAsia="en-US"/>
        </w:rPr>
        <w:t xml:space="preserve"> </w:t>
      </w:r>
      <w:r w:rsidRPr="00311A22">
        <w:rPr>
          <w:rFonts w:eastAsia="Calibri" w:cs="Arial"/>
          <w:lang w:eastAsia="en-US"/>
        </w:rPr>
        <w:t>участка)</w:t>
      </w:r>
      <w:r w:rsidR="00311A22" w:rsidRPr="00311A22">
        <w:rPr>
          <w:rFonts w:eastAsia="Calibri" w:cs="Arial"/>
          <w:lang w:eastAsia="en-US"/>
        </w:rPr>
        <w:t xml:space="preserve"> </w:t>
      </w:r>
      <w:r w:rsidRPr="00311A22">
        <w:rPr>
          <w:rFonts w:eastAsia="Calibri" w:cs="Arial"/>
          <w:lang w:eastAsia="en-US"/>
        </w:rPr>
        <w:t>с</w:t>
      </w:r>
      <w:r w:rsidR="00311A22" w:rsidRPr="00311A22">
        <w:rPr>
          <w:rFonts w:eastAsia="Calibri" w:cs="Arial"/>
          <w:lang w:eastAsia="en-US"/>
        </w:rPr>
        <w:t xml:space="preserve"> </w:t>
      </w:r>
      <w:r w:rsidRPr="00311A22">
        <w:rPr>
          <w:rFonts w:eastAsia="Calibri" w:cs="Arial"/>
          <w:lang w:eastAsia="en-US"/>
        </w:rPr>
        <w:t>кадастровым</w:t>
      </w:r>
      <w:r w:rsidR="00311A22" w:rsidRPr="00311A22">
        <w:rPr>
          <w:rFonts w:eastAsia="Calibri" w:cs="Arial"/>
          <w:lang w:eastAsia="en-US"/>
        </w:rPr>
        <w:t xml:space="preserve"> </w:t>
      </w:r>
      <w:r w:rsidRPr="00311A22">
        <w:rPr>
          <w:rFonts w:eastAsia="Calibri" w:cs="Arial"/>
          <w:lang w:eastAsia="en-US"/>
        </w:rPr>
        <w:t>номером________________</w:t>
      </w:r>
      <w:proofErr w:type="gramStart"/>
      <w:r w:rsidRPr="00311A22">
        <w:rPr>
          <w:rFonts w:eastAsia="Calibri" w:cs="Arial"/>
          <w:lang w:eastAsia="en-US"/>
        </w:rPr>
        <w:t>_ ,</w:t>
      </w:r>
      <w:proofErr w:type="gramEnd"/>
      <w:r w:rsidRPr="00311A22">
        <w:rPr>
          <w:rFonts w:eastAsia="Calibri" w:cs="Arial"/>
          <w:lang w:eastAsia="en-US"/>
        </w:rPr>
        <w:t xml:space="preserve"> находящегося</w:t>
      </w:r>
      <w:r w:rsidR="00311A22" w:rsidRPr="00311A22">
        <w:rPr>
          <w:rFonts w:eastAsia="Calibri" w:cs="Arial"/>
          <w:lang w:eastAsia="en-US"/>
        </w:rPr>
        <w:t xml:space="preserve"> </w:t>
      </w:r>
      <w:r w:rsidRPr="00311A22">
        <w:rPr>
          <w:rFonts w:eastAsia="Calibri" w:cs="Arial"/>
          <w:lang w:eastAsia="en-US"/>
        </w:rPr>
        <w:t>по адресу</w:t>
      </w:r>
      <w:r w:rsidR="00311A22" w:rsidRPr="00311A22">
        <w:rPr>
          <w:rFonts w:eastAsia="Calibri" w:cs="Arial"/>
          <w:lang w:eastAsia="en-US"/>
        </w:rPr>
        <w:t xml:space="preserve"> </w:t>
      </w:r>
      <w:r w:rsidRPr="00311A22">
        <w:rPr>
          <w:rFonts w:eastAsia="Calibri" w:cs="Arial"/>
          <w:lang w:eastAsia="en-US"/>
        </w:rPr>
        <w:t>(описание местоположения,</w:t>
      </w:r>
    </w:p>
    <w:p w14:paraId="38BFA644" w14:textId="77777777" w:rsidR="00311A22" w:rsidRPr="00311A22" w:rsidRDefault="00730789" w:rsidP="00730789">
      <w:pPr>
        <w:autoSpaceDE w:val="0"/>
        <w:autoSpaceDN w:val="0"/>
        <w:adjustRightInd w:val="0"/>
        <w:rPr>
          <w:rFonts w:eastAsia="Calibri" w:cs="Arial"/>
          <w:szCs w:val="20"/>
          <w:lang w:eastAsia="en-US"/>
        </w:rPr>
      </w:pPr>
      <w:r w:rsidRPr="00311A22">
        <w:rPr>
          <w:rFonts w:eastAsia="Calibri" w:cs="Arial"/>
          <w:lang w:eastAsia="en-US"/>
        </w:rPr>
        <w:t>адресный ориентир):</w:t>
      </w:r>
      <w:r w:rsidRPr="00311A22">
        <w:rPr>
          <w:rFonts w:eastAsia="Calibri" w:cs="Arial"/>
          <w:szCs w:val="20"/>
          <w:lang w:eastAsia="en-US"/>
        </w:rPr>
        <w:t xml:space="preserve"> _______________.</w:t>
      </w:r>
    </w:p>
    <w:p w14:paraId="2B5A58C5" w14:textId="77777777" w:rsidR="00311A22" w:rsidRPr="00311A22" w:rsidRDefault="00730789" w:rsidP="00730789">
      <w:pPr>
        <w:autoSpaceDE w:val="0"/>
        <w:autoSpaceDN w:val="0"/>
        <w:adjustRightInd w:val="0"/>
        <w:ind w:firstLine="709"/>
        <w:rPr>
          <w:rFonts w:eastAsia="Calibri" w:cs="Arial"/>
          <w:lang w:eastAsia="en-US"/>
        </w:rPr>
      </w:pPr>
      <w:r w:rsidRPr="00311A22">
        <w:rPr>
          <w:rFonts w:eastAsia="Calibri" w:cs="Arial"/>
          <w:lang w:eastAsia="en-US"/>
        </w:rPr>
        <w:t>Цель установления сервитута ______________________.</w:t>
      </w:r>
    </w:p>
    <w:p w14:paraId="440C3DC8" w14:textId="77777777" w:rsidR="00311A22" w:rsidRPr="00311A22" w:rsidRDefault="00730789" w:rsidP="00730789">
      <w:pPr>
        <w:autoSpaceDE w:val="0"/>
        <w:autoSpaceDN w:val="0"/>
        <w:adjustRightInd w:val="0"/>
        <w:ind w:firstLine="709"/>
        <w:rPr>
          <w:rFonts w:eastAsia="Calibri" w:cs="Arial"/>
          <w:lang w:eastAsia="en-US"/>
        </w:rPr>
      </w:pPr>
      <w:r w:rsidRPr="00311A22">
        <w:rPr>
          <w:rFonts w:eastAsia="Calibri" w:cs="Arial"/>
          <w:lang w:eastAsia="en-US"/>
        </w:rPr>
        <w:t>Срок действия сервитута: с _______________ по _________________.</w:t>
      </w:r>
    </w:p>
    <w:p w14:paraId="24AAEEAF" w14:textId="77777777" w:rsidR="00311A22" w:rsidRPr="00311A22" w:rsidRDefault="00730789" w:rsidP="00730789">
      <w:pPr>
        <w:autoSpaceDE w:val="0"/>
        <w:autoSpaceDN w:val="0"/>
        <w:adjustRightInd w:val="0"/>
        <w:ind w:firstLine="709"/>
        <w:rPr>
          <w:rFonts w:eastAsia="Calibri" w:cs="Arial"/>
          <w:lang w:eastAsia="en-US"/>
        </w:rPr>
      </w:pPr>
      <w:r w:rsidRPr="00311A22">
        <w:rPr>
          <w:rFonts w:eastAsia="Calibri" w:cs="Arial"/>
          <w:lang w:eastAsia="en-US"/>
        </w:rPr>
        <w:t>Приложения:</w:t>
      </w:r>
    </w:p>
    <w:p w14:paraId="4C937EEC" w14:textId="77777777" w:rsidR="00311A22" w:rsidRPr="00311A22" w:rsidRDefault="00730789" w:rsidP="00730789">
      <w:pPr>
        <w:autoSpaceDE w:val="0"/>
        <w:autoSpaceDN w:val="0"/>
        <w:adjustRightInd w:val="0"/>
        <w:ind w:firstLine="709"/>
        <w:rPr>
          <w:rFonts w:eastAsia="Calibri" w:cs="Arial"/>
          <w:lang w:eastAsia="en-US"/>
        </w:rPr>
      </w:pPr>
      <w:r w:rsidRPr="00311A22">
        <w:rPr>
          <w:rFonts w:eastAsia="Calibri" w:cs="Arial"/>
          <w:lang w:eastAsia="en-US"/>
        </w:rPr>
        <w:t>1.</w:t>
      </w:r>
      <w:r w:rsidRPr="00311A22">
        <w:rPr>
          <w:rFonts w:eastAsia="Calibri" w:cs="Arial"/>
          <w:szCs w:val="22"/>
          <w:lang w:eastAsia="en-US"/>
        </w:rPr>
        <w:t xml:space="preserve"> </w:t>
      </w:r>
      <w:r w:rsidRPr="00311A22">
        <w:rPr>
          <w:rFonts w:eastAsia="Calibri" w:cs="Arial"/>
          <w:lang w:eastAsia="en-US"/>
        </w:rPr>
        <w:t>Схема границ сервитута на кадастровом плане территории, на которой определена граница действия сервитута</w:t>
      </w:r>
      <w:r w:rsidRPr="00311A22">
        <w:rPr>
          <w:rFonts w:eastAsia="Calibri" w:cs="Arial"/>
          <w:szCs w:val="22"/>
          <w:lang w:eastAsia="en-US"/>
        </w:rPr>
        <w:t xml:space="preserve"> </w:t>
      </w:r>
      <w:r w:rsidRPr="00311A22">
        <w:rPr>
          <w:rFonts w:eastAsia="Calibri" w:cs="Arial"/>
          <w:lang w:eastAsia="en-US"/>
        </w:rPr>
        <w:t>с указанием координат характерных точек его границ.</w:t>
      </w:r>
    </w:p>
    <w:p w14:paraId="51790B49" w14:textId="77777777" w:rsidR="00730789" w:rsidRPr="00311A22" w:rsidRDefault="00730789" w:rsidP="00730789">
      <w:pPr>
        <w:autoSpaceDE w:val="0"/>
        <w:autoSpaceDN w:val="0"/>
        <w:adjustRightInd w:val="0"/>
        <w:ind w:firstLine="426"/>
        <w:rPr>
          <w:rFonts w:eastAsia="Calibri" w:cs="Arial"/>
        </w:rPr>
      </w:pPr>
      <w:r w:rsidRPr="00311A22">
        <w:rPr>
          <w:rFonts w:eastAsia="Calibri" w:cs="Arial"/>
        </w:rPr>
        <w:t xml:space="preserve">К заявлению прилагаю копию документа, удостоверяющего личность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 ________ , а также доверенность </w:t>
      </w:r>
      <w:r w:rsidRPr="00311A22">
        <w:rPr>
          <w:rFonts w:eastAsia="Calibri" w:cs="Arial"/>
        </w:rPr>
        <w:lastRenderedPageBreak/>
        <w:t>в виде электронного образа такого документа (в случае представления заявления представителем заявителя, действующим на основании доверенности)_____________.</w:t>
      </w:r>
    </w:p>
    <w:p w14:paraId="2BB2CA69" w14:textId="77777777" w:rsidR="00730789" w:rsidRPr="00311A22" w:rsidRDefault="00730789" w:rsidP="00730789">
      <w:pPr>
        <w:autoSpaceDE w:val="0"/>
        <w:autoSpaceDN w:val="0"/>
        <w:adjustRightInd w:val="0"/>
        <w:outlineLvl w:val="0"/>
        <w:rPr>
          <w:rFonts w:eastAsia="Calibri" w:cs="Arial"/>
          <w:lang w:eastAsia="en-US"/>
        </w:rPr>
      </w:pPr>
    </w:p>
    <w:p w14:paraId="050BDE49" w14:textId="77777777" w:rsidR="00730789" w:rsidRPr="00311A22" w:rsidRDefault="00730789" w:rsidP="00730789">
      <w:pPr>
        <w:autoSpaceDE w:val="0"/>
        <w:autoSpaceDN w:val="0"/>
        <w:adjustRightInd w:val="0"/>
        <w:spacing w:line="259" w:lineRule="auto"/>
        <w:ind w:firstLine="709"/>
        <w:jc w:val="right"/>
        <w:rPr>
          <w:rFonts w:eastAsia="Calibri" w:cs="Arial"/>
          <w:lang w:eastAsia="en-US"/>
        </w:rPr>
      </w:pPr>
      <w:r w:rsidRPr="00311A22">
        <w:rPr>
          <w:rFonts w:eastAsia="Calibri" w:cs="Arial"/>
          <w:lang w:eastAsia="en-US"/>
        </w:rPr>
        <w:t xml:space="preserve">____________ Дата, подпись </w:t>
      </w:r>
    </w:p>
    <w:p w14:paraId="335B5C94" w14:textId="77777777" w:rsidR="00730789" w:rsidRPr="00311A22" w:rsidRDefault="00730789" w:rsidP="00730789">
      <w:pPr>
        <w:autoSpaceDE w:val="0"/>
        <w:autoSpaceDN w:val="0"/>
        <w:adjustRightInd w:val="0"/>
        <w:spacing w:line="259" w:lineRule="auto"/>
        <w:ind w:firstLine="709"/>
        <w:jc w:val="right"/>
        <w:rPr>
          <w:rFonts w:eastAsia="Calibri" w:cs="Arial"/>
          <w:lang w:eastAsia="en-US"/>
        </w:rPr>
      </w:pPr>
      <w:r w:rsidRPr="00311A22">
        <w:rPr>
          <w:rFonts w:eastAsia="Calibri" w:cs="Arial"/>
          <w:i/>
          <w:lang w:eastAsia="en-US"/>
        </w:rPr>
        <w:t>(для физических лиц)</w:t>
      </w:r>
    </w:p>
    <w:p w14:paraId="52FB6D3C" w14:textId="77777777" w:rsidR="00730789" w:rsidRPr="00311A22" w:rsidRDefault="00730789" w:rsidP="00730789">
      <w:pPr>
        <w:autoSpaceDE w:val="0"/>
        <w:autoSpaceDN w:val="0"/>
        <w:adjustRightInd w:val="0"/>
        <w:spacing w:line="259" w:lineRule="auto"/>
        <w:ind w:firstLine="709"/>
        <w:jc w:val="right"/>
        <w:rPr>
          <w:rFonts w:eastAsia="Calibri" w:cs="Arial"/>
          <w:lang w:eastAsia="en-US"/>
        </w:rPr>
      </w:pPr>
      <w:r w:rsidRPr="00311A22">
        <w:rPr>
          <w:rFonts w:eastAsia="Calibri" w:cs="Arial"/>
          <w:lang w:eastAsia="en-US"/>
        </w:rPr>
        <w:t>_______________</w:t>
      </w:r>
      <w:r w:rsidR="00311A22" w:rsidRPr="00311A22">
        <w:rPr>
          <w:rFonts w:eastAsia="Calibri" w:cs="Arial"/>
          <w:lang w:eastAsia="en-US"/>
        </w:rPr>
        <w:t xml:space="preserve"> </w:t>
      </w:r>
      <w:r w:rsidRPr="00311A22">
        <w:rPr>
          <w:rFonts w:eastAsia="Calibri" w:cs="Arial"/>
          <w:lang w:eastAsia="en-US"/>
        </w:rPr>
        <w:t xml:space="preserve">Должность, подпись, печать </w:t>
      </w:r>
    </w:p>
    <w:p w14:paraId="129A7DFA" w14:textId="77777777" w:rsidR="00730789" w:rsidRPr="00311A22" w:rsidRDefault="00730789" w:rsidP="00730789">
      <w:pPr>
        <w:autoSpaceDE w:val="0"/>
        <w:autoSpaceDN w:val="0"/>
        <w:adjustRightInd w:val="0"/>
        <w:spacing w:line="259" w:lineRule="auto"/>
        <w:ind w:firstLine="709"/>
        <w:jc w:val="right"/>
        <w:rPr>
          <w:rFonts w:eastAsia="Calibri" w:cs="Arial"/>
          <w:i/>
          <w:lang w:eastAsia="en-US"/>
        </w:rPr>
      </w:pPr>
      <w:r w:rsidRPr="00311A22">
        <w:rPr>
          <w:rFonts w:eastAsia="Calibri" w:cs="Arial"/>
          <w:i/>
          <w:lang w:eastAsia="en-US"/>
        </w:rPr>
        <w:t>(для юридических лиц)</w:t>
      </w:r>
    </w:p>
    <w:p w14:paraId="4BDF97DE" w14:textId="77777777" w:rsidR="00730789" w:rsidRPr="00311A22" w:rsidRDefault="00730789" w:rsidP="00730789">
      <w:pPr>
        <w:autoSpaceDE w:val="0"/>
        <w:autoSpaceDN w:val="0"/>
        <w:adjustRightInd w:val="0"/>
        <w:spacing w:after="160" w:line="259" w:lineRule="auto"/>
        <w:ind w:firstLine="709"/>
        <w:rPr>
          <w:rFonts w:eastAsia="Calibri" w:cs="Arial"/>
        </w:rPr>
      </w:pPr>
    </w:p>
    <w:p w14:paraId="5BD1F464" w14:textId="77777777" w:rsidR="00730789" w:rsidRPr="00311A22" w:rsidRDefault="00730789" w:rsidP="00730789">
      <w:pPr>
        <w:autoSpaceDE w:val="0"/>
        <w:autoSpaceDN w:val="0"/>
        <w:adjustRightInd w:val="0"/>
        <w:spacing w:after="160" w:line="259" w:lineRule="auto"/>
        <w:ind w:firstLine="709"/>
        <w:rPr>
          <w:rFonts w:eastAsia="Calibri" w:cs="Arial"/>
        </w:rPr>
      </w:pPr>
      <w:r w:rsidRPr="00311A22">
        <w:rPr>
          <w:rFonts w:eastAsia="Calibri" w:cs="Arial"/>
        </w:rPr>
        <w:t>Документы, являющиеся результатом предоставления муниципальной услуги, прошу выдать (направить):</w:t>
      </w:r>
    </w:p>
    <w:p w14:paraId="20998AE1" w14:textId="77777777" w:rsidR="00730789" w:rsidRPr="00311A22" w:rsidRDefault="00730789" w:rsidP="00730789">
      <w:pPr>
        <w:widowControl w:val="0"/>
        <w:autoSpaceDE w:val="0"/>
        <w:autoSpaceDN w:val="0"/>
        <w:adjustRightInd w:val="0"/>
        <w:spacing w:after="160" w:line="259" w:lineRule="auto"/>
        <w:rPr>
          <w:rFonts w:cs="Arial"/>
        </w:rPr>
      </w:pPr>
      <w:r w:rsidRPr="00311A22">
        <w:rPr>
          <w:rFonts w:cs="Arial"/>
        </w:rPr>
        <w:t></w:t>
      </w:r>
      <w:r w:rsidR="00311A22" w:rsidRPr="00311A22">
        <w:rPr>
          <w:rFonts w:cs="Arial"/>
        </w:rPr>
        <w:t xml:space="preserve"> </w:t>
      </w:r>
      <w:r w:rsidRPr="00311A22">
        <w:rPr>
          <w:rFonts w:cs="Arial"/>
        </w:rPr>
        <w:t>в виде бумажного документа, который получу непосредственно при личном обращении</w:t>
      </w:r>
    </w:p>
    <w:p w14:paraId="3D719874" w14:textId="77777777" w:rsidR="00730789" w:rsidRPr="00311A22" w:rsidRDefault="00730789" w:rsidP="00730789">
      <w:pPr>
        <w:widowControl w:val="0"/>
        <w:autoSpaceDE w:val="0"/>
        <w:autoSpaceDN w:val="0"/>
        <w:adjustRightInd w:val="0"/>
        <w:spacing w:after="160" w:line="259" w:lineRule="auto"/>
        <w:rPr>
          <w:rFonts w:cs="Arial"/>
        </w:rPr>
      </w:pPr>
      <w:r w:rsidRPr="00311A22">
        <w:rPr>
          <w:rFonts w:cs="Arial"/>
        </w:rPr>
        <w:t></w:t>
      </w:r>
      <w:r w:rsidR="00311A22" w:rsidRPr="00311A22">
        <w:rPr>
          <w:rFonts w:cs="Arial"/>
        </w:rPr>
        <w:t xml:space="preserve"> </w:t>
      </w:r>
      <w:r w:rsidRPr="00311A22">
        <w:rPr>
          <w:rFonts w:cs="Arial"/>
        </w:rPr>
        <w:t>в виде бумажного документа, который должен быть направлен уполномоченным органом посредством почтового отправления</w:t>
      </w:r>
    </w:p>
    <w:p w14:paraId="49F27541" w14:textId="77777777" w:rsidR="00730789" w:rsidRPr="00311A22" w:rsidRDefault="00730789" w:rsidP="00730789">
      <w:pPr>
        <w:widowControl w:val="0"/>
        <w:autoSpaceDE w:val="0"/>
        <w:autoSpaceDN w:val="0"/>
        <w:adjustRightInd w:val="0"/>
        <w:spacing w:after="160" w:line="259" w:lineRule="auto"/>
        <w:rPr>
          <w:rFonts w:cs="Arial"/>
        </w:rPr>
      </w:pPr>
      <w:r w:rsidRPr="00311A22">
        <w:rPr>
          <w:rFonts w:cs="Arial"/>
        </w:rPr>
        <w:t></w:t>
      </w:r>
      <w:r w:rsidR="00311A22" w:rsidRPr="00311A22">
        <w:rPr>
          <w:rFonts w:cs="Arial"/>
        </w:rPr>
        <w:t xml:space="preserve"> </w:t>
      </w:r>
      <w:r w:rsidRPr="00311A22">
        <w:rPr>
          <w:rFonts w:cs="Arial"/>
        </w:rPr>
        <w:t>в виде электронного документа, размещенного на официальном сайте, ссылка на который должен быть направлен</w:t>
      </w:r>
      <w:r w:rsidR="00311A22" w:rsidRPr="00311A22">
        <w:rPr>
          <w:rFonts w:cs="Arial"/>
        </w:rPr>
        <w:t xml:space="preserve"> </w:t>
      </w:r>
      <w:r w:rsidRPr="00311A22">
        <w:rPr>
          <w:rFonts w:cs="Arial"/>
        </w:rPr>
        <w:t>уполномоченным органом посредством электронной почты</w:t>
      </w:r>
    </w:p>
    <w:p w14:paraId="758913A7" w14:textId="77777777" w:rsidR="00730789" w:rsidRPr="00311A22" w:rsidRDefault="00730789" w:rsidP="00730789">
      <w:pPr>
        <w:widowControl w:val="0"/>
        <w:autoSpaceDE w:val="0"/>
        <w:autoSpaceDN w:val="0"/>
        <w:adjustRightInd w:val="0"/>
        <w:spacing w:after="160" w:line="259" w:lineRule="auto"/>
        <w:rPr>
          <w:rFonts w:cs="Arial"/>
        </w:rPr>
      </w:pPr>
      <w:r w:rsidRPr="00311A22">
        <w:rPr>
          <w:rFonts w:cs="Arial"/>
        </w:rPr>
        <w:t> в виде электронного документа, который должен быть направлен уполномоченным органом посредством электронной почты</w:t>
      </w:r>
    </w:p>
    <w:p w14:paraId="26C3F417" w14:textId="77777777" w:rsidR="00311A22" w:rsidRPr="00311A22" w:rsidRDefault="00311A22" w:rsidP="00730789">
      <w:pPr>
        <w:widowControl w:val="0"/>
        <w:autoSpaceDE w:val="0"/>
        <w:autoSpaceDN w:val="0"/>
        <w:adjustRightInd w:val="0"/>
        <w:spacing w:after="160" w:line="259" w:lineRule="auto"/>
        <w:rPr>
          <w:rFonts w:cs="Arial"/>
        </w:rPr>
      </w:pPr>
    </w:p>
    <w:p w14:paraId="4677EB19" w14:textId="77777777" w:rsidR="00730789" w:rsidRPr="00311A22" w:rsidRDefault="00730789" w:rsidP="00730789">
      <w:pPr>
        <w:widowControl w:val="0"/>
        <w:autoSpaceDE w:val="0"/>
        <w:autoSpaceDN w:val="0"/>
        <w:adjustRightInd w:val="0"/>
        <w:spacing w:after="160" w:line="259" w:lineRule="auto"/>
        <w:rPr>
          <w:rFonts w:eastAsia="Calibri" w:cs="Arial"/>
          <w:szCs w:val="22"/>
          <w:lang w:eastAsia="en-US"/>
        </w:rPr>
      </w:pPr>
      <w:r w:rsidRPr="00311A22">
        <w:rPr>
          <w:rFonts w:eastAsia="Calibri" w:cs="Arial"/>
          <w:szCs w:val="22"/>
          <w:lang w:eastAsia="en-US"/>
        </w:rPr>
        <w:t xml:space="preserve">Даю свое согласие администрации Нижневартовского района, муниципальному </w:t>
      </w:r>
      <w:r w:rsidR="003304FB">
        <w:rPr>
          <w:rFonts w:cs="Arial"/>
          <w:szCs w:val="20"/>
        </w:rPr>
        <w:t>казенному</w:t>
      </w:r>
      <w:r w:rsidRPr="00311A22">
        <w:rPr>
          <w:rFonts w:eastAsia="Calibri" w:cs="Arial"/>
          <w:szCs w:val="22"/>
          <w:lang w:eastAsia="en-US"/>
        </w:rPr>
        <w:t xml:space="preserve"> учреждению Нижневартовского района </w:t>
      </w:r>
      <w:r w:rsidR="00311A22" w:rsidRPr="00311A22">
        <w:rPr>
          <w:rFonts w:eastAsia="Calibri" w:cs="Arial"/>
          <w:szCs w:val="22"/>
          <w:lang w:eastAsia="en-US"/>
        </w:rPr>
        <w:t>«</w:t>
      </w:r>
      <w:r w:rsidRPr="00311A22">
        <w:rPr>
          <w:rFonts w:eastAsia="Calibri" w:cs="Arial"/>
          <w:szCs w:val="22"/>
          <w:lang w:eastAsia="en-US"/>
        </w:rPr>
        <w:t>Управление имущественными и земельными ресурсами</w:t>
      </w:r>
      <w:r w:rsidR="00311A22" w:rsidRPr="00311A22">
        <w:rPr>
          <w:rFonts w:eastAsia="Calibri" w:cs="Arial"/>
          <w:szCs w:val="22"/>
          <w:lang w:eastAsia="en-US"/>
        </w:rPr>
        <w:t>»</w:t>
      </w:r>
      <w:r w:rsidRPr="00311A22">
        <w:rPr>
          <w:rFonts w:eastAsia="Calibri" w:cs="Arial"/>
          <w:szCs w:val="22"/>
          <w:lang w:eastAsia="en-US"/>
        </w:rPr>
        <w:t>) (их</w:t>
      </w:r>
      <w:r w:rsidRPr="00311A22">
        <w:rPr>
          <w:rFonts w:eastAsia="Calibri" w:cs="Arial"/>
          <w:bCs/>
          <w:szCs w:val="22"/>
          <w:lang w:eastAsia="en-US"/>
        </w:rPr>
        <w:t xml:space="preserve"> должностным лицам),</w:t>
      </w:r>
      <w:r w:rsidRPr="00311A22">
        <w:rPr>
          <w:rFonts w:eastAsia="Calibri" w:cs="Arial"/>
          <w:szCs w:val="22"/>
          <w:lang w:eastAsia="en-US"/>
        </w:rPr>
        <w:t xml:space="preserve"> в соответствии с Федеральным законом от 27 июля 2006 года</w:t>
      </w:r>
      <w:r w:rsidR="00311A22" w:rsidRPr="00311A22">
        <w:rPr>
          <w:rFonts w:eastAsia="Calibri" w:cs="Arial"/>
          <w:szCs w:val="22"/>
          <w:lang w:eastAsia="en-US"/>
        </w:rPr>
        <w:t xml:space="preserve"> </w:t>
      </w:r>
      <w:hyperlink r:id="rId40" w:tooltip="ФЕДЕРАЛЬНЫЙ ЗАКОН от 27.07.2006 № 152-ФЗ ГОСУДАРСТВЕННАЯ ДУМА ФЕДЕРАЛЬНОГО СОБРАНИЯ РФ&#10;&#10;О персональных данных" w:history="1">
        <w:r w:rsidR="00311A22" w:rsidRPr="00311A22">
          <w:rPr>
            <w:rStyle w:val="af9"/>
            <w:rFonts w:eastAsia="Calibri" w:cs="Arial"/>
            <w:szCs w:val="22"/>
            <w:lang w:eastAsia="en-US"/>
          </w:rPr>
          <w:t xml:space="preserve">№ </w:t>
        </w:r>
        <w:r w:rsidRPr="00311A22">
          <w:rPr>
            <w:rStyle w:val="af9"/>
            <w:rFonts w:eastAsia="Calibri" w:cs="Arial"/>
            <w:szCs w:val="22"/>
            <w:lang w:eastAsia="en-US"/>
          </w:rPr>
          <w:t xml:space="preserve">152-ФЗ </w:t>
        </w:r>
        <w:r w:rsidR="00311A22" w:rsidRPr="00311A22">
          <w:rPr>
            <w:rStyle w:val="af9"/>
            <w:rFonts w:eastAsia="Calibri" w:cs="Arial"/>
            <w:szCs w:val="22"/>
            <w:lang w:eastAsia="en-US"/>
          </w:rPr>
          <w:t>«</w:t>
        </w:r>
        <w:r w:rsidRPr="00311A22">
          <w:rPr>
            <w:rStyle w:val="af9"/>
            <w:rFonts w:eastAsia="Calibri" w:cs="Arial"/>
            <w:szCs w:val="22"/>
            <w:lang w:eastAsia="en-US"/>
          </w:rPr>
          <w:t>О персональных данных</w:t>
        </w:r>
        <w:r w:rsidR="00311A22" w:rsidRPr="00311A22">
          <w:rPr>
            <w:rStyle w:val="af9"/>
            <w:rFonts w:eastAsia="Calibri" w:cs="Arial"/>
            <w:szCs w:val="22"/>
            <w:lang w:eastAsia="en-US"/>
          </w:rPr>
          <w:t>»</w:t>
        </w:r>
      </w:hyperlink>
      <w:r w:rsidRPr="00311A22">
        <w:rPr>
          <w:rFonts w:eastAsia="Calibri" w:cs="Arial"/>
          <w:szCs w:val="22"/>
          <w:lang w:eastAsia="en-US"/>
        </w:rPr>
        <w:t xml:space="preserve"> на автоматизированную, а также без использования средств автоматизации, обработку</w:t>
      </w:r>
      <w:r w:rsidR="00311A22" w:rsidRPr="00311A22">
        <w:rPr>
          <w:rFonts w:eastAsia="Calibri" w:cs="Arial"/>
          <w:szCs w:val="22"/>
          <w:lang w:eastAsia="en-US"/>
        </w:rPr>
        <w:t xml:space="preserve"> </w:t>
      </w:r>
      <w:r w:rsidRPr="00311A22">
        <w:rPr>
          <w:rFonts w:eastAsia="Calibri" w:cs="Arial"/>
          <w:szCs w:val="22"/>
          <w:lang w:eastAsia="en-US"/>
        </w:rPr>
        <w:t>и</w:t>
      </w:r>
      <w:r w:rsidR="00311A22" w:rsidRPr="00311A22">
        <w:rPr>
          <w:rFonts w:eastAsia="Calibri" w:cs="Arial"/>
          <w:szCs w:val="22"/>
          <w:lang w:eastAsia="en-US"/>
        </w:rPr>
        <w:t xml:space="preserve"> </w:t>
      </w:r>
      <w:r w:rsidRPr="00311A22">
        <w:rPr>
          <w:rFonts w:eastAsia="Calibri" w:cs="Arial"/>
          <w:szCs w:val="22"/>
          <w:lang w:eastAsia="en-US"/>
        </w:rPr>
        <w:t xml:space="preserve">использование моих персональных данных, содержащихся в настоящем заявлении, в целях рассмотрения заявления и прилагаемых документов администрацией Нижневартовского района, муниципальным </w:t>
      </w:r>
      <w:r w:rsidR="003304FB">
        <w:rPr>
          <w:rFonts w:cs="Arial"/>
          <w:szCs w:val="20"/>
        </w:rPr>
        <w:t>казенным</w:t>
      </w:r>
      <w:r w:rsidRPr="00311A22">
        <w:rPr>
          <w:rFonts w:eastAsia="Calibri" w:cs="Arial"/>
          <w:szCs w:val="22"/>
          <w:lang w:eastAsia="en-US"/>
        </w:rPr>
        <w:t xml:space="preserve"> учреждением Нижневартовского района </w:t>
      </w:r>
      <w:r w:rsidR="00311A22" w:rsidRPr="00311A22">
        <w:rPr>
          <w:rFonts w:eastAsia="Calibri" w:cs="Arial"/>
          <w:szCs w:val="22"/>
          <w:lang w:eastAsia="en-US"/>
        </w:rPr>
        <w:t>«</w:t>
      </w:r>
      <w:r w:rsidRPr="00311A22">
        <w:rPr>
          <w:rFonts w:eastAsia="Calibri" w:cs="Arial"/>
          <w:szCs w:val="22"/>
          <w:lang w:eastAsia="en-US"/>
        </w:rPr>
        <w:t>Управление имущественными и земельными ресурсами</w:t>
      </w:r>
      <w:r w:rsidR="00311A22" w:rsidRPr="00311A22">
        <w:rPr>
          <w:rFonts w:eastAsia="Calibri" w:cs="Arial"/>
          <w:szCs w:val="22"/>
          <w:lang w:eastAsia="en-US"/>
        </w:rPr>
        <w:t xml:space="preserve">» </w:t>
      </w:r>
      <w:r w:rsidRPr="00311A22">
        <w:rPr>
          <w:rFonts w:eastAsia="Calibri" w:cs="Arial"/>
          <w:szCs w:val="22"/>
          <w:lang w:eastAsia="en-US"/>
        </w:rPr>
        <w:t>по существу.</w:t>
      </w:r>
    </w:p>
    <w:p w14:paraId="018308A2" w14:textId="77777777" w:rsidR="00A863C0" w:rsidRPr="00311A22" w:rsidRDefault="00730789" w:rsidP="00311A22">
      <w:pPr>
        <w:autoSpaceDE w:val="0"/>
        <w:autoSpaceDN w:val="0"/>
        <w:adjustRightInd w:val="0"/>
        <w:spacing w:after="160" w:line="259" w:lineRule="auto"/>
        <w:ind w:firstLine="709"/>
        <w:jc w:val="right"/>
        <w:rPr>
          <w:rFonts w:cs="Arial"/>
        </w:rPr>
      </w:pPr>
      <w:r w:rsidRPr="00311A22">
        <w:rPr>
          <w:rFonts w:eastAsia="Calibri" w:cs="Arial"/>
          <w:lang w:eastAsia="en-US"/>
        </w:rPr>
        <w:t xml:space="preserve">____________ Дата, подпись </w:t>
      </w:r>
    </w:p>
    <w:sectPr w:rsidR="00A863C0" w:rsidRPr="00311A22" w:rsidSect="00F54A21">
      <w:headerReference w:type="even" r:id="rId41"/>
      <w:headerReference w:type="default" r:id="rId42"/>
      <w:footerReference w:type="even" r:id="rId43"/>
      <w:footerReference w:type="default" r:id="rId44"/>
      <w:headerReference w:type="first" r:id="rId45"/>
      <w:footerReference w:type="first" r:id="rId46"/>
      <w:pgSz w:w="11907" w:h="16840" w:code="9"/>
      <w:pgMar w:top="1134" w:right="567" w:bottom="1134" w:left="993"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E1D592" w14:textId="77777777" w:rsidR="00E03C96" w:rsidRDefault="00E03C96">
      <w:r>
        <w:separator/>
      </w:r>
    </w:p>
  </w:endnote>
  <w:endnote w:type="continuationSeparator" w:id="0">
    <w:p w14:paraId="100FD4D9" w14:textId="77777777" w:rsidR="00E03C96" w:rsidRDefault="00E03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B89F7" w14:textId="77777777" w:rsidR="00CF4C67" w:rsidRDefault="00CF4C67">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6C3D9" w14:textId="77777777" w:rsidR="00CF4C67" w:rsidRDefault="00CF4C67">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65ECC6" w14:textId="77777777" w:rsidR="00CF4C67" w:rsidRDefault="00CF4C67">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495AA2" w14:textId="77777777" w:rsidR="00E03C96" w:rsidRDefault="00E03C96">
      <w:r>
        <w:separator/>
      </w:r>
    </w:p>
  </w:footnote>
  <w:footnote w:type="continuationSeparator" w:id="0">
    <w:p w14:paraId="679710BB" w14:textId="77777777" w:rsidR="00E03C96" w:rsidRDefault="00E03C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6A8D5" w14:textId="77777777" w:rsidR="00CF4C67" w:rsidRDefault="00CF4C67">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F22F4" w14:textId="77777777" w:rsidR="00CF4C67" w:rsidRDefault="00CF4C67">
    <w:pPr>
      <w:pStyle w:val="a4"/>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794B4" w14:textId="77777777" w:rsidR="00CF4C67" w:rsidRDefault="00CF4C6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15:restartNumberingAfterBreak="0">
    <w:nsid w:val="02506C8E"/>
    <w:multiLevelType w:val="hybridMultilevel"/>
    <w:tmpl w:val="3DC64892"/>
    <w:lvl w:ilvl="0" w:tplc="EAA0BBC0">
      <w:start w:val="32"/>
      <w:numFmt w:val="decimal"/>
      <w:lvlText w:val="%1."/>
      <w:lvlJc w:val="left"/>
      <w:pPr>
        <w:ind w:left="1444" w:hanging="37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025358A3"/>
    <w:multiLevelType w:val="hybridMultilevel"/>
    <w:tmpl w:val="5216AAEC"/>
    <w:lvl w:ilvl="0" w:tplc="38047726">
      <w:start w:val="36"/>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40B390C"/>
    <w:multiLevelType w:val="hybridMultilevel"/>
    <w:tmpl w:val="8A40321E"/>
    <w:lvl w:ilvl="0" w:tplc="833C0F8A">
      <w:start w:val="6"/>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15:restartNumberingAfterBreak="0">
    <w:nsid w:val="0E673017"/>
    <w:multiLevelType w:val="hybridMultilevel"/>
    <w:tmpl w:val="2F787470"/>
    <w:lvl w:ilvl="0" w:tplc="791E1AF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116C186F"/>
    <w:multiLevelType w:val="hybridMultilevel"/>
    <w:tmpl w:val="3AE6E0E8"/>
    <w:lvl w:ilvl="0" w:tplc="018CCB56">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126C62D9"/>
    <w:multiLevelType w:val="hybridMultilevel"/>
    <w:tmpl w:val="55921916"/>
    <w:lvl w:ilvl="0" w:tplc="1A1AD3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1B234BA9"/>
    <w:multiLevelType w:val="hybridMultilevel"/>
    <w:tmpl w:val="C8609CE2"/>
    <w:lvl w:ilvl="0" w:tplc="58CE3560">
      <w:start w:val="15"/>
      <w:numFmt w:val="decimal"/>
      <w:lvlText w:val="%1."/>
      <w:lvlJc w:val="left"/>
      <w:pPr>
        <w:ind w:left="2771"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2C34FF"/>
    <w:multiLevelType w:val="hybridMultilevel"/>
    <w:tmpl w:val="116CD460"/>
    <w:lvl w:ilvl="0" w:tplc="0419000F">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8D823AB"/>
    <w:multiLevelType w:val="hybridMultilevel"/>
    <w:tmpl w:val="0D748F76"/>
    <w:lvl w:ilvl="0" w:tplc="AB78930E">
      <w:start w:val="3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A2D3A12"/>
    <w:multiLevelType w:val="multilevel"/>
    <w:tmpl w:val="E9E6A38C"/>
    <w:lvl w:ilvl="0">
      <w:start w:val="1"/>
      <w:numFmt w:val="decimal"/>
      <w:lvlText w:val="%1."/>
      <w:lvlJc w:val="left"/>
      <w:pPr>
        <w:ind w:left="1069" w:hanging="360"/>
      </w:pPr>
      <w:rPr>
        <w:rFonts w:ascii="Times New Roman" w:eastAsia="Times New Roman" w:hAnsi="Times New Roman" w:cs="Times New Roman"/>
      </w:rPr>
    </w:lvl>
    <w:lvl w:ilvl="1">
      <w:start w:val="5"/>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5" w15:restartNumberingAfterBreak="0">
    <w:nsid w:val="2CE21E1C"/>
    <w:multiLevelType w:val="hybridMultilevel"/>
    <w:tmpl w:val="BE36C92A"/>
    <w:lvl w:ilvl="0" w:tplc="1B48FBAC">
      <w:start w:val="28"/>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2D3D2766"/>
    <w:multiLevelType w:val="hybridMultilevel"/>
    <w:tmpl w:val="6464E57E"/>
    <w:lvl w:ilvl="0" w:tplc="7E46C6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4AC5D32"/>
    <w:multiLevelType w:val="multilevel"/>
    <w:tmpl w:val="26920F72"/>
    <w:lvl w:ilvl="0">
      <w:start w:val="3"/>
      <w:numFmt w:val="decimal"/>
      <w:lvlText w:val="%1."/>
      <w:lvlJc w:val="left"/>
      <w:pPr>
        <w:ind w:left="450" w:hanging="450"/>
      </w:pPr>
      <w:rPr>
        <w:rFonts w:hint="default"/>
      </w:rPr>
    </w:lvl>
    <w:lvl w:ilvl="1">
      <w:start w:val="6"/>
      <w:numFmt w:val="decimal"/>
      <w:lvlText w:val="%1.%2."/>
      <w:lvlJc w:val="left"/>
      <w:pPr>
        <w:ind w:left="1571"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8" w15:restartNumberingAfterBreak="0">
    <w:nsid w:val="36A80AD5"/>
    <w:multiLevelType w:val="multilevel"/>
    <w:tmpl w:val="69463A5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37B31085"/>
    <w:multiLevelType w:val="hybridMultilevel"/>
    <w:tmpl w:val="0CA21412"/>
    <w:lvl w:ilvl="0" w:tplc="A2B81482">
      <w:start w:val="44"/>
      <w:numFmt w:val="decimal"/>
      <w:lvlText w:val="%1."/>
      <w:lvlJc w:val="left"/>
      <w:pPr>
        <w:ind w:left="942" w:hanging="3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3CEE3044"/>
    <w:multiLevelType w:val="hybridMultilevel"/>
    <w:tmpl w:val="52E81CE8"/>
    <w:lvl w:ilvl="0" w:tplc="D06C43CC">
      <w:start w:val="1"/>
      <w:numFmt w:val="decimal"/>
      <w:lvlText w:val="%1)"/>
      <w:lvlJc w:val="left"/>
      <w:pPr>
        <w:ind w:left="1834" w:hanging="11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41FF2196"/>
    <w:multiLevelType w:val="multilevel"/>
    <w:tmpl w:val="484CEFDE"/>
    <w:lvl w:ilvl="0">
      <w:start w:val="1"/>
      <w:numFmt w:val="decimal"/>
      <w:lvlText w:val="%1."/>
      <w:lvlJc w:val="left"/>
      <w:pPr>
        <w:ind w:left="450" w:hanging="450"/>
      </w:pPr>
      <w:rPr>
        <w:rFonts w:hint="default"/>
      </w:rPr>
    </w:lvl>
    <w:lvl w:ilvl="1">
      <w:start w:val="4"/>
      <w:numFmt w:val="decimal"/>
      <w:lvlText w:val="%1.%2."/>
      <w:lvlJc w:val="left"/>
      <w:pPr>
        <w:ind w:left="1571"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15:restartNumberingAfterBreak="0">
    <w:nsid w:val="4B5077B3"/>
    <w:multiLevelType w:val="hybridMultilevel"/>
    <w:tmpl w:val="6E44B8A0"/>
    <w:lvl w:ilvl="0" w:tplc="9BB4D622">
      <w:start w:val="43"/>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F7E4B8A"/>
    <w:multiLevelType w:val="hybridMultilevel"/>
    <w:tmpl w:val="F988A374"/>
    <w:lvl w:ilvl="0" w:tplc="C1E4D0D4">
      <w:start w:val="31"/>
      <w:numFmt w:val="decimal"/>
      <w:lvlText w:val="%1."/>
      <w:lvlJc w:val="left"/>
      <w:pPr>
        <w:ind w:left="1226" w:hanging="37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4" w15:restartNumberingAfterBreak="0">
    <w:nsid w:val="516261AD"/>
    <w:multiLevelType w:val="multilevel"/>
    <w:tmpl w:val="2690AD6A"/>
    <w:lvl w:ilvl="0">
      <w:start w:val="1"/>
      <w:numFmt w:val="decimal"/>
      <w:lvlText w:val="%1."/>
      <w:lvlJc w:val="left"/>
      <w:pPr>
        <w:ind w:left="1069" w:hanging="360"/>
      </w:pPr>
      <w:rPr>
        <w:rFonts w:ascii="Times New Roman" w:eastAsia="Times New Roman" w:hAnsi="Times New Roman" w:cs="Times New Roman"/>
      </w:rPr>
    </w:lvl>
    <w:lvl w:ilvl="1">
      <w:start w:val="5"/>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5" w15:restartNumberingAfterBreak="0">
    <w:nsid w:val="676D1C78"/>
    <w:multiLevelType w:val="hybridMultilevel"/>
    <w:tmpl w:val="128CDB9C"/>
    <w:lvl w:ilvl="0" w:tplc="BE788A66">
      <w:start w:val="30"/>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688F000C"/>
    <w:multiLevelType w:val="hybridMultilevel"/>
    <w:tmpl w:val="37D8DB96"/>
    <w:lvl w:ilvl="0" w:tplc="8AE04262">
      <w:start w:val="37"/>
      <w:numFmt w:val="decimal"/>
      <w:lvlText w:val="%1."/>
      <w:lvlJc w:val="left"/>
      <w:pPr>
        <w:ind w:left="1226" w:hanging="37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7" w15:restartNumberingAfterBreak="0">
    <w:nsid w:val="6B852089"/>
    <w:multiLevelType w:val="hybridMultilevel"/>
    <w:tmpl w:val="A5B497CC"/>
    <w:lvl w:ilvl="0" w:tplc="AB78930E">
      <w:start w:val="31"/>
      <w:numFmt w:val="decimal"/>
      <w:lvlText w:val="%1."/>
      <w:lvlJc w:val="left"/>
      <w:pPr>
        <w:ind w:left="1444" w:hanging="37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71593815"/>
    <w:multiLevelType w:val="hybridMultilevel"/>
    <w:tmpl w:val="D60E5A72"/>
    <w:lvl w:ilvl="0" w:tplc="7702E83C">
      <w:start w:val="27"/>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72405BFB"/>
    <w:multiLevelType w:val="hybridMultilevel"/>
    <w:tmpl w:val="295C21A0"/>
    <w:lvl w:ilvl="0" w:tplc="126409E0">
      <w:start w:val="7"/>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0" w15:restartNumberingAfterBreak="0">
    <w:nsid w:val="73457964"/>
    <w:multiLevelType w:val="hybridMultilevel"/>
    <w:tmpl w:val="4B3E03EE"/>
    <w:lvl w:ilvl="0" w:tplc="80A2525C">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15:restartNumberingAfterBreak="0">
    <w:nsid w:val="78801876"/>
    <w:multiLevelType w:val="hybridMultilevel"/>
    <w:tmpl w:val="6BDC78FA"/>
    <w:lvl w:ilvl="0" w:tplc="1BB2CDCA">
      <w:start w:val="28"/>
      <w:numFmt w:val="decimal"/>
      <w:lvlText w:val="%1."/>
      <w:lvlJc w:val="left"/>
      <w:pPr>
        <w:ind w:left="1226" w:hanging="37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8"/>
  </w:num>
  <w:num w:numId="2">
    <w:abstractNumId w:val="30"/>
  </w:num>
  <w:num w:numId="3">
    <w:abstractNumId w:val="14"/>
  </w:num>
  <w:num w:numId="4">
    <w:abstractNumId w:val="16"/>
  </w:num>
  <w:num w:numId="5">
    <w:abstractNumId w:val="10"/>
  </w:num>
  <w:num w:numId="6">
    <w:abstractNumId w:val="9"/>
  </w:num>
  <w:num w:numId="7">
    <w:abstractNumId w:val="21"/>
  </w:num>
  <w:num w:numId="8">
    <w:abstractNumId w:val="24"/>
  </w:num>
  <w:num w:numId="9">
    <w:abstractNumId w:val="12"/>
  </w:num>
  <w:num w:numId="10">
    <w:abstractNumId w:val="18"/>
  </w:num>
  <w:num w:numId="11">
    <w:abstractNumId w:val="17"/>
  </w:num>
  <w:num w:numId="12">
    <w:abstractNumId w:val="29"/>
  </w:num>
  <w:num w:numId="13">
    <w:abstractNumId w:val="11"/>
  </w:num>
  <w:num w:numId="14">
    <w:abstractNumId w:val="15"/>
  </w:num>
  <w:num w:numId="15">
    <w:abstractNumId w:val="20"/>
  </w:num>
  <w:num w:numId="16">
    <w:abstractNumId w:val="28"/>
  </w:num>
  <w:num w:numId="17">
    <w:abstractNumId w:val="6"/>
  </w:num>
  <w:num w:numId="18">
    <w:abstractNumId w:val="7"/>
  </w:num>
  <w:num w:numId="19">
    <w:abstractNumId w:val="31"/>
  </w:num>
  <w:num w:numId="20">
    <w:abstractNumId w:val="26"/>
  </w:num>
  <w:num w:numId="21">
    <w:abstractNumId w:val="19"/>
  </w:num>
  <w:num w:numId="22">
    <w:abstractNumId w:val="22"/>
  </w:num>
  <w:num w:numId="23">
    <w:abstractNumId w:val="25"/>
  </w:num>
  <w:num w:numId="24">
    <w:abstractNumId w:val="23"/>
  </w:num>
  <w:num w:numId="25">
    <w:abstractNumId w:val="13"/>
  </w:num>
  <w:num w:numId="26">
    <w:abstractNumId w:val="27"/>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2A5B"/>
    <w:rsid w:val="000E3C86"/>
    <w:rsid w:val="000E52E0"/>
    <w:rsid w:val="000E6746"/>
    <w:rsid w:val="000E6C83"/>
    <w:rsid w:val="000F3259"/>
    <w:rsid w:val="001002E1"/>
    <w:rsid w:val="00101E06"/>
    <w:rsid w:val="0010246A"/>
    <w:rsid w:val="00102DDA"/>
    <w:rsid w:val="00103954"/>
    <w:rsid w:val="001043B6"/>
    <w:rsid w:val="0010707C"/>
    <w:rsid w:val="0010732B"/>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0A"/>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642B"/>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06C"/>
    <w:rsid w:val="002657EC"/>
    <w:rsid w:val="00267E45"/>
    <w:rsid w:val="00270466"/>
    <w:rsid w:val="00270BCD"/>
    <w:rsid w:val="00271459"/>
    <w:rsid w:val="002738FE"/>
    <w:rsid w:val="00273ED4"/>
    <w:rsid w:val="00280054"/>
    <w:rsid w:val="002805A2"/>
    <w:rsid w:val="00280709"/>
    <w:rsid w:val="00282355"/>
    <w:rsid w:val="002827F4"/>
    <w:rsid w:val="002834EC"/>
    <w:rsid w:val="002837C1"/>
    <w:rsid w:val="00292AB0"/>
    <w:rsid w:val="002953D5"/>
    <w:rsid w:val="002954C9"/>
    <w:rsid w:val="002964E5"/>
    <w:rsid w:val="0029780F"/>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C5E"/>
    <w:rsid w:val="00307D0B"/>
    <w:rsid w:val="00311283"/>
    <w:rsid w:val="00311A22"/>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04FB"/>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2D"/>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571B"/>
    <w:rsid w:val="003C618E"/>
    <w:rsid w:val="003D31CA"/>
    <w:rsid w:val="003D58AF"/>
    <w:rsid w:val="003E2FE4"/>
    <w:rsid w:val="003E78E1"/>
    <w:rsid w:val="003F1567"/>
    <w:rsid w:val="003F25E9"/>
    <w:rsid w:val="003F271D"/>
    <w:rsid w:val="003F4D30"/>
    <w:rsid w:val="003F6E1F"/>
    <w:rsid w:val="003F7552"/>
    <w:rsid w:val="00400423"/>
    <w:rsid w:val="00402FAB"/>
    <w:rsid w:val="00404CD3"/>
    <w:rsid w:val="00405019"/>
    <w:rsid w:val="00405F2E"/>
    <w:rsid w:val="00407DB1"/>
    <w:rsid w:val="00411587"/>
    <w:rsid w:val="004131F8"/>
    <w:rsid w:val="0041649D"/>
    <w:rsid w:val="00417351"/>
    <w:rsid w:val="00420527"/>
    <w:rsid w:val="0042155D"/>
    <w:rsid w:val="004228E7"/>
    <w:rsid w:val="004254E2"/>
    <w:rsid w:val="0042656E"/>
    <w:rsid w:val="004277B2"/>
    <w:rsid w:val="00427AE7"/>
    <w:rsid w:val="004331AA"/>
    <w:rsid w:val="004341C4"/>
    <w:rsid w:val="00434373"/>
    <w:rsid w:val="004360F3"/>
    <w:rsid w:val="00436773"/>
    <w:rsid w:val="00436F7F"/>
    <w:rsid w:val="0044068E"/>
    <w:rsid w:val="004419B1"/>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607A"/>
    <w:rsid w:val="004E7835"/>
    <w:rsid w:val="004E7A81"/>
    <w:rsid w:val="004F0D4E"/>
    <w:rsid w:val="004F11A1"/>
    <w:rsid w:val="004F1566"/>
    <w:rsid w:val="004F1779"/>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2398"/>
    <w:rsid w:val="0057411D"/>
    <w:rsid w:val="00575C02"/>
    <w:rsid w:val="00576D2A"/>
    <w:rsid w:val="00577E6F"/>
    <w:rsid w:val="00585DB8"/>
    <w:rsid w:val="005869E2"/>
    <w:rsid w:val="00587AE8"/>
    <w:rsid w:val="00590B54"/>
    <w:rsid w:val="0059101C"/>
    <w:rsid w:val="00593398"/>
    <w:rsid w:val="005948D2"/>
    <w:rsid w:val="005A3A7C"/>
    <w:rsid w:val="005A4F56"/>
    <w:rsid w:val="005A4F71"/>
    <w:rsid w:val="005A6E81"/>
    <w:rsid w:val="005A6EF7"/>
    <w:rsid w:val="005A7075"/>
    <w:rsid w:val="005A77C5"/>
    <w:rsid w:val="005B2149"/>
    <w:rsid w:val="005B2AC8"/>
    <w:rsid w:val="005B3237"/>
    <w:rsid w:val="005B3540"/>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63B1"/>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373EB"/>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C615B"/>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5B"/>
    <w:rsid w:val="007240BE"/>
    <w:rsid w:val="007256B2"/>
    <w:rsid w:val="007261D6"/>
    <w:rsid w:val="00726354"/>
    <w:rsid w:val="00730789"/>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0DEA"/>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4434"/>
    <w:rsid w:val="007F6DF0"/>
    <w:rsid w:val="007F6F3C"/>
    <w:rsid w:val="008003A7"/>
    <w:rsid w:val="00802567"/>
    <w:rsid w:val="00804320"/>
    <w:rsid w:val="00806DB6"/>
    <w:rsid w:val="00806E8D"/>
    <w:rsid w:val="00807B4B"/>
    <w:rsid w:val="008104DB"/>
    <w:rsid w:val="00811593"/>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A778F"/>
    <w:rsid w:val="008B009A"/>
    <w:rsid w:val="008B1B97"/>
    <w:rsid w:val="008B4AA5"/>
    <w:rsid w:val="008B5738"/>
    <w:rsid w:val="008B776A"/>
    <w:rsid w:val="008C0544"/>
    <w:rsid w:val="008C20A1"/>
    <w:rsid w:val="008C6BFD"/>
    <w:rsid w:val="008C7F06"/>
    <w:rsid w:val="008D0DCE"/>
    <w:rsid w:val="008D100F"/>
    <w:rsid w:val="008D3DED"/>
    <w:rsid w:val="008D54CF"/>
    <w:rsid w:val="008D5E55"/>
    <w:rsid w:val="008D706B"/>
    <w:rsid w:val="008D7B0D"/>
    <w:rsid w:val="008E25AC"/>
    <w:rsid w:val="008E3C85"/>
    <w:rsid w:val="008E5BA8"/>
    <w:rsid w:val="008E5F30"/>
    <w:rsid w:val="008E7328"/>
    <w:rsid w:val="008E7707"/>
    <w:rsid w:val="008F0225"/>
    <w:rsid w:val="008F117C"/>
    <w:rsid w:val="008F310E"/>
    <w:rsid w:val="008F336F"/>
    <w:rsid w:val="008F504E"/>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501"/>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611"/>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8AB"/>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2B38"/>
    <w:rsid w:val="00A7409D"/>
    <w:rsid w:val="00A74546"/>
    <w:rsid w:val="00A7508E"/>
    <w:rsid w:val="00A75AA5"/>
    <w:rsid w:val="00A804B0"/>
    <w:rsid w:val="00A82D7A"/>
    <w:rsid w:val="00A82F33"/>
    <w:rsid w:val="00A84D1B"/>
    <w:rsid w:val="00A86341"/>
    <w:rsid w:val="00A863C0"/>
    <w:rsid w:val="00A86760"/>
    <w:rsid w:val="00A90113"/>
    <w:rsid w:val="00A90B26"/>
    <w:rsid w:val="00A93620"/>
    <w:rsid w:val="00A95CDE"/>
    <w:rsid w:val="00A96F65"/>
    <w:rsid w:val="00A97175"/>
    <w:rsid w:val="00AA020F"/>
    <w:rsid w:val="00AA1323"/>
    <w:rsid w:val="00AA27A7"/>
    <w:rsid w:val="00AA53BE"/>
    <w:rsid w:val="00AA677E"/>
    <w:rsid w:val="00AA6A16"/>
    <w:rsid w:val="00AA7581"/>
    <w:rsid w:val="00AA7CFB"/>
    <w:rsid w:val="00AB03EC"/>
    <w:rsid w:val="00AB2683"/>
    <w:rsid w:val="00AB3275"/>
    <w:rsid w:val="00AB5A7B"/>
    <w:rsid w:val="00AB5C02"/>
    <w:rsid w:val="00AB769B"/>
    <w:rsid w:val="00AC0509"/>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15D9"/>
    <w:rsid w:val="00B1219A"/>
    <w:rsid w:val="00B13C86"/>
    <w:rsid w:val="00B1490E"/>
    <w:rsid w:val="00B14CF9"/>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54AB"/>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1FF2"/>
    <w:rsid w:val="00BF29F5"/>
    <w:rsid w:val="00BF3055"/>
    <w:rsid w:val="00C00870"/>
    <w:rsid w:val="00C0092F"/>
    <w:rsid w:val="00C01321"/>
    <w:rsid w:val="00C0312C"/>
    <w:rsid w:val="00C04FE9"/>
    <w:rsid w:val="00C0680F"/>
    <w:rsid w:val="00C0721E"/>
    <w:rsid w:val="00C119C9"/>
    <w:rsid w:val="00C12DD6"/>
    <w:rsid w:val="00C2323E"/>
    <w:rsid w:val="00C25104"/>
    <w:rsid w:val="00C31DBE"/>
    <w:rsid w:val="00C32104"/>
    <w:rsid w:val="00C332CD"/>
    <w:rsid w:val="00C33BFF"/>
    <w:rsid w:val="00C3608D"/>
    <w:rsid w:val="00C378EE"/>
    <w:rsid w:val="00C4055D"/>
    <w:rsid w:val="00C479BF"/>
    <w:rsid w:val="00C50073"/>
    <w:rsid w:val="00C51068"/>
    <w:rsid w:val="00C52177"/>
    <w:rsid w:val="00C57BE4"/>
    <w:rsid w:val="00C57E1E"/>
    <w:rsid w:val="00C6072A"/>
    <w:rsid w:val="00C6189E"/>
    <w:rsid w:val="00C61A38"/>
    <w:rsid w:val="00C6229B"/>
    <w:rsid w:val="00C6242E"/>
    <w:rsid w:val="00C62F70"/>
    <w:rsid w:val="00C62F76"/>
    <w:rsid w:val="00C632FD"/>
    <w:rsid w:val="00C647C4"/>
    <w:rsid w:val="00C65DE7"/>
    <w:rsid w:val="00C737AA"/>
    <w:rsid w:val="00C7380B"/>
    <w:rsid w:val="00C741FB"/>
    <w:rsid w:val="00C74F3B"/>
    <w:rsid w:val="00C75A2A"/>
    <w:rsid w:val="00C7689D"/>
    <w:rsid w:val="00C769BD"/>
    <w:rsid w:val="00C80AE4"/>
    <w:rsid w:val="00C85E2E"/>
    <w:rsid w:val="00C85FDB"/>
    <w:rsid w:val="00C8656D"/>
    <w:rsid w:val="00C866C8"/>
    <w:rsid w:val="00C870CA"/>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6BB3"/>
    <w:rsid w:val="00CB714C"/>
    <w:rsid w:val="00CC0F95"/>
    <w:rsid w:val="00CC18F5"/>
    <w:rsid w:val="00CC1F9C"/>
    <w:rsid w:val="00CC22AD"/>
    <w:rsid w:val="00CC29B7"/>
    <w:rsid w:val="00CC495E"/>
    <w:rsid w:val="00CC5310"/>
    <w:rsid w:val="00CC6D13"/>
    <w:rsid w:val="00CC73C4"/>
    <w:rsid w:val="00CC76DA"/>
    <w:rsid w:val="00CD084E"/>
    <w:rsid w:val="00CD0C3C"/>
    <w:rsid w:val="00CD2F70"/>
    <w:rsid w:val="00CD35E3"/>
    <w:rsid w:val="00CD63CE"/>
    <w:rsid w:val="00CD6514"/>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4C67"/>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636A"/>
    <w:rsid w:val="00D27DE9"/>
    <w:rsid w:val="00D3171C"/>
    <w:rsid w:val="00D31D5F"/>
    <w:rsid w:val="00D31ED4"/>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3BB"/>
    <w:rsid w:val="00DA2A6C"/>
    <w:rsid w:val="00DA32AD"/>
    <w:rsid w:val="00DA62C1"/>
    <w:rsid w:val="00DB25E9"/>
    <w:rsid w:val="00DB4A17"/>
    <w:rsid w:val="00DB51E4"/>
    <w:rsid w:val="00DB52F7"/>
    <w:rsid w:val="00DC23B4"/>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3C96"/>
    <w:rsid w:val="00E0480E"/>
    <w:rsid w:val="00E071B4"/>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37DB6"/>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7628F"/>
    <w:rsid w:val="00E81984"/>
    <w:rsid w:val="00E833BA"/>
    <w:rsid w:val="00E8482F"/>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599B"/>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A21"/>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3FB3"/>
    <w:rsid w:val="00F854E3"/>
    <w:rsid w:val="00F85E9A"/>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9BDC7E6"/>
  <w15:docId w15:val="{D9A77B2F-5CB7-443C-BABB-DF0B8403A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aliases w:val="!Обычный текст документа"/>
    <w:qFormat/>
    <w:rsid w:val="00F54A21"/>
    <w:pPr>
      <w:ind w:firstLine="567"/>
      <w:jc w:val="both"/>
    </w:pPr>
    <w:rPr>
      <w:rFonts w:ascii="Arial" w:hAnsi="Arial"/>
      <w:sz w:val="24"/>
      <w:szCs w:val="24"/>
    </w:rPr>
  </w:style>
  <w:style w:type="paragraph" w:styleId="1">
    <w:name w:val="heading 1"/>
    <w:aliases w:val="!Части документа"/>
    <w:basedOn w:val="a"/>
    <w:next w:val="a"/>
    <w:link w:val="10"/>
    <w:qFormat/>
    <w:rsid w:val="00F54A21"/>
    <w:pPr>
      <w:jc w:val="center"/>
      <w:outlineLvl w:val="0"/>
    </w:pPr>
    <w:rPr>
      <w:rFonts w:cs="Arial"/>
      <w:b/>
      <w:bCs/>
      <w:kern w:val="32"/>
      <w:sz w:val="32"/>
      <w:szCs w:val="32"/>
    </w:rPr>
  </w:style>
  <w:style w:type="paragraph" w:styleId="2">
    <w:name w:val="heading 2"/>
    <w:aliases w:val="!Разделы документа"/>
    <w:basedOn w:val="a"/>
    <w:qFormat/>
    <w:rsid w:val="00F54A21"/>
    <w:pPr>
      <w:jc w:val="center"/>
      <w:outlineLvl w:val="1"/>
    </w:pPr>
    <w:rPr>
      <w:rFonts w:cs="Arial"/>
      <w:b/>
      <w:bCs/>
      <w:iCs/>
      <w:sz w:val="30"/>
      <w:szCs w:val="28"/>
    </w:rPr>
  </w:style>
  <w:style w:type="paragraph" w:styleId="3">
    <w:name w:val="heading 3"/>
    <w:aliases w:val="!Главы документа"/>
    <w:basedOn w:val="a"/>
    <w:qFormat/>
    <w:rsid w:val="00F54A21"/>
    <w:pPr>
      <w:outlineLvl w:val="2"/>
    </w:pPr>
    <w:rPr>
      <w:rFonts w:cs="Arial"/>
      <w:b/>
      <w:bCs/>
      <w:sz w:val="28"/>
      <w:szCs w:val="26"/>
    </w:rPr>
  </w:style>
  <w:style w:type="paragraph" w:styleId="4">
    <w:name w:val="heading 4"/>
    <w:aliases w:val="!Параграфы/Статьи документа"/>
    <w:basedOn w:val="a"/>
    <w:link w:val="40"/>
    <w:qFormat/>
    <w:rsid w:val="00F54A21"/>
    <w:pPr>
      <w:outlineLvl w:val="3"/>
    </w:pPr>
    <w:rPr>
      <w:b/>
      <w:bCs/>
      <w:sz w:val="26"/>
      <w:szCs w:val="28"/>
    </w:rPr>
  </w:style>
  <w:style w:type="paragraph" w:styleId="5">
    <w:name w:val="heading 5"/>
    <w:basedOn w:val="a"/>
    <w:next w:val="a"/>
    <w:link w:val="50"/>
    <w:qFormat/>
    <w:rsid w:val="00D86AFF"/>
    <w:pPr>
      <w:tabs>
        <w:tab w:val="num" w:pos="3945"/>
      </w:tabs>
      <w:suppressAutoHyphens/>
      <w:spacing w:before="240" w:after="60" w:line="360" w:lineRule="auto"/>
      <w:ind w:left="3945" w:hanging="360"/>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34"/>
    <w:qFormat/>
    <w:rsid w:val="00D86AFF"/>
    <w:pPr>
      <w:suppressAutoHyphens/>
      <w:spacing w:line="360" w:lineRule="auto"/>
      <w:ind w:firstLine="709"/>
      <w:jc w:val="center"/>
    </w:pPr>
    <w:rPr>
      <w:b/>
      <w:caps/>
      <w:lang w:eastAsia="ar-SA"/>
    </w:rPr>
  </w:style>
  <w:style w:type="paragraph" w:customStyle="1" w:styleId="211">
    <w:name w:val="Основной текст 21"/>
    <w:basedOn w:val="a"/>
    <w:rsid w:val="00D86AFF"/>
    <w:rPr>
      <w:szCs w:val="20"/>
    </w:rPr>
  </w:style>
  <w:style w:type="paragraph" w:customStyle="1" w:styleId="af3">
    <w:name w:val="Тескт"/>
    <w:basedOn w:val="a"/>
    <w:uiPriority w:val="34"/>
    <w:qFormat/>
    <w:rsid w:val="00D86AFF"/>
    <w:pPr>
      <w:spacing w:line="360" w:lineRule="auto"/>
      <w:ind w:firstLine="720"/>
    </w:pPr>
  </w:style>
  <w:style w:type="character" w:customStyle="1" w:styleId="af4">
    <w:name w:val="Обычный в таблице Знак Знак"/>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rPr>
  </w:style>
  <w:style w:type="character" w:customStyle="1" w:styleId="af6">
    <w:name w:val="Заголовок главы Знак"/>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style>
  <w:style w:type="character" w:customStyle="1" w:styleId="af8">
    <w:name w:val="Обычный в таблице Знак"/>
    <w:link w:val="af7"/>
    <w:rsid w:val="00D86AFF"/>
    <w:rPr>
      <w:sz w:val="24"/>
      <w:szCs w:val="24"/>
      <w:lang w:val="ru-RU" w:eastAsia="ru-RU" w:bidi="ar-SA"/>
    </w:rPr>
  </w:style>
  <w:style w:type="paragraph" w:customStyle="1" w:styleId="S">
    <w:name w:val="S_Обычный"/>
    <w:basedOn w:val="a"/>
    <w:uiPriority w:val="34"/>
    <w:qFormat/>
    <w:rsid w:val="00D86AFF"/>
    <w:pPr>
      <w:tabs>
        <w:tab w:val="left" w:pos="1080"/>
      </w:tabs>
      <w:suppressAutoHyphens/>
      <w:spacing w:line="360" w:lineRule="auto"/>
      <w:ind w:firstLine="720"/>
    </w:pPr>
    <w:rPr>
      <w:w w:val="109"/>
      <w:lang w:eastAsia="ar-SA"/>
    </w:rPr>
  </w:style>
  <w:style w:type="paragraph" w:customStyle="1" w:styleId="S0">
    <w:name w:val="S_Маркированный"/>
    <w:basedOn w:val="a"/>
    <w:autoRedefine/>
    <w:uiPriority w:val="34"/>
    <w:qFormat/>
    <w:rsid w:val="00D86AFF"/>
    <w:pPr>
      <w:tabs>
        <w:tab w:val="left" w:pos="720"/>
      </w:tabs>
      <w:suppressAutoHyphens/>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rsid w:val="00D86AFF"/>
    <w:rPr>
      <w:bCs/>
      <w:sz w:val="28"/>
      <w:szCs w:val="28"/>
      <w:lang w:val="ru-RU" w:eastAsia="ar-SA" w:bidi="ar-SA"/>
    </w:rPr>
  </w:style>
  <w:style w:type="character" w:styleId="af9">
    <w:name w:val="Hyperlink"/>
    <w:basedOn w:val="a1"/>
    <w:rsid w:val="00F54A21"/>
    <w:rPr>
      <w:color w:val="0000FF"/>
      <w:u w:val="none"/>
    </w:rPr>
  </w:style>
  <w:style w:type="character" w:customStyle="1" w:styleId="18">
    <w:name w:val="Заголовок_1 Знак Знак"/>
    <w:rsid w:val="00D86AFF"/>
    <w:rPr>
      <w:b/>
      <w:caps/>
      <w:sz w:val="24"/>
      <w:szCs w:val="24"/>
      <w:lang w:val="ru-RU" w:eastAsia="ar-SA" w:bidi="ar-SA"/>
    </w:rPr>
  </w:style>
  <w:style w:type="character" w:customStyle="1" w:styleId="19">
    <w:name w:val="Маркированный_1 Знак"/>
    <w:rsid w:val="00D86AFF"/>
    <w:rPr>
      <w:sz w:val="24"/>
      <w:szCs w:val="24"/>
      <w:lang w:val="ru-RU" w:eastAsia="ar-SA" w:bidi="ar-SA"/>
    </w:rPr>
  </w:style>
  <w:style w:type="character" w:customStyle="1" w:styleId="afa">
    <w:name w:val="Подчеркнутый Знак"/>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rsid w:val="00D86AFF"/>
    <w:rPr>
      <w:rFonts w:ascii="Courier New" w:hAnsi="Courier New" w:cs="Courier New"/>
      <w:lang w:val="ru-RU"/>
    </w:rPr>
  </w:style>
  <w:style w:type="character" w:styleId="HTML0">
    <w:name w:val="HTML Definition"/>
    <w:rsid w:val="00D86AFF"/>
    <w:rPr>
      <w:i/>
      <w:iCs/>
      <w:lang w:val="ru-RU"/>
    </w:rPr>
  </w:style>
  <w:style w:type="character" w:styleId="HTML1">
    <w:name w:val="HTML Variable"/>
    <w:aliases w:val="!Ссылки в документе"/>
    <w:basedOn w:val="a1"/>
    <w:rsid w:val="00F54A21"/>
    <w:rPr>
      <w:rFonts w:ascii="Arial" w:hAnsi="Arial"/>
      <w:b w:val="0"/>
      <w:i w:val="0"/>
      <w:iCs/>
      <w:color w:val="0000FF"/>
      <w:sz w:val="24"/>
      <w:u w:val="none"/>
    </w:rPr>
  </w:style>
  <w:style w:type="character" w:styleId="HTML2">
    <w:name w:val="HTML Typewriter"/>
    <w:rsid w:val="00D86AFF"/>
    <w:rPr>
      <w:rFonts w:ascii="Courier New" w:hAnsi="Courier New" w:cs="Courier New"/>
      <w:sz w:val="20"/>
      <w:szCs w:val="20"/>
      <w:lang w:val="ru-RU"/>
    </w:rPr>
  </w:style>
  <w:style w:type="character" w:styleId="afc">
    <w:name w:val="Strong"/>
    <w:uiPriority w:val="22"/>
    <w:qFormat/>
    <w:rsid w:val="00D86AFF"/>
    <w:rPr>
      <w:b/>
      <w:bCs/>
      <w:lang w:val="ru-RU"/>
    </w:rPr>
  </w:style>
  <w:style w:type="character" w:customStyle="1" w:styleId="1a">
    <w:name w:val="Знак примечания1"/>
    <w:rsid w:val="00D86AFF"/>
    <w:rPr>
      <w:sz w:val="16"/>
      <w:szCs w:val="16"/>
    </w:rPr>
  </w:style>
  <w:style w:type="character" w:styleId="afd">
    <w:name w:val="Emphasis"/>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rsid w:val="00D86AFF"/>
    <w:rPr>
      <w:i/>
      <w:iCs/>
      <w:spacing w:val="-6"/>
      <w:sz w:val="24"/>
      <w:szCs w:val="24"/>
      <w:lang w:val="ru-RU"/>
    </w:rPr>
  </w:style>
  <w:style w:type="character" w:styleId="HTML3">
    <w:name w:val="HTML Acronym"/>
    <w:rsid w:val="00D86AFF"/>
    <w:rPr>
      <w:lang w:val="ru-RU"/>
    </w:rPr>
  </w:style>
  <w:style w:type="character" w:styleId="HTML4">
    <w:name w:val="HTML Keyboard"/>
    <w:rsid w:val="00D86AFF"/>
    <w:rPr>
      <w:rFonts w:ascii="Courier New" w:hAnsi="Courier New" w:cs="Courier New"/>
      <w:sz w:val="20"/>
      <w:szCs w:val="20"/>
      <w:lang w:val="ru-RU"/>
    </w:rPr>
  </w:style>
  <w:style w:type="character" w:styleId="HTML5">
    <w:name w:val="HTML Code"/>
    <w:rsid w:val="00D86AFF"/>
    <w:rPr>
      <w:rFonts w:ascii="Courier New" w:hAnsi="Courier New" w:cs="Courier New"/>
      <w:sz w:val="20"/>
      <w:szCs w:val="20"/>
      <w:lang w:val="ru-RU"/>
    </w:rPr>
  </w:style>
  <w:style w:type="character" w:styleId="HTML6">
    <w:name w:val="HTML Cite"/>
    <w:rsid w:val="00D86AFF"/>
    <w:rPr>
      <w:i/>
      <w:iCs/>
      <w:lang w:val="ru-RU"/>
    </w:rPr>
  </w:style>
  <w:style w:type="character" w:customStyle="1" w:styleId="aff0">
    <w:name w:val="Знак"/>
    <w:rsid w:val="00D86AFF"/>
    <w:rPr>
      <w:rFonts w:ascii="Arial" w:hAnsi="Arial" w:cs="Arial"/>
      <w:b/>
      <w:bCs/>
      <w:i/>
      <w:iCs/>
      <w:sz w:val="28"/>
      <w:szCs w:val="28"/>
      <w:lang w:val="ru-RU" w:eastAsia="ar-SA" w:bidi="ar-SA"/>
    </w:rPr>
  </w:style>
  <w:style w:type="character" w:customStyle="1" w:styleId="32">
    <w:name w:val="Заголовок 3 Знак"/>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rsid w:val="00D86AFF"/>
    <w:rPr>
      <w:w w:val="109"/>
      <w:sz w:val="24"/>
      <w:szCs w:val="24"/>
      <w:lang w:val="ru-RU" w:eastAsia="ar-SA" w:bidi="ar-SA"/>
    </w:rPr>
  </w:style>
  <w:style w:type="character" w:customStyle="1" w:styleId="25">
    <w:name w:val="Заголовок 2 Знак"/>
    <w:rsid w:val="00D86AFF"/>
    <w:rPr>
      <w:b/>
      <w:sz w:val="24"/>
      <w:szCs w:val="24"/>
      <w:lang w:val="ru-RU" w:eastAsia="ar-SA" w:bidi="ar-SA"/>
    </w:rPr>
  </w:style>
  <w:style w:type="character" w:customStyle="1" w:styleId="1b">
    <w:name w:val="Заголовок_1 Знак Знак Знак"/>
    <w:rsid w:val="00D86AFF"/>
    <w:rPr>
      <w:b/>
      <w:caps/>
      <w:sz w:val="24"/>
      <w:szCs w:val="24"/>
      <w:lang w:val="ru-RU" w:eastAsia="ar-SA" w:bidi="ar-SA"/>
    </w:rPr>
  </w:style>
  <w:style w:type="character" w:customStyle="1" w:styleId="1c">
    <w:name w:val="Знак1"/>
    <w:rsid w:val="00D86AFF"/>
    <w:rPr>
      <w:rFonts w:ascii="Arial" w:hAnsi="Arial" w:cs="Arial"/>
      <w:b/>
      <w:bCs/>
      <w:i/>
      <w:iCs/>
      <w:sz w:val="28"/>
      <w:szCs w:val="28"/>
      <w:lang w:val="ru-RU" w:eastAsia="ar-SA" w:bidi="ar-SA"/>
    </w:rPr>
  </w:style>
  <w:style w:type="character" w:customStyle="1" w:styleId="1d">
    <w:name w:val="Маркированный_1 Знак Знак"/>
    <w:rsid w:val="00D86AFF"/>
    <w:rPr>
      <w:sz w:val="24"/>
      <w:szCs w:val="24"/>
      <w:lang w:val="ru-RU" w:eastAsia="ar-SA" w:bidi="ar-SA"/>
    </w:rPr>
  </w:style>
  <w:style w:type="character" w:customStyle="1" w:styleId="aff1">
    <w:name w:val="Подчеркнутый Знак Знак"/>
    <w:rsid w:val="00D86AFF"/>
    <w:rPr>
      <w:sz w:val="24"/>
      <w:szCs w:val="24"/>
      <w:u w:val="single"/>
      <w:lang w:val="ru-RU" w:eastAsia="ar-SA" w:bidi="ar-SA"/>
    </w:rPr>
  </w:style>
  <w:style w:type="character" w:customStyle="1" w:styleId="1e">
    <w:name w:val="Знак Знак1"/>
    <w:rsid w:val="00D86AFF"/>
    <w:rPr>
      <w:sz w:val="24"/>
      <w:szCs w:val="24"/>
      <w:u w:val="single"/>
      <w:lang w:val="ru-RU" w:eastAsia="ar-SA" w:bidi="ar-SA"/>
    </w:rPr>
  </w:style>
  <w:style w:type="character" w:customStyle="1" w:styleId="1f">
    <w:name w:val="Маркированный_1 Знак Знак Знак"/>
    <w:rsid w:val="00D86AFF"/>
    <w:rPr>
      <w:sz w:val="24"/>
      <w:szCs w:val="24"/>
      <w:lang w:val="ru-RU" w:eastAsia="ar-SA" w:bidi="ar-SA"/>
    </w:rPr>
  </w:style>
  <w:style w:type="character" w:customStyle="1" w:styleId="212">
    <w:name w:val="Знак2 Знак Знак1"/>
    <w:rsid w:val="00D86AFF"/>
    <w:rPr>
      <w:rFonts w:ascii="Arial" w:hAnsi="Arial" w:cs="Arial"/>
      <w:b/>
      <w:bCs/>
      <w:i/>
      <w:iCs/>
      <w:sz w:val="28"/>
      <w:szCs w:val="28"/>
      <w:lang w:val="ru-RU" w:eastAsia="ar-SA" w:bidi="ar-SA"/>
    </w:rPr>
  </w:style>
  <w:style w:type="character" w:customStyle="1" w:styleId="aff2">
    <w:name w:val="Знак Знак Знак Знак"/>
    <w:rsid w:val="00D86AFF"/>
    <w:rPr>
      <w:sz w:val="24"/>
      <w:szCs w:val="24"/>
      <w:lang w:val="ru-RU" w:eastAsia="ar-SA" w:bidi="ar-SA"/>
    </w:rPr>
  </w:style>
  <w:style w:type="character" w:customStyle="1" w:styleId="aff3">
    <w:name w:val="Знак"/>
    <w:rsid w:val="00D86AFF"/>
    <w:rPr>
      <w:sz w:val="24"/>
      <w:szCs w:val="24"/>
      <w:lang w:val="ru-RU" w:eastAsia="ar-SA" w:bidi="ar-SA"/>
    </w:rPr>
  </w:style>
  <w:style w:type="character" w:customStyle="1" w:styleId="33">
    <w:name w:val="Знак3 Знак Знак"/>
    <w:rsid w:val="00D86AFF"/>
    <w:rPr>
      <w:b/>
      <w:sz w:val="24"/>
      <w:szCs w:val="24"/>
      <w:u w:val="single"/>
      <w:lang w:val="ru-RU" w:eastAsia="ar-SA" w:bidi="ar-SA"/>
    </w:rPr>
  </w:style>
  <w:style w:type="character" w:customStyle="1" w:styleId="aff4">
    <w:name w:val="Подчеркнутый Знак Знак Знак"/>
    <w:rsid w:val="00D86AFF"/>
    <w:rPr>
      <w:sz w:val="24"/>
      <w:szCs w:val="24"/>
      <w:u w:val="single"/>
      <w:lang w:val="ru-RU" w:eastAsia="ar-SA" w:bidi="ar-SA"/>
    </w:rPr>
  </w:style>
  <w:style w:type="character" w:customStyle="1" w:styleId="1f0">
    <w:name w:val="Маркированный_1 Знак Знак Знак Знак"/>
    <w:rsid w:val="00D86AFF"/>
    <w:rPr>
      <w:sz w:val="24"/>
      <w:szCs w:val="24"/>
      <w:lang w:val="ru-RU" w:eastAsia="ar-SA" w:bidi="ar-SA"/>
    </w:rPr>
  </w:style>
  <w:style w:type="character" w:customStyle="1" w:styleId="26">
    <w:name w:val="Знак2 Знак Знак"/>
    <w:rsid w:val="00D86AFF"/>
    <w:rPr>
      <w:b/>
      <w:bCs/>
      <w:sz w:val="24"/>
      <w:szCs w:val="24"/>
      <w:lang w:val="ru-RU" w:eastAsia="ar-SA" w:bidi="ar-SA"/>
    </w:rPr>
  </w:style>
  <w:style w:type="character" w:customStyle="1" w:styleId="1f1">
    <w:name w:val="Подчеркнутый Знак Знак1"/>
    <w:rsid w:val="00D86AFF"/>
    <w:rPr>
      <w:sz w:val="24"/>
      <w:szCs w:val="24"/>
      <w:u w:val="single"/>
      <w:lang w:val="ru-RU" w:eastAsia="ar-SA" w:bidi="ar-SA"/>
    </w:rPr>
  </w:style>
  <w:style w:type="character" w:customStyle="1" w:styleId="1f2">
    <w:name w:val="Знак1 Знак Знак"/>
    <w:rsid w:val="00D86AFF"/>
    <w:rPr>
      <w:sz w:val="24"/>
      <w:szCs w:val="24"/>
      <w:lang w:val="ru-RU" w:eastAsia="ar-SA" w:bidi="ar-SA"/>
    </w:rPr>
  </w:style>
  <w:style w:type="character" w:customStyle="1" w:styleId="27">
    <w:name w:val="Знак2"/>
    <w:rsid w:val="00D86AFF"/>
    <w:rPr>
      <w:b/>
      <w:bCs/>
      <w:sz w:val="24"/>
      <w:szCs w:val="24"/>
      <w:lang w:val="ru-RU" w:eastAsia="ar-SA" w:bidi="ar-SA"/>
    </w:rPr>
  </w:style>
  <w:style w:type="character" w:customStyle="1" w:styleId="S4">
    <w:name w:val="S_Заголовок 4 Знак"/>
    <w:rsid w:val="00D86AFF"/>
    <w:rPr>
      <w:i/>
      <w:sz w:val="24"/>
      <w:szCs w:val="24"/>
      <w:lang w:val="ru-RU" w:eastAsia="ar-SA" w:bidi="ar-SA"/>
    </w:rPr>
  </w:style>
  <w:style w:type="character" w:customStyle="1" w:styleId="S2">
    <w:name w:val="S_Обычный в таблице Знак"/>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rsid w:val="00D86AFF"/>
    <w:rPr>
      <w:sz w:val="24"/>
      <w:szCs w:val="24"/>
      <w:u w:val="single"/>
      <w:lang w:val="ru-RU" w:eastAsia="ar-SA" w:bidi="ar-SA"/>
    </w:rPr>
  </w:style>
  <w:style w:type="character" w:customStyle="1" w:styleId="1f3">
    <w:name w:val="Заголовок_1 Знак Знак Знак Знак"/>
    <w:rsid w:val="00D86AFF"/>
    <w:rPr>
      <w:b/>
      <w:caps/>
      <w:sz w:val="24"/>
      <w:szCs w:val="24"/>
      <w:lang w:val="ru-RU" w:eastAsia="ar-SA" w:bidi="ar-SA"/>
    </w:rPr>
  </w:style>
  <w:style w:type="character" w:customStyle="1" w:styleId="S10">
    <w:name w:val="S_Маркированный Знак Знак1"/>
    <w:rsid w:val="00D86AFF"/>
    <w:rPr>
      <w:w w:val="109"/>
      <w:sz w:val="24"/>
      <w:szCs w:val="24"/>
      <w:lang w:val="ru-RU" w:eastAsia="ar-SA" w:bidi="ar-SA"/>
    </w:rPr>
  </w:style>
  <w:style w:type="paragraph" w:customStyle="1" w:styleId="1f4">
    <w:name w:val="Заголовок1"/>
    <w:basedOn w:val="a"/>
    <w:next w:val="a0"/>
    <w:uiPriority w:val="34"/>
    <w:qFormat/>
    <w:rsid w:val="00D86AFF"/>
    <w:pPr>
      <w:keepNext/>
      <w:suppressAutoHyphens/>
      <w:spacing w:before="240" w:after="120" w:line="360" w:lineRule="auto"/>
      <w:ind w:firstLine="709"/>
    </w:pPr>
    <w:rPr>
      <w:rFonts w:eastAsia="Arial Unicode MS" w:cs="Tahoma"/>
      <w:lang w:eastAsia="ar-SA"/>
    </w:rPr>
  </w:style>
  <w:style w:type="paragraph" w:styleId="aff5">
    <w:name w:val="List"/>
    <w:basedOn w:val="a0"/>
    <w:semiHidden/>
    <w:rsid w:val="00D86AFF"/>
    <w:pPr>
      <w:suppressAutoHyphens/>
      <w:spacing w:after="240" w:line="240" w:lineRule="atLeast"/>
      <w:ind w:left="1440" w:hanging="360"/>
    </w:pPr>
    <w:rPr>
      <w:rFonts w:cs="Arial"/>
      <w:spacing w:val="-5"/>
      <w:sz w:val="20"/>
      <w:lang w:eastAsia="ar-SA"/>
    </w:rPr>
  </w:style>
  <w:style w:type="paragraph" w:customStyle="1" w:styleId="28">
    <w:name w:val="Название2"/>
    <w:basedOn w:val="a"/>
    <w:uiPriority w:val="34"/>
    <w:qFormat/>
    <w:rsid w:val="00D86AFF"/>
    <w:pPr>
      <w:suppressLineNumbers/>
      <w:suppressAutoHyphens/>
      <w:spacing w:before="120" w:after="120" w:line="360" w:lineRule="auto"/>
      <w:ind w:firstLine="709"/>
    </w:pPr>
    <w:rPr>
      <w:rFonts w:cs="Tahoma"/>
      <w:i/>
      <w:iCs/>
      <w:sz w:val="20"/>
      <w:lang w:eastAsia="ar-SA"/>
    </w:rPr>
  </w:style>
  <w:style w:type="paragraph" w:customStyle="1" w:styleId="29">
    <w:name w:val="Указатель2"/>
    <w:basedOn w:val="a"/>
    <w:uiPriority w:val="34"/>
    <w:qFormat/>
    <w:rsid w:val="00D86AFF"/>
    <w:pPr>
      <w:suppressLineNumbers/>
      <w:suppressAutoHyphens/>
      <w:spacing w:line="360" w:lineRule="auto"/>
      <w:ind w:firstLine="709"/>
    </w:pPr>
    <w:rPr>
      <w:rFonts w:cs="Tahoma"/>
      <w:lang w:eastAsia="ar-SA"/>
    </w:rPr>
  </w:style>
  <w:style w:type="paragraph" w:customStyle="1" w:styleId="1f5">
    <w:name w:val="Название1"/>
    <w:basedOn w:val="a"/>
    <w:uiPriority w:val="34"/>
    <w:qFormat/>
    <w:rsid w:val="00D86AFF"/>
    <w:pPr>
      <w:suppressLineNumbers/>
      <w:suppressAutoHyphens/>
      <w:spacing w:before="120" w:after="120" w:line="360" w:lineRule="auto"/>
      <w:ind w:firstLine="709"/>
    </w:pPr>
    <w:rPr>
      <w:rFonts w:cs="Tahoma"/>
      <w:i/>
      <w:iCs/>
      <w:sz w:val="20"/>
      <w:lang w:eastAsia="ar-SA"/>
    </w:rPr>
  </w:style>
  <w:style w:type="paragraph" w:customStyle="1" w:styleId="1f6">
    <w:name w:val="Указатель1"/>
    <w:basedOn w:val="a"/>
    <w:uiPriority w:val="34"/>
    <w:qFormat/>
    <w:rsid w:val="00D86AFF"/>
    <w:pPr>
      <w:suppressLineNumbers/>
      <w:suppressAutoHyphens/>
      <w:spacing w:line="360" w:lineRule="auto"/>
      <w:ind w:firstLine="709"/>
    </w:pPr>
    <w:rPr>
      <w:rFonts w:cs="Tahoma"/>
      <w:lang w:eastAsia="ar-SA"/>
    </w:rPr>
  </w:style>
  <w:style w:type="paragraph" w:customStyle="1" w:styleId="xl22">
    <w:name w:val="xl22"/>
    <w:basedOn w:val="a"/>
    <w:uiPriority w:val="34"/>
    <w:qFormat/>
    <w:rsid w:val="00D86AFF"/>
    <w:pPr>
      <w:suppressAutoHyphens/>
      <w:spacing w:before="280" w:after="280" w:line="360" w:lineRule="auto"/>
      <w:ind w:firstLine="709"/>
      <w:jc w:val="center"/>
    </w:pPr>
    <w:rPr>
      <w:lang w:eastAsia="ar-SA"/>
    </w:rPr>
  </w:style>
  <w:style w:type="paragraph" w:customStyle="1" w:styleId="1f7">
    <w:name w:val="Цитата1"/>
    <w:basedOn w:val="a"/>
    <w:uiPriority w:val="34"/>
    <w:qFormat/>
    <w:rsid w:val="00D86AFF"/>
    <w:pPr>
      <w:suppressAutoHyphens/>
      <w:spacing w:line="360" w:lineRule="auto"/>
      <w:ind w:left="360" w:right="-8" w:firstLine="709"/>
    </w:pPr>
    <w:rPr>
      <w:bCs/>
      <w:lang w:eastAsia="ar-SA"/>
    </w:rPr>
  </w:style>
  <w:style w:type="paragraph" w:customStyle="1" w:styleId="213">
    <w:name w:val="Основной текст 21"/>
    <w:basedOn w:val="a"/>
    <w:uiPriority w:val="34"/>
    <w:rsid w:val="00D86AFF"/>
    <w:pPr>
      <w:suppressAutoHyphens/>
      <w:spacing w:line="360" w:lineRule="auto"/>
      <w:ind w:firstLine="709"/>
      <w:jc w:val="center"/>
    </w:pPr>
    <w:rPr>
      <w:b/>
      <w:bCs/>
      <w:caps/>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lang w:eastAsia="ar-SA"/>
    </w:rPr>
  </w:style>
  <w:style w:type="paragraph" w:customStyle="1" w:styleId="310">
    <w:name w:val="Основной текст с отступом 31"/>
    <w:basedOn w:val="a"/>
    <w:uiPriority w:val="34"/>
    <w:qFormat/>
    <w:rsid w:val="00D86AFF"/>
    <w:pPr>
      <w:suppressAutoHyphens/>
      <w:spacing w:line="360" w:lineRule="auto"/>
      <w:ind w:firstLine="540"/>
    </w:pPr>
    <w:rPr>
      <w:lang w:eastAsia="ar-SA"/>
    </w:rPr>
  </w:style>
  <w:style w:type="paragraph" w:customStyle="1" w:styleId="ConsNormal">
    <w:name w:val="ConsNormal"/>
    <w:uiPriority w:val="34"/>
    <w:qFormat/>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34"/>
    <w:qFormat/>
    <w:rsid w:val="00D86AFF"/>
    <w:pPr>
      <w:suppressAutoHyphens/>
    </w:pPr>
    <w:rPr>
      <w:rFonts w:eastAsia="Arial"/>
      <w:lang w:val="en-US" w:eastAsia="ar-SA"/>
    </w:rPr>
  </w:style>
  <w:style w:type="paragraph" w:customStyle="1" w:styleId="ConsNonformat">
    <w:name w:val="ConsNonformat"/>
    <w:uiPriority w:val="34"/>
    <w:qFormat/>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34"/>
    <w:qFormat/>
    <w:rsid w:val="00D86AFF"/>
    <w:pPr>
      <w:tabs>
        <w:tab w:val="left" w:pos="555"/>
        <w:tab w:val="left" w:pos="1789"/>
      </w:tabs>
      <w:suppressAutoHyphens/>
      <w:spacing w:after="240" w:line="360" w:lineRule="auto"/>
      <w:ind w:left="1789" w:hanging="360"/>
    </w:pPr>
    <w:rPr>
      <w:rFonts w:ascii="Times New Roman" w:hAnsi="Times New Roman" w:cs="Times New Roman"/>
      <w:bCs w:val="0"/>
      <w:sz w:val="24"/>
      <w:szCs w:val="24"/>
      <w:lang w:eastAsia="ar-SA"/>
    </w:rPr>
  </w:style>
  <w:style w:type="paragraph" w:customStyle="1" w:styleId="311">
    <w:name w:val="Основной текст 31"/>
    <w:basedOn w:val="a"/>
    <w:uiPriority w:val="34"/>
    <w:qFormat/>
    <w:rsid w:val="00D86AFF"/>
    <w:pPr>
      <w:suppressAutoHyphens/>
      <w:spacing w:after="120" w:line="360" w:lineRule="auto"/>
      <w:ind w:firstLine="709"/>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cs="Arial"/>
      <w:spacing w:val="-16"/>
      <w:kern w:val="1"/>
      <w:sz w:val="32"/>
      <w:szCs w:val="32"/>
      <w:lang w:eastAsia="ar-SA"/>
    </w:rPr>
  </w:style>
  <w:style w:type="paragraph" w:customStyle="1" w:styleId="affa">
    <w:name w:val="Неразрывный основной текст"/>
    <w:basedOn w:val="a0"/>
    <w:uiPriority w:val="34"/>
    <w:qFormat/>
    <w:rsid w:val="00D86AFF"/>
    <w:pPr>
      <w:keepNext/>
      <w:suppressAutoHyphens/>
      <w:spacing w:after="240" w:line="240" w:lineRule="atLeast"/>
      <w:ind w:left="1080" w:firstLine="709"/>
    </w:pPr>
    <w:rPr>
      <w:rFonts w:cs="Arial"/>
      <w:spacing w:val="-5"/>
      <w:sz w:val="20"/>
      <w:lang w:eastAsia="ar-SA"/>
    </w:rPr>
  </w:style>
  <w:style w:type="paragraph" w:customStyle="1" w:styleId="affb">
    <w:name w:val="Рисунок"/>
    <w:basedOn w:val="a"/>
    <w:next w:val="1f8"/>
    <w:uiPriority w:val="34"/>
    <w:qFormat/>
    <w:rsid w:val="00D86AFF"/>
    <w:pPr>
      <w:keepNext/>
      <w:suppressAutoHyphens/>
      <w:spacing w:line="360" w:lineRule="auto"/>
      <w:ind w:left="1080" w:firstLine="709"/>
    </w:pPr>
    <w:rPr>
      <w:rFonts w:cs="Arial"/>
      <w:spacing w:val="-5"/>
      <w:sz w:val="20"/>
      <w:szCs w:val="20"/>
      <w:lang w:eastAsia="ar-SA"/>
    </w:rPr>
  </w:style>
  <w:style w:type="paragraph" w:customStyle="1" w:styleId="1f8">
    <w:name w:val="Название объекта1"/>
    <w:basedOn w:val="a"/>
    <w:next w:val="a"/>
    <w:uiPriority w:val="34"/>
    <w:qFormat/>
    <w:rsid w:val="00D86AFF"/>
    <w:pPr>
      <w:suppressAutoHyphens/>
      <w:spacing w:line="360" w:lineRule="auto"/>
      <w:ind w:firstLine="709"/>
    </w:pPr>
    <w:rPr>
      <w:b/>
      <w:bCs/>
      <w:sz w:val="20"/>
      <w:szCs w:val="20"/>
      <w:lang w:eastAsia="ar-SA"/>
    </w:rPr>
  </w:style>
  <w:style w:type="paragraph" w:customStyle="1" w:styleId="affc">
    <w:name w:val="Название части"/>
    <w:basedOn w:val="a"/>
    <w:uiPriority w:val="34"/>
    <w:qFormat/>
    <w:rsid w:val="00D86AFF"/>
    <w:pPr>
      <w:shd w:val="clear" w:color="auto" w:fill="000000"/>
      <w:suppressAutoHyphens/>
      <w:spacing w:line="360" w:lineRule="exact"/>
      <w:ind w:firstLine="709"/>
      <w:jc w:val="center"/>
    </w:pPr>
    <w:rPr>
      <w:rFonts w:cs="Arial"/>
      <w:color w:val="FFFFFF"/>
      <w:spacing w:val="-16"/>
      <w:sz w:val="26"/>
      <w:szCs w:val="26"/>
      <w:lang w:eastAsia="ar-SA"/>
    </w:rPr>
  </w:style>
  <w:style w:type="paragraph" w:customStyle="1" w:styleId="affd">
    <w:name w:val="Подзаголовок главы"/>
    <w:basedOn w:val="aff8"/>
    <w:uiPriority w:val="34"/>
    <w:qFormat/>
    <w:rsid w:val="00D86AFF"/>
  </w:style>
  <w:style w:type="paragraph" w:customStyle="1" w:styleId="affe">
    <w:name w:val="Название предприятия"/>
    <w:basedOn w:val="a"/>
    <w:uiPriority w:val="34"/>
    <w:qFormat/>
    <w:rsid w:val="00D86AFF"/>
    <w:pPr>
      <w:keepNext/>
      <w:keepLines/>
      <w:suppressAutoHyphens/>
      <w:spacing w:line="220" w:lineRule="atLeast"/>
      <w:ind w:firstLine="709"/>
    </w:pPr>
    <w:rPr>
      <w:rFonts w:ascii="Arial Black" w:hAnsi="Arial Black" w:cs="Arial Black"/>
      <w:spacing w:val="-25"/>
      <w:kern w:val="1"/>
      <w:sz w:val="32"/>
      <w:szCs w:val="32"/>
      <w:lang w:eastAsia="ar-SA"/>
    </w:rPr>
  </w:style>
  <w:style w:type="paragraph" w:customStyle="1" w:styleId="1f9">
    <w:name w:val="Маркированный_1"/>
    <w:basedOn w:val="a"/>
    <w:uiPriority w:val="34"/>
    <w:qFormat/>
    <w:rsid w:val="00D86AFF"/>
    <w:pPr>
      <w:tabs>
        <w:tab w:val="left" w:pos="900"/>
      </w:tabs>
      <w:suppressAutoHyphens/>
      <w:spacing w:line="360" w:lineRule="auto"/>
      <w:ind w:left="-1069"/>
    </w:pPr>
    <w:rPr>
      <w:lang w:eastAsia="ar-SA"/>
    </w:rPr>
  </w:style>
  <w:style w:type="paragraph" w:customStyle="1" w:styleId="afff">
    <w:name w:val="Текст таблицы"/>
    <w:basedOn w:val="a"/>
    <w:uiPriority w:val="34"/>
    <w:qFormat/>
    <w:rsid w:val="00D86AFF"/>
    <w:pPr>
      <w:suppressAutoHyphens/>
      <w:spacing w:before="60" w:line="360" w:lineRule="auto"/>
      <w:ind w:firstLine="709"/>
    </w:pPr>
    <w:rPr>
      <w:rFonts w:cs="Arial"/>
      <w:spacing w:val="-5"/>
      <w:sz w:val="16"/>
      <w:szCs w:val="16"/>
      <w:lang w:eastAsia="ar-SA"/>
    </w:rPr>
  </w:style>
  <w:style w:type="paragraph" w:customStyle="1" w:styleId="afff0">
    <w:name w:val="Подчеркнутый"/>
    <w:basedOn w:val="a"/>
    <w:uiPriority w:val="34"/>
    <w:qFormat/>
    <w:rsid w:val="00D86AFF"/>
    <w:pPr>
      <w:suppressAutoHyphens/>
      <w:spacing w:line="360" w:lineRule="auto"/>
      <w:ind w:firstLine="709"/>
    </w:pPr>
    <w:rPr>
      <w:u w:val="single"/>
      <w:lang w:eastAsia="ar-SA"/>
    </w:rPr>
  </w:style>
  <w:style w:type="paragraph" w:customStyle="1" w:styleId="afff1">
    <w:name w:val="Название документа"/>
    <w:basedOn w:val="a"/>
    <w:uiPriority w:val="34"/>
    <w:qFormat/>
    <w:rsid w:val="00D86AFF"/>
    <w:pPr>
      <w:keepNext/>
      <w:keepLines/>
      <w:pBdr>
        <w:top w:val="single" w:sz="40" w:space="31" w:color="000000"/>
      </w:pBdr>
      <w:tabs>
        <w:tab w:val="left" w:pos="0"/>
      </w:tabs>
      <w:suppressAutoHyphens/>
      <w:spacing w:before="240" w:after="500" w:line="640" w:lineRule="exact"/>
      <w:ind w:firstLine="709"/>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pPr>
    <w:rPr>
      <w:rFonts w:cs="Arial"/>
      <w:caps/>
      <w:spacing w:val="-5"/>
      <w:sz w:val="15"/>
      <w:szCs w:val="15"/>
      <w:lang w:eastAsia="ar-SA"/>
    </w:rPr>
  </w:style>
  <w:style w:type="paragraph" w:customStyle="1" w:styleId="afff3">
    <w:name w:val="Нижний колонтитул (перв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pPr>
    <w:rPr>
      <w:rFonts w:cs="Arial"/>
      <w:caps/>
      <w:spacing w:val="-5"/>
      <w:sz w:val="15"/>
      <w:szCs w:val="15"/>
      <w:lang w:eastAsia="ar-SA"/>
    </w:rPr>
  </w:style>
  <w:style w:type="paragraph" w:customStyle="1" w:styleId="afff4">
    <w:name w:val="Нижний колонтитул (не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pPr>
    <w:rPr>
      <w:rFonts w:cs="Arial"/>
      <w:caps/>
      <w:spacing w:val="-5"/>
      <w:sz w:val="15"/>
      <w:szCs w:val="15"/>
      <w:lang w:eastAsia="ar-SA"/>
    </w:rPr>
  </w:style>
  <w:style w:type="paragraph" w:customStyle="1" w:styleId="215">
    <w:name w:val="Список 21"/>
    <w:basedOn w:val="aff5"/>
    <w:uiPriority w:val="34"/>
    <w:qFormat/>
    <w:rsid w:val="00D86AFF"/>
    <w:pPr>
      <w:ind w:left="1800"/>
    </w:pPr>
  </w:style>
  <w:style w:type="paragraph" w:customStyle="1" w:styleId="312">
    <w:name w:val="Список 31"/>
    <w:basedOn w:val="aff5"/>
    <w:uiPriority w:val="34"/>
    <w:qFormat/>
    <w:rsid w:val="00D86AFF"/>
    <w:pPr>
      <w:ind w:left="2160"/>
    </w:pPr>
  </w:style>
  <w:style w:type="paragraph" w:customStyle="1" w:styleId="41">
    <w:name w:val="Список 41"/>
    <w:basedOn w:val="aff5"/>
    <w:uiPriority w:val="34"/>
    <w:qFormat/>
    <w:rsid w:val="00D86AFF"/>
    <w:pPr>
      <w:ind w:left="2520"/>
    </w:pPr>
  </w:style>
  <w:style w:type="paragraph" w:customStyle="1" w:styleId="51">
    <w:name w:val="Список 51"/>
    <w:basedOn w:val="aff5"/>
    <w:uiPriority w:val="34"/>
    <w:qFormat/>
    <w:rsid w:val="00D86AFF"/>
    <w:pPr>
      <w:ind w:left="2880"/>
    </w:pPr>
  </w:style>
  <w:style w:type="paragraph" w:customStyle="1" w:styleId="216">
    <w:name w:val="Маркированный список 21"/>
    <w:basedOn w:val="a"/>
    <w:uiPriority w:val="34"/>
    <w:qFormat/>
    <w:rsid w:val="00D86AFF"/>
    <w:pPr>
      <w:tabs>
        <w:tab w:val="left" w:pos="552"/>
      </w:tabs>
      <w:suppressAutoHyphens/>
      <w:spacing w:after="240" w:line="240" w:lineRule="atLeast"/>
      <w:ind w:left="1800" w:hanging="552"/>
    </w:pPr>
    <w:rPr>
      <w:rFonts w:cs="Arial"/>
      <w:spacing w:val="-5"/>
      <w:sz w:val="20"/>
      <w:szCs w:val="20"/>
      <w:lang w:eastAsia="ar-SA"/>
    </w:rPr>
  </w:style>
  <w:style w:type="paragraph" w:customStyle="1" w:styleId="313">
    <w:name w:val="Маркированный список 31"/>
    <w:basedOn w:val="a"/>
    <w:uiPriority w:val="34"/>
    <w:qFormat/>
    <w:rsid w:val="00D86AFF"/>
    <w:pPr>
      <w:tabs>
        <w:tab w:val="left" w:pos="552"/>
      </w:tabs>
      <w:suppressAutoHyphens/>
      <w:spacing w:after="240" w:line="240" w:lineRule="atLeast"/>
      <w:ind w:left="2160" w:hanging="552"/>
    </w:pPr>
    <w:rPr>
      <w:rFonts w:cs="Arial"/>
      <w:spacing w:val="-5"/>
      <w:sz w:val="20"/>
      <w:szCs w:val="20"/>
      <w:lang w:eastAsia="ar-SA"/>
    </w:rPr>
  </w:style>
  <w:style w:type="paragraph" w:customStyle="1" w:styleId="410">
    <w:name w:val="Маркированный список 41"/>
    <w:basedOn w:val="a"/>
    <w:uiPriority w:val="34"/>
    <w:qFormat/>
    <w:rsid w:val="00D86AFF"/>
    <w:pPr>
      <w:tabs>
        <w:tab w:val="left" w:pos="552"/>
      </w:tabs>
      <w:suppressAutoHyphens/>
      <w:spacing w:after="240" w:line="240" w:lineRule="atLeast"/>
      <w:ind w:left="2520" w:hanging="552"/>
    </w:pPr>
    <w:rPr>
      <w:rFonts w:cs="Arial"/>
      <w:spacing w:val="-5"/>
      <w:sz w:val="20"/>
      <w:szCs w:val="20"/>
      <w:lang w:eastAsia="ar-SA"/>
    </w:rPr>
  </w:style>
  <w:style w:type="paragraph" w:customStyle="1" w:styleId="510">
    <w:name w:val="Маркированный список 51"/>
    <w:basedOn w:val="a"/>
    <w:uiPriority w:val="34"/>
    <w:qFormat/>
    <w:rsid w:val="00D86AFF"/>
    <w:pPr>
      <w:tabs>
        <w:tab w:val="left" w:pos="552"/>
      </w:tabs>
      <w:suppressAutoHyphens/>
      <w:spacing w:after="240" w:line="240" w:lineRule="atLeast"/>
      <w:ind w:left="2880" w:hanging="552"/>
    </w:pPr>
    <w:rPr>
      <w:rFonts w:cs="Arial"/>
      <w:spacing w:val="-5"/>
      <w:sz w:val="20"/>
      <w:szCs w:val="20"/>
      <w:lang w:eastAsia="ar-SA"/>
    </w:rPr>
  </w:style>
  <w:style w:type="paragraph" w:customStyle="1" w:styleId="1fa">
    <w:name w:val="Продолжение списка1"/>
    <w:basedOn w:val="aff5"/>
    <w:uiPriority w:val="34"/>
    <w:qFormat/>
    <w:rsid w:val="00D86AFF"/>
    <w:pPr>
      <w:ind w:firstLine="0"/>
    </w:pPr>
  </w:style>
  <w:style w:type="paragraph" w:customStyle="1" w:styleId="217">
    <w:name w:val="Продолжение списка 21"/>
    <w:basedOn w:val="1fa"/>
    <w:uiPriority w:val="34"/>
    <w:qFormat/>
    <w:rsid w:val="00D86AFF"/>
    <w:pPr>
      <w:ind w:left="2160"/>
    </w:pPr>
  </w:style>
  <w:style w:type="paragraph" w:customStyle="1" w:styleId="314">
    <w:name w:val="Продолжение списка 31"/>
    <w:basedOn w:val="1fa"/>
    <w:uiPriority w:val="34"/>
    <w:qFormat/>
    <w:rsid w:val="00D86AFF"/>
    <w:pPr>
      <w:ind w:left="2520"/>
    </w:pPr>
  </w:style>
  <w:style w:type="paragraph" w:customStyle="1" w:styleId="411">
    <w:name w:val="Продолжение списка 41"/>
    <w:basedOn w:val="1fa"/>
    <w:uiPriority w:val="34"/>
    <w:qFormat/>
    <w:rsid w:val="00D86AFF"/>
    <w:pPr>
      <w:ind w:left="2880"/>
    </w:pPr>
  </w:style>
  <w:style w:type="paragraph" w:customStyle="1" w:styleId="511">
    <w:name w:val="Продолжение списка 51"/>
    <w:basedOn w:val="1fa"/>
    <w:uiPriority w:val="34"/>
    <w:qFormat/>
    <w:rsid w:val="00D86AFF"/>
    <w:pPr>
      <w:ind w:left="3240"/>
    </w:pPr>
  </w:style>
  <w:style w:type="paragraph" w:customStyle="1" w:styleId="1fb">
    <w:name w:val="Нумерованный список1"/>
    <w:basedOn w:val="a"/>
    <w:uiPriority w:val="34"/>
    <w:qFormat/>
    <w:rsid w:val="00D86AFF"/>
    <w:pPr>
      <w:suppressAutoHyphens/>
      <w:spacing w:before="280" w:after="280" w:line="360" w:lineRule="auto"/>
      <w:ind w:firstLine="709"/>
    </w:pPr>
    <w:rPr>
      <w:lang w:eastAsia="ar-SA"/>
    </w:rPr>
  </w:style>
  <w:style w:type="paragraph" w:customStyle="1" w:styleId="218">
    <w:name w:val="Нумерованный список 21"/>
    <w:basedOn w:val="1fb"/>
    <w:uiPriority w:val="34"/>
    <w:qFormat/>
    <w:rsid w:val="00D86AFF"/>
    <w:pPr>
      <w:spacing w:before="0" w:after="240" w:line="240" w:lineRule="atLeast"/>
      <w:ind w:left="1800" w:hanging="360"/>
    </w:pPr>
    <w:rPr>
      <w:rFonts w:cs="Arial"/>
      <w:spacing w:val="-5"/>
      <w:sz w:val="20"/>
      <w:szCs w:val="20"/>
    </w:rPr>
  </w:style>
  <w:style w:type="paragraph" w:customStyle="1" w:styleId="315">
    <w:name w:val="Нумерованный список 31"/>
    <w:basedOn w:val="1fb"/>
    <w:uiPriority w:val="34"/>
    <w:qFormat/>
    <w:rsid w:val="00D86AFF"/>
    <w:pPr>
      <w:tabs>
        <w:tab w:val="left" w:pos="720"/>
      </w:tabs>
      <w:spacing w:before="0" w:after="240" w:line="240" w:lineRule="atLeast"/>
      <w:ind w:left="2160" w:hanging="360"/>
    </w:pPr>
    <w:rPr>
      <w:rFonts w:cs="Arial"/>
      <w:spacing w:val="-5"/>
      <w:sz w:val="20"/>
      <w:szCs w:val="20"/>
    </w:rPr>
  </w:style>
  <w:style w:type="paragraph" w:customStyle="1" w:styleId="412">
    <w:name w:val="Нумерованный список 41"/>
    <w:basedOn w:val="1fb"/>
    <w:uiPriority w:val="34"/>
    <w:qFormat/>
    <w:rsid w:val="00D86AFF"/>
    <w:pPr>
      <w:spacing w:before="0" w:after="240" w:line="240" w:lineRule="atLeast"/>
      <w:ind w:left="2520" w:hanging="360"/>
    </w:pPr>
    <w:rPr>
      <w:rFonts w:cs="Arial"/>
      <w:spacing w:val="-5"/>
      <w:sz w:val="20"/>
      <w:szCs w:val="20"/>
    </w:rPr>
  </w:style>
  <w:style w:type="paragraph" w:customStyle="1" w:styleId="512">
    <w:name w:val="Нумерованный список 51"/>
    <w:basedOn w:val="1fb"/>
    <w:uiPriority w:val="34"/>
    <w:qFormat/>
    <w:rsid w:val="00D86AFF"/>
    <w:pPr>
      <w:spacing w:before="0" w:after="240" w:line="240" w:lineRule="atLeast"/>
      <w:ind w:left="2880" w:hanging="360"/>
    </w:pPr>
    <w:rPr>
      <w:rFonts w:cs="Arial"/>
      <w:spacing w:val="-5"/>
      <w:sz w:val="20"/>
      <w:szCs w:val="20"/>
    </w:rPr>
  </w:style>
  <w:style w:type="paragraph" w:customStyle="1" w:styleId="1fc">
    <w:name w:val="Обычный отступ1"/>
    <w:basedOn w:val="a"/>
    <w:uiPriority w:val="34"/>
    <w:qFormat/>
    <w:rsid w:val="00D86AFF"/>
    <w:pPr>
      <w:suppressAutoHyphens/>
      <w:spacing w:line="360" w:lineRule="auto"/>
      <w:ind w:left="1440" w:firstLine="709"/>
    </w:pPr>
    <w:rPr>
      <w:rFonts w:cs="Arial"/>
      <w:spacing w:val="-5"/>
      <w:sz w:val="20"/>
      <w:szCs w:val="20"/>
      <w:lang w:eastAsia="ar-SA"/>
    </w:rPr>
  </w:style>
  <w:style w:type="paragraph" w:customStyle="1" w:styleId="afff5">
    <w:name w:val="Подзаголовок части"/>
    <w:basedOn w:val="a"/>
    <w:next w:val="a0"/>
    <w:uiPriority w:val="34"/>
    <w:qFormat/>
    <w:rsid w:val="00D86AFF"/>
    <w:pPr>
      <w:keepNext/>
      <w:suppressAutoHyphens/>
      <w:spacing w:before="360" w:after="120" w:line="360" w:lineRule="auto"/>
      <w:ind w:left="1080" w:firstLine="709"/>
    </w:pPr>
    <w:rPr>
      <w:rFonts w:cs="Arial"/>
      <w:i/>
      <w:iCs/>
      <w:spacing w:val="-5"/>
      <w:kern w:val="1"/>
      <w:sz w:val="26"/>
      <w:szCs w:val="26"/>
      <w:lang w:eastAsia="ar-SA"/>
    </w:rPr>
  </w:style>
  <w:style w:type="paragraph" w:customStyle="1" w:styleId="afff6">
    <w:name w:val="Обратный адрес"/>
    <w:basedOn w:val="a"/>
    <w:uiPriority w:val="34"/>
    <w:qFormat/>
    <w:rsid w:val="00D86AFF"/>
    <w:pPr>
      <w:keepLines/>
      <w:tabs>
        <w:tab w:val="left" w:pos="2160"/>
      </w:tabs>
      <w:suppressAutoHyphens/>
      <w:spacing w:line="160" w:lineRule="atLeast"/>
      <w:ind w:firstLine="709"/>
    </w:pPr>
    <w:rPr>
      <w:rFonts w:cs="Arial"/>
      <w:sz w:val="14"/>
      <w:szCs w:val="14"/>
      <w:lang w:eastAsia="ar-SA"/>
    </w:rPr>
  </w:style>
  <w:style w:type="paragraph" w:customStyle="1" w:styleId="afff7">
    <w:name w:val="Название раздела"/>
    <w:basedOn w:val="a"/>
    <w:next w:val="a0"/>
    <w:uiPriority w:val="34"/>
    <w:qFormat/>
    <w:rsid w:val="00D86AFF"/>
    <w:pPr>
      <w:pBdr>
        <w:bottom w:val="single" w:sz="4" w:space="2" w:color="000000"/>
      </w:pBdr>
      <w:suppressAutoHyphens/>
      <w:spacing w:before="360" w:after="960" w:line="360" w:lineRule="auto"/>
      <w:ind w:firstLine="709"/>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34"/>
    <w:qFormat/>
    <w:rsid w:val="00D86AFF"/>
    <w:pPr>
      <w:pBdr>
        <w:top w:val="single" w:sz="4" w:space="24" w:color="000000"/>
      </w:pBdr>
      <w:suppressAutoHyphens/>
      <w:spacing w:line="480" w:lineRule="atLeast"/>
      <w:ind w:left="835" w:right="835" w:firstLine="709"/>
    </w:pPr>
    <w:rPr>
      <w:rFonts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pPr>
    <w:rPr>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pPr>
    <w:rPr>
      <w:spacing w:val="-5"/>
      <w:lang w:eastAsia="ar-SA"/>
    </w:rPr>
  </w:style>
  <w:style w:type="paragraph" w:customStyle="1" w:styleId="1fe">
    <w:name w:val="Приветствие1"/>
    <w:basedOn w:val="a"/>
    <w:next w:val="a"/>
    <w:uiPriority w:val="34"/>
    <w:qFormat/>
    <w:rsid w:val="00D86AFF"/>
    <w:pPr>
      <w:suppressAutoHyphens/>
      <w:spacing w:line="360" w:lineRule="auto"/>
      <w:ind w:left="1080" w:firstLine="709"/>
    </w:pPr>
    <w:rPr>
      <w:rFonts w:cs="Arial"/>
      <w:spacing w:val="-5"/>
      <w:sz w:val="20"/>
      <w:szCs w:val="20"/>
      <w:lang w:eastAsia="ar-SA"/>
    </w:rPr>
  </w:style>
  <w:style w:type="paragraph" w:customStyle="1" w:styleId="1ff">
    <w:name w:val="Прощание1"/>
    <w:basedOn w:val="a"/>
    <w:uiPriority w:val="34"/>
    <w:qFormat/>
    <w:rsid w:val="00D86AFF"/>
    <w:pPr>
      <w:suppressAutoHyphens/>
      <w:spacing w:line="360" w:lineRule="auto"/>
      <w:ind w:left="4252" w:firstLine="709"/>
    </w:pPr>
    <w:rPr>
      <w:rFonts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pPr>
    <w:rPr>
      <w:rFonts w:ascii="Courier New" w:hAnsi="Courier New" w:cs="Courier New"/>
      <w:spacing w:val="-5"/>
      <w:sz w:val="20"/>
      <w:szCs w:val="20"/>
      <w:lang w:eastAsia="ar-SA"/>
    </w:rPr>
  </w:style>
  <w:style w:type="paragraph" w:customStyle="1" w:styleId="1ff0">
    <w:name w:val="Текст1"/>
    <w:basedOn w:val="a"/>
    <w:uiPriority w:val="34"/>
    <w:qFormat/>
    <w:rsid w:val="00D86AFF"/>
    <w:pPr>
      <w:suppressAutoHyphens/>
      <w:spacing w:line="360" w:lineRule="auto"/>
      <w:ind w:left="1080" w:firstLine="709"/>
    </w:pPr>
    <w:rPr>
      <w:rFonts w:ascii="Courier New" w:hAnsi="Courier New" w:cs="Courier New"/>
      <w:spacing w:val="-5"/>
      <w:sz w:val="20"/>
      <w:szCs w:val="20"/>
      <w:lang w:eastAsia="ar-SA"/>
    </w:rPr>
  </w:style>
  <w:style w:type="paragraph" w:styleId="afffa">
    <w:name w:val="E-mail Signature"/>
    <w:basedOn w:val="a"/>
    <w:link w:val="afffb"/>
    <w:rsid w:val="00D86AFF"/>
    <w:pPr>
      <w:suppressAutoHyphens/>
      <w:spacing w:line="360" w:lineRule="auto"/>
      <w:ind w:left="1080" w:firstLine="709"/>
    </w:pPr>
    <w:rPr>
      <w:rFonts w:cs="Arial"/>
      <w:spacing w:val="-5"/>
      <w:sz w:val="20"/>
      <w:szCs w:val="20"/>
      <w:lang w:eastAsia="ar-SA"/>
    </w:rPr>
  </w:style>
  <w:style w:type="paragraph" w:customStyle="1" w:styleId="ConsTitle">
    <w:name w:val="ConsTitle"/>
    <w:uiPriority w:val="34"/>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34"/>
    <w:qFormat/>
    <w:rsid w:val="00D86AFF"/>
    <w:pPr>
      <w:suppressAutoHyphens/>
      <w:spacing w:line="360" w:lineRule="auto"/>
      <w:ind w:firstLine="540"/>
      <w:jc w:val="center"/>
    </w:pPr>
    <w:rPr>
      <w:b/>
      <w:lang w:eastAsia="ar-SA"/>
    </w:rPr>
  </w:style>
  <w:style w:type="paragraph" w:customStyle="1" w:styleId="2a">
    <w:name w:val="Стиль2"/>
    <w:basedOn w:val="a"/>
    <w:next w:val="1ff1"/>
    <w:uiPriority w:val="34"/>
    <w:qFormat/>
    <w:rsid w:val="00D86AFF"/>
    <w:pPr>
      <w:suppressAutoHyphens/>
      <w:spacing w:line="360" w:lineRule="auto"/>
      <w:ind w:right="-8" w:firstLine="720"/>
      <w:jc w:val="center"/>
    </w:pPr>
    <w:rPr>
      <w:b/>
      <w:caps/>
      <w:lang w:eastAsia="ar-SA"/>
    </w:rPr>
  </w:style>
  <w:style w:type="paragraph" w:customStyle="1" w:styleId="1ff2">
    <w:name w:val="Текст примечания1"/>
    <w:basedOn w:val="a"/>
    <w:uiPriority w:val="34"/>
    <w:qFormat/>
    <w:rsid w:val="00D86AFF"/>
    <w:pPr>
      <w:suppressAutoHyphens/>
      <w:spacing w:line="360" w:lineRule="auto"/>
      <w:ind w:firstLine="680"/>
    </w:pPr>
    <w:rPr>
      <w:sz w:val="20"/>
      <w:szCs w:val="20"/>
      <w:lang w:eastAsia="ar-SA"/>
    </w:rPr>
  </w:style>
  <w:style w:type="paragraph" w:styleId="afffc">
    <w:name w:val="annotation text"/>
    <w:aliases w:val="!Равноширинный текст документа"/>
    <w:basedOn w:val="a"/>
    <w:link w:val="afffd"/>
    <w:rsid w:val="00F54A21"/>
    <w:rPr>
      <w:rFonts w:ascii="Courier" w:hAnsi="Courier"/>
      <w:sz w:val="22"/>
      <w:szCs w:val="20"/>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34"/>
    <w:qFormat/>
    <w:rsid w:val="00D86AFF"/>
    <w:pPr>
      <w:tabs>
        <w:tab w:val="left" w:pos="8460"/>
      </w:tabs>
      <w:suppressAutoHyphens/>
      <w:spacing w:line="360" w:lineRule="auto"/>
      <w:ind w:firstLine="540"/>
      <w:jc w:val="center"/>
    </w:pPr>
    <w:rPr>
      <w:caps/>
      <w:lang w:eastAsia="ar-SA"/>
    </w:rPr>
  </w:style>
  <w:style w:type="paragraph" w:customStyle="1" w:styleId="1ff4">
    <w:name w:val="Схема документа1"/>
    <w:basedOn w:val="a"/>
    <w:uiPriority w:val="34"/>
    <w:qFormat/>
    <w:rsid w:val="00D86AFF"/>
    <w:pPr>
      <w:shd w:val="clear" w:color="auto" w:fill="000080"/>
      <w:suppressAutoHyphens/>
      <w:spacing w:line="360" w:lineRule="auto"/>
      <w:ind w:firstLine="709"/>
    </w:pPr>
    <w:rPr>
      <w:rFonts w:ascii="Tahoma" w:hAnsi="Tahoma" w:cs="Tahoma"/>
      <w:lang w:eastAsia="ar-SA"/>
    </w:rPr>
  </w:style>
  <w:style w:type="paragraph" w:customStyle="1" w:styleId="affff0">
    <w:name w:val="База заголовка"/>
    <w:basedOn w:val="a"/>
    <w:next w:val="a0"/>
    <w:uiPriority w:val="34"/>
    <w:qFormat/>
    <w:rsid w:val="00D86AFF"/>
    <w:pPr>
      <w:keepNext/>
      <w:keepLines/>
      <w:suppressAutoHyphens/>
      <w:spacing w:before="140" w:line="220" w:lineRule="atLeast"/>
      <w:ind w:left="1080" w:firstLine="709"/>
    </w:pPr>
    <w:rPr>
      <w:rFonts w:cs="Arial"/>
      <w:spacing w:val="-4"/>
      <w:kern w:val="1"/>
      <w:sz w:val="22"/>
      <w:szCs w:val="22"/>
      <w:lang w:eastAsia="ar-SA"/>
    </w:rPr>
  </w:style>
  <w:style w:type="paragraph" w:customStyle="1" w:styleId="affff1">
    <w:name w:val="Цитаты"/>
    <w:basedOn w:val="a"/>
    <w:uiPriority w:val="34"/>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pPr>
    <w:rPr>
      <w:rFonts w:ascii="Arial Narrow" w:hAnsi="Arial Narrow" w:cs="Arial Narrow"/>
      <w:spacing w:val="-5"/>
      <w:sz w:val="20"/>
      <w:szCs w:val="20"/>
      <w:lang w:eastAsia="ar-SA"/>
    </w:rPr>
  </w:style>
  <w:style w:type="paragraph" w:customStyle="1" w:styleId="affff2">
    <w:name w:val="Заголовок части"/>
    <w:basedOn w:val="a"/>
    <w:uiPriority w:val="34"/>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34"/>
    <w:qFormat/>
    <w:rsid w:val="00D86AFF"/>
    <w:pPr>
      <w:keepLines/>
      <w:suppressAutoHyphens/>
      <w:spacing w:line="200" w:lineRule="atLeast"/>
      <w:ind w:left="1080" w:firstLine="709"/>
    </w:pPr>
    <w:rPr>
      <w:rFonts w:cs="Arial"/>
      <w:spacing w:val="-5"/>
      <w:sz w:val="16"/>
      <w:szCs w:val="16"/>
      <w:lang w:eastAsia="ar-SA"/>
    </w:rPr>
  </w:style>
  <w:style w:type="paragraph" w:customStyle="1" w:styleId="affff4">
    <w:name w:val="Заголовок титульного листа"/>
    <w:basedOn w:val="affff0"/>
    <w:next w:val="a"/>
    <w:uiPriority w:val="34"/>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34"/>
    <w:qFormat/>
    <w:rsid w:val="00D86AFF"/>
    <w:pPr>
      <w:keepLines/>
      <w:tabs>
        <w:tab w:val="center" w:pos="4320"/>
        <w:tab w:val="right" w:pos="8640"/>
      </w:tabs>
      <w:suppressAutoHyphens/>
      <w:spacing w:line="190" w:lineRule="atLeast"/>
      <w:ind w:left="1080" w:firstLine="709"/>
    </w:pPr>
    <w:rPr>
      <w:rFonts w:cs="Arial"/>
      <w:caps/>
      <w:spacing w:val="-5"/>
      <w:sz w:val="15"/>
      <w:szCs w:val="15"/>
      <w:lang w:eastAsia="ar-SA"/>
    </w:rPr>
  </w:style>
  <w:style w:type="paragraph" w:customStyle="1" w:styleId="affff6">
    <w:name w:val="Верхний колонтитул (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pPr>
    <w:rPr>
      <w:rFonts w:cs="Arial"/>
      <w:caps/>
      <w:spacing w:val="-5"/>
      <w:sz w:val="15"/>
      <w:szCs w:val="15"/>
      <w:lang w:eastAsia="ar-SA"/>
    </w:rPr>
  </w:style>
  <w:style w:type="paragraph" w:customStyle="1" w:styleId="affff7">
    <w:name w:val="Верхний колонтитул (первый)"/>
    <w:basedOn w:val="a4"/>
    <w:uiPriority w:val="34"/>
    <w:qFormat/>
    <w:rsid w:val="00D86AFF"/>
    <w:pPr>
      <w:keepLines/>
      <w:pBdr>
        <w:top w:val="single" w:sz="4" w:space="2" w:color="000000"/>
      </w:pBdr>
      <w:tabs>
        <w:tab w:val="center" w:pos="4320"/>
        <w:tab w:val="right" w:pos="8640"/>
      </w:tabs>
      <w:suppressAutoHyphens/>
      <w:spacing w:line="190" w:lineRule="atLeast"/>
      <w:ind w:left="1080" w:firstLine="709"/>
      <w:jc w:val="right"/>
    </w:pPr>
    <w:rPr>
      <w:rFonts w:cs="Arial"/>
      <w:caps/>
      <w:spacing w:val="-5"/>
      <w:sz w:val="15"/>
      <w:szCs w:val="15"/>
      <w:lang w:eastAsia="ar-SA"/>
    </w:rPr>
  </w:style>
  <w:style w:type="paragraph" w:customStyle="1" w:styleId="affff8">
    <w:name w:val="Верхний колонтитул (не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pPr>
    <w:rPr>
      <w:rFonts w:cs="Arial"/>
      <w:caps/>
      <w:spacing w:val="-5"/>
      <w:sz w:val="15"/>
      <w:szCs w:val="15"/>
      <w:lang w:eastAsia="ar-SA"/>
    </w:rPr>
  </w:style>
  <w:style w:type="paragraph" w:customStyle="1" w:styleId="affff9">
    <w:name w:val="База указателя"/>
    <w:basedOn w:val="a"/>
    <w:uiPriority w:val="34"/>
    <w:qFormat/>
    <w:rsid w:val="00D86AFF"/>
    <w:pPr>
      <w:suppressAutoHyphens/>
      <w:spacing w:line="240" w:lineRule="atLeast"/>
      <w:ind w:left="360" w:hanging="360"/>
    </w:pPr>
    <w:rPr>
      <w:rFonts w:cs="Arial"/>
      <w:spacing w:val="-5"/>
      <w:sz w:val="18"/>
      <w:szCs w:val="18"/>
      <w:lang w:eastAsia="ar-SA"/>
    </w:rPr>
  </w:style>
  <w:style w:type="paragraph" w:customStyle="1" w:styleId="1ff5">
    <w:name w:val="Маркированный список1"/>
    <w:basedOn w:val="1f9"/>
    <w:uiPriority w:val="34"/>
    <w:qFormat/>
    <w:rsid w:val="00D86AFF"/>
    <w:pPr>
      <w:tabs>
        <w:tab w:val="left" w:pos="1026"/>
      </w:tabs>
      <w:ind w:left="-2245"/>
    </w:pPr>
  </w:style>
  <w:style w:type="paragraph" w:customStyle="1" w:styleId="affffa">
    <w:name w:val="Содержимое таблицы"/>
    <w:basedOn w:val="a"/>
    <w:uiPriority w:val="34"/>
    <w:qFormat/>
    <w:rsid w:val="00D86AFF"/>
    <w:pPr>
      <w:suppressLineNumbers/>
      <w:suppressAutoHyphens/>
      <w:spacing w:line="360" w:lineRule="auto"/>
      <w:ind w:firstLine="709"/>
    </w:pPr>
    <w:rPr>
      <w:lang w:eastAsia="ar-SA"/>
    </w:rPr>
  </w:style>
  <w:style w:type="paragraph" w:customStyle="1" w:styleId="affffb">
    <w:name w:val="Заголовок таблицы"/>
    <w:basedOn w:val="a"/>
    <w:uiPriority w:val="34"/>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34"/>
    <w:qFormat/>
    <w:rsid w:val="00D86AFF"/>
    <w:pPr>
      <w:keepLines/>
      <w:tabs>
        <w:tab w:val="left" w:pos="3600"/>
        <w:tab w:val="left" w:pos="4680"/>
      </w:tabs>
      <w:suppressAutoHyphens/>
      <w:spacing w:after="120" w:line="280" w:lineRule="exact"/>
      <w:ind w:left="1080" w:right="2160" w:hanging="1080"/>
    </w:pPr>
    <w:rPr>
      <w:rFonts w:cs="Arial"/>
      <w:sz w:val="22"/>
      <w:szCs w:val="22"/>
      <w:lang w:eastAsia="ar-SA"/>
    </w:rPr>
  </w:style>
  <w:style w:type="paragraph" w:customStyle="1" w:styleId="affffc">
    <w:name w:val="База оглавления"/>
    <w:basedOn w:val="a"/>
    <w:uiPriority w:val="34"/>
    <w:qFormat/>
    <w:rsid w:val="00D86AFF"/>
    <w:pPr>
      <w:tabs>
        <w:tab w:val="right" w:leader="dot" w:pos="6480"/>
      </w:tabs>
      <w:suppressAutoHyphens/>
      <w:spacing w:after="240" w:line="240" w:lineRule="atLeast"/>
      <w:ind w:firstLine="709"/>
    </w:pPr>
    <w:rPr>
      <w:rFonts w:cs="Arial"/>
      <w:spacing w:val="-5"/>
      <w:sz w:val="20"/>
      <w:szCs w:val="20"/>
      <w:lang w:eastAsia="ar-SA"/>
    </w:rPr>
  </w:style>
  <w:style w:type="paragraph" w:styleId="HTML9">
    <w:name w:val="HTML Address"/>
    <w:basedOn w:val="a"/>
    <w:link w:val="HTMLa"/>
    <w:rsid w:val="00D86AFF"/>
    <w:pPr>
      <w:suppressAutoHyphens/>
      <w:spacing w:line="360" w:lineRule="auto"/>
      <w:ind w:left="1080" w:firstLine="709"/>
    </w:pPr>
    <w:rPr>
      <w:rFonts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pPr>
    <w:rPr>
      <w:rFonts w:cs="Arial"/>
      <w:spacing w:val="-5"/>
      <w:lang w:eastAsia="ar-SA"/>
    </w:rPr>
  </w:style>
  <w:style w:type="paragraph" w:customStyle="1" w:styleId="1ff7">
    <w:name w:val="Дата1"/>
    <w:basedOn w:val="a"/>
    <w:next w:val="a"/>
    <w:uiPriority w:val="34"/>
    <w:qFormat/>
    <w:rsid w:val="00D86AFF"/>
    <w:pPr>
      <w:suppressAutoHyphens/>
      <w:spacing w:line="360" w:lineRule="auto"/>
      <w:ind w:left="1080" w:firstLine="709"/>
    </w:pPr>
    <w:rPr>
      <w:rFonts w:cs="Arial"/>
      <w:spacing w:val="-5"/>
      <w:sz w:val="20"/>
      <w:szCs w:val="20"/>
      <w:lang w:eastAsia="ar-SA"/>
    </w:rPr>
  </w:style>
  <w:style w:type="paragraph" w:customStyle="1" w:styleId="1ff8">
    <w:name w:val="Заголовок записки1"/>
    <w:basedOn w:val="a"/>
    <w:next w:val="a"/>
    <w:uiPriority w:val="34"/>
    <w:qFormat/>
    <w:rsid w:val="00D86AFF"/>
    <w:pPr>
      <w:suppressAutoHyphens/>
      <w:spacing w:line="360" w:lineRule="auto"/>
      <w:ind w:left="1080" w:firstLine="709"/>
    </w:pPr>
    <w:rPr>
      <w:rFonts w:cs="Arial"/>
      <w:spacing w:val="-5"/>
      <w:sz w:val="20"/>
      <w:szCs w:val="20"/>
      <w:lang w:eastAsia="ar-SA"/>
    </w:rPr>
  </w:style>
  <w:style w:type="paragraph" w:customStyle="1" w:styleId="1ff9">
    <w:name w:val="Красная строка1"/>
    <w:basedOn w:val="a0"/>
    <w:uiPriority w:val="34"/>
    <w:qFormat/>
    <w:rsid w:val="00D86AFF"/>
    <w:pPr>
      <w:suppressAutoHyphens/>
      <w:spacing w:after="120" w:line="360" w:lineRule="auto"/>
      <w:ind w:left="1080" w:firstLine="210"/>
    </w:pPr>
    <w:rPr>
      <w:rFonts w:cs="Arial"/>
      <w:spacing w:val="-5"/>
      <w:sz w:val="20"/>
      <w:lang w:eastAsia="ar-SA"/>
    </w:rPr>
  </w:style>
  <w:style w:type="paragraph" w:customStyle="1" w:styleId="219">
    <w:name w:val="Красная строка 21"/>
    <w:basedOn w:val="af1"/>
    <w:uiPriority w:val="34"/>
    <w:qFormat/>
    <w:rsid w:val="00D86AFF"/>
    <w:pPr>
      <w:suppressAutoHyphens/>
      <w:spacing w:line="360" w:lineRule="auto"/>
      <w:ind w:firstLine="210"/>
    </w:pPr>
    <w:rPr>
      <w:rFonts w:cs="Arial"/>
      <w:spacing w:val="-5"/>
      <w:sz w:val="20"/>
      <w:szCs w:val="20"/>
      <w:lang w:eastAsia="ar-SA"/>
    </w:rPr>
  </w:style>
  <w:style w:type="paragraph" w:customStyle="1" w:styleId="2b">
    <w:name w:val="Название объекта2"/>
    <w:basedOn w:val="a"/>
    <w:uiPriority w:val="34"/>
    <w:qFormat/>
    <w:rsid w:val="00D86AFF"/>
    <w:pPr>
      <w:suppressAutoHyphens/>
      <w:spacing w:line="360" w:lineRule="auto"/>
      <w:ind w:left="1080" w:firstLine="709"/>
    </w:pPr>
    <w:rPr>
      <w:rFonts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pPr>
    <w:rPr>
      <w:lang w:eastAsia="ar-SA"/>
    </w:rPr>
  </w:style>
  <w:style w:type="paragraph" w:customStyle="1" w:styleId="2e">
    <w:name w:val="Нумерованный список2"/>
    <w:basedOn w:val="a"/>
    <w:rsid w:val="00D86AFF"/>
    <w:pPr>
      <w:suppressAutoHyphens/>
      <w:spacing w:before="280" w:after="280" w:line="360" w:lineRule="auto"/>
      <w:ind w:firstLine="709"/>
    </w:pPr>
    <w:rPr>
      <w:lang w:eastAsia="ar-SA"/>
    </w:rPr>
  </w:style>
  <w:style w:type="paragraph" w:customStyle="1" w:styleId="affffe">
    <w:name w:val="Таблица"/>
    <w:basedOn w:val="a"/>
    <w:uiPriority w:val="34"/>
    <w:qFormat/>
    <w:rsid w:val="00D86AFF"/>
    <w:pPr>
      <w:suppressAutoHyphens/>
    </w:pPr>
    <w:rPr>
      <w:lang w:eastAsia="ar-SA"/>
    </w:rPr>
  </w:style>
  <w:style w:type="paragraph" w:customStyle="1" w:styleId="S5">
    <w:name w:val="S_Титульный"/>
    <w:basedOn w:val="affff4"/>
    <w:uiPriority w:val="34"/>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34"/>
    <w:qFormat/>
    <w:rsid w:val="00D86AFF"/>
    <w:pPr>
      <w:suppressAutoHyphens/>
      <w:spacing w:before="280" w:after="280"/>
    </w:pPr>
    <w:rPr>
      <w:sz w:val="20"/>
      <w:szCs w:val="20"/>
      <w:lang w:eastAsia="ar-SA"/>
    </w:rPr>
  </w:style>
  <w:style w:type="paragraph" w:customStyle="1" w:styleId="font6">
    <w:name w:val="font6"/>
    <w:basedOn w:val="a"/>
    <w:uiPriority w:val="34"/>
    <w:qFormat/>
    <w:rsid w:val="00D86AFF"/>
    <w:pPr>
      <w:suppressAutoHyphens/>
      <w:spacing w:before="280" w:after="280"/>
    </w:pPr>
    <w:rPr>
      <w:sz w:val="20"/>
      <w:szCs w:val="20"/>
      <w:lang w:eastAsia="ar-SA"/>
    </w:rPr>
  </w:style>
  <w:style w:type="paragraph" w:customStyle="1" w:styleId="xl23">
    <w:name w:val="xl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45">
    <w:name w:val="xl4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46">
    <w:name w:val="xl4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47">
    <w:name w:val="xl47"/>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48">
    <w:name w:val="xl48"/>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49">
    <w:name w:val="xl4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0">
    <w:name w:val="xl5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1">
    <w:name w:val="xl5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lang w:eastAsia="ar-SA"/>
    </w:rPr>
  </w:style>
  <w:style w:type="paragraph" w:customStyle="1" w:styleId="xl52">
    <w:name w:val="xl5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lang w:eastAsia="ar-SA"/>
    </w:rPr>
  </w:style>
  <w:style w:type="paragraph" w:customStyle="1" w:styleId="xl53">
    <w:name w:val="xl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54">
    <w:name w:val="xl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5">
    <w:name w:val="xl5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6">
    <w:name w:val="xl5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7">
    <w:name w:val="xl5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lang w:eastAsia="ar-SA"/>
    </w:rPr>
  </w:style>
  <w:style w:type="paragraph" w:customStyle="1" w:styleId="xl58">
    <w:name w:val="xl5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lang w:eastAsia="ar-SA"/>
    </w:rPr>
  </w:style>
  <w:style w:type="paragraph" w:customStyle="1" w:styleId="xl59">
    <w:name w:val="xl5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lang w:eastAsia="ar-SA"/>
    </w:rPr>
  </w:style>
  <w:style w:type="paragraph" w:customStyle="1" w:styleId="xl60">
    <w:name w:val="xl6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lang w:eastAsia="ar-SA"/>
    </w:rPr>
  </w:style>
  <w:style w:type="paragraph" w:customStyle="1" w:styleId="xl61">
    <w:name w:val="xl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64">
    <w:name w:val="xl6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65">
    <w:name w:val="xl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lang w:eastAsia="ar-SA"/>
    </w:rPr>
  </w:style>
  <w:style w:type="paragraph" w:customStyle="1" w:styleId="xl69">
    <w:name w:val="xl69"/>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lang w:eastAsia="ar-SA"/>
    </w:rPr>
  </w:style>
  <w:style w:type="paragraph" w:customStyle="1" w:styleId="xl70">
    <w:name w:val="xl7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lang w:eastAsia="ar-SA"/>
    </w:rPr>
  </w:style>
  <w:style w:type="paragraph" w:customStyle="1" w:styleId="xl71">
    <w:name w:val="xl7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lang w:eastAsia="ar-SA"/>
    </w:rPr>
  </w:style>
  <w:style w:type="paragraph" w:customStyle="1" w:styleId="xl75">
    <w:name w:val="xl75"/>
    <w:basedOn w:val="a"/>
    <w:uiPriority w:val="34"/>
    <w:qFormat/>
    <w:rsid w:val="00D86AFF"/>
    <w:pPr>
      <w:suppressAutoHyphens/>
      <w:spacing w:before="280" w:after="280"/>
      <w:jc w:val="center"/>
      <w:textAlignment w:val="center"/>
    </w:pPr>
    <w:rPr>
      <w:lang w:eastAsia="ar-SA"/>
    </w:rPr>
  </w:style>
  <w:style w:type="paragraph" w:customStyle="1" w:styleId="xl76">
    <w:name w:val="xl7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78">
    <w:name w:val="xl78"/>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lang w:eastAsia="ar-SA"/>
    </w:rPr>
  </w:style>
  <w:style w:type="paragraph" w:customStyle="1" w:styleId="xl79">
    <w:name w:val="xl7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lang w:eastAsia="ar-SA"/>
    </w:rPr>
  </w:style>
  <w:style w:type="paragraph" w:customStyle="1" w:styleId="xl82">
    <w:name w:val="xl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lang w:eastAsia="ar-SA"/>
    </w:rPr>
  </w:style>
  <w:style w:type="paragraph" w:customStyle="1" w:styleId="xl83">
    <w:name w:val="xl8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lang w:eastAsia="ar-SA"/>
    </w:rPr>
  </w:style>
  <w:style w:type="paragraph" w:customStyle="1" w:styleId="xl84">
    <w:name w:val="xl8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lang w:eastAsia="ar-SA"/>
    </w:rPr>
  </w:style>
  <w:style w:type="paragraph" w:customStyle="1" w:styleId="xl85">
    <w:name w:val="xl8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34"/>
    <w:qFormat/>
    <w:rsid w:val="00D86AFF"/>
    <w:pPr>
      <w:pBdr>
        <w:top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87">
    <w:name w:val="xl8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lang w:eastAsia="ar-SA"/>
    </w:rPr>
  </w:style>
  <w:style w:type="paragraph" w:customStyle="1" w:styleId="xl88">
    <w:name w:val="xl8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lang w:eastAsia="ar-SA"/>
    </w:rPr>
  </w:style>
  <w:style w:type="paragraph" w:customStyle="1" w:styleId="xl89">
    <w:name w:val="xl8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90">
    <w:name w:val="xl90"/>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34"/>
    <w:qFormat/>
    <w:rsid w:val="00D86AFF"/>
    <w:pPr>
      <w:pBdr>
        <w:top w:val="single" w:sz="4" w:space="0" w:color="000000"/>
        <w:left w:val="single" w:sz="4" w:space="0" w:color="000000"/>
        <w:bottom w:val="single" w:sz="4" w:space="0" w:color="000000"/>
      </w:pBdr>
      <w:suppressAutoHyphens/>
      <w:spacing w:before="280" w:after="280"/>
      <w:textAlignment w:val="center"/>
    </w:pPr>
    <w:rPr>
      <w:lang w:eastAsia="ar-SA"/>
    </w:rPr>
  </w:style>
  <w:style w:type="paragraph" w:customStyle="1" w:styleId="xl94">
    <w:name w:val="xl94"/>
    <w:basedOn w:val="a"/>
    <w:uiPriority w:val="34"/>
    <w:qFormat/>
    <w:rsid w:val="00D86AFF"/>
    <w:pPr>
      <w:pBdr>
        <w:top w:val="single" w:sz="4" w:space="0" w:color="000000"/>
        <w:bottom w:val="single" w:sz="4" w:space="0" w:color="000000"/>
      </w:pBdr>
      <w:suppressAutoHyphens/>
      <w:spacing w:before="280" w:after="280"/>
      <w:textAlignment w:val="center"/>
    </w:pPr>
    <w:rPr>
      <w:lang w:eastAsia="ar-SA"/>
    </w:rPr>
  </w:style>
  <w:style w:type="paragraph" w:customStyle="1" w:styleId="xl95">
    <w:name w:val="xl95"/>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lang w:eastAsia="ar-SA"/>
    </w:rPr>
  </w:style>
  <w:style w:type="paragraph" w:customStyle="1" w:styleId="xl97">
    <w:name w:val="xl97"/>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lang w:eastAsia="ar-SA"/>
    </w:rPr>
  </w:style>
  <w:style w:type="paragraph" w:customStyle="1" w:styleId="xl98">
    <w:name w:val="xl9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lang w:eastAsia="ar-SA"/>
    </w:rPr>
  </w:style>
  <w:style w:type="paragraph" w:customStyle="1" w:styleId="xl99">
    <w:name w:val="xl9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lang w:eastAsia="ar-SA"/>
    </w:rPr>
  </w:style>
  <w:style w:type="paragraph" w:customStyle="1" w:styleId="xl100">
    <w:name w:val="xl10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lang w:eastAsia="ar-SA"/>
    </w:rPr>
  </w:style>
  <w:style w:type="paragraph" w:customStyle="1" w:styleId="xl102">
    <w:name w:val="xl102"/>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lang w:eastAsia="ar-SA"/>
    </w:rPr>
  </w:style>
  <w:style w:type="paragraph" w:customStyle="1" w:styleId="xl103">
    <w:name w:val="xl103"/>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104">
    <w:name w:val="xl104"/>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105">
    <w:name w:val="xl10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lang w:eastAsia="ar-SA"/>
    </w:rPr>
  </w:style>
  <w:style w:type="paragraph" w:customStyle="1" w:styleId="font7">
    <w:name w:val="font7"/>
    <w:basedOn w:val="a"/>
    <w:uiPriority w:val="34"/>
    <w:qFormat/>
    <w:rsid w:val="00D86AFF"/>
    <w:pPr>
      <w:suppressAutoHyphens/>
      <w:spacing w:before="280" w:after="280"/>
    </w:pPr>
    <w:rPr>
      <w:sz w:val="20"/>
      <w:szCs w:val="20"/>
      <w:lang w:eastAsia="ar-SA"/>
    </w:rPr>
  </w:style>
  <w:style w:type="paragraph" w:customStyle="1" w:styleId="font8">
    <w:name w:val="font8"/>
    <w:basedOn w:val="a"/>
    <w:uiPriority w:val="34"/>
    <w:qFormat/>
    <w:rsid w:val="00D86AFF"/>
    <w:pPr>
      <w:suppressAutoHyphens/>
      <w:spacing w:before="280" w:after="280"/>
    </w:pPr>
    <w:rPr>
      <w:b/>
      <w:bCs/>
      <w:sz w:val="20"/>
      <w:szCs w:val="20"/>
      <w:lang w:eastAsia="ar-SA"/>
    </w:rPr>
  </w:style>
  <w:style w:type="paragraph" w:customStyle="1" w:styleId="xl116">
    <w:name w:val="xl116"/>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lang w:eastAsia="ar-SA"/>
    </w:rPr>
  </w:style>
  <w:style w:type="paragraph" w:customStyle="1" w:styleId="xl117">
    <w:name w:val="xl117"/>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18">
    <w:name w:val="xl11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34"/>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126">
    <w:name w:val="xl126"/>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34"/>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130">
    <w:name w:val="xl130"/>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1">
    <w:name w:val="xl131"/>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2">
    <w:name w:val="xl132"/>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3">
    <w:name w:val="xl133"/>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4">
    <w:name w:val="xl134"/>
    <w:basedOn w:val="a"/>
    <w:uiPriority w:val="34"/>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lang w:eastAsia="ar-SA"/>
    </w:rPr>
  </w:style>
  <w:style w:type="paragraph" w:customStyle="1" w:styleId="xl135">
    <w:name w:val="xl135"/>
    <w:basedOn w:val="a"/>
    <w:uiPriority w:val="34"/>
    <w:qFormat/>
    <w:rsid w:val="00D86AFF"/>
    <w:pPr>
      <w:pBdr>
        <w:top w:val="single" w:sz="4" w:space="0" w:color="000000"/>
      </w:pBdr>
      <w:shd w:val="clear" w:color="auto" w:fill="C0C0C0"/>
      <w:suppressAutoHyphens/>
      <w:spacing w:before="280" w:after="280"/>
      <w:jc w:val="center"/>
      <w:textAlignment w:val="center"/>
    </w:pPr>
    <w:rPr>
      <w:b/>
      <w:bCs/>
      <w:lang w:eastAsia="ar-SA"/>
    </w:rPr>
  </w:style>
  <w:style w:type="paragraph" w:customStyle="1" w:styleId="xl136">
    <w:name w:val="xl136"/>
    <w:basedOn w:val="a"/>
    <w:uiPriority w:val="34"/>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7">
    <w:name w:val="xl137"/>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lang w:eastAsia="ar-SA"/>
    </w:rPr>
  </w:style>
  <w:style w:type="paragraph" w:customStyle="1" w:styleId="xl138">
    <w:name w:val="xl138"/>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lang w:eastAsia="ar-SA"/>
    </w:rPr>
  </w:style>
  <w:style w:type="paragraph" w:customStyle="1" w:styleId="xl139">
    <w:name w:val="xl13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40">
    <w:name w:val="xl140"/>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41">
    <w:name w:val="xl141"/>
    <w:basedOn w:val="a"/>
    <w:uiPriority w:val="34"/>
    <w:qFormat/>
    <w:rsid w:val="00D86AFF"/>
    <w:pPr>
      <w:pBdr>
        <w:top w:val="single" w:sz="4" w:space="0" w:color="000000"/>
        <w:left w:val="single" w:sz="4" w:space="0" w:color="000000"/>
        <w:right w:val="single" w:sz="4" w:space="0" w:color="000000"/>
      </w:pBdr>
      <w:suppressAutoHyphens/>
      <w:spacing w:before="280" w:after="280"/>
    </w:pPr>
    <w:rPr>
      <w:lang w:eastAsia="ar-SA"/>
    </w:rPr>
  </w:style>
  <w:style w:type="paragraph" w:customStyle="1" w:styleId="xl142">
    <w:name w:val="xl142"/>
    <w:basedOn w:val="a"/>
    <w:uiPriority w:val="34"/>
    <w:qFormat/>
    <w:rsid w:val="00D86AFF"/>
    <w:pPr>
      <w:pBdr>
        <w:left w:val="single" w:sz="4" w:space="0" w:color="000000"/>
        <w:bottom w:val="single" w:sz="4" w:space="0" w:color="000000"/>
        <w:right w:val="single" w:sz="4" w:space="0" w:color="000000"/>
      </w:pBdr>
      <w:suppressAutoHyphens/>
      <w:spacing w:before="280" w:after="280"/>
    </w:pPr>
    <w:rPr>
      <w:lang w:eastAsia="ar-SA"/>
    </w:rPr>
  </w:style>
  <w:style w:type="paragraph" w:customStyle="1" w:styleId="xl143">
    <w:name w:val="xl14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144">
    <w:name w:val="xl14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145">
    <w:name w:val="xl145"/>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lang w:eastAsia="ar-SA"/>
    </w:rPr>
  </w:style>
  <w:style w:type="paragraph" w:customStyle="1" w:styleId="xl146">
    <w:name w:val="xl146"/>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147">
    <w:name w:val="xl147"/>
    <w:basedOn w:val="a"/>
    <w:uiPriority w:val="34"/>
    <w:qFormat/>
    <w:rsid w:val="00D86AFF"/>
    <w:pPr>
      <w:pBdr>
        <w:top w:val="single" w:sz="4" w:space="0" w:color="000000"/>
        <w:left w:val="single" w:sz="4" w:space="0" w:color="000000"/>
      </w:pBdr>
      <w:suppressAutoHyphens/>
      <w:spacing w:before="280" w:after="280"/>
      <w:jc w:val="center"/>
      <w:textAlignment w:val="center"/>
    </w:pPr>
    <w:rPr>
      <w:lang w:eastAsia="ar-SA"/>
    </w:rPr>
  </w:style>
  <w:style w:type="paragraph" w:customStyle="1" w:styleId="xl148">
    <w:name w:val="xl148"/>
    <w:basedOn w:val="a"/>
    <w:uiPriority w:val="34"/>
    <w:qFormat/>
    <w:rsid w:val="00D86AFF"/>
    <w:pPr>
      <w:pBdr>
        <w:left w:val="single" w:sz="4" w:space="0" w:color="000000"/>
        <w:bottom w:val="single" w:sz="4" w:space="0" w:color="000000"/>
      </w:pBdr>
      <w:suppressAutoHyphens/>
      <w:spacing w:before="280" w:after="280"/>
      <w:jc w:val="center"/>
      <w:textAlignment w:val="center"/>
    </w:pPr>
    <w:rPr>
      <w:lang w:eastAsia="ar-SA"/>
    </w:rPr>
  </w:style>
  <w:style w:type="paragraph" w:customStyle="1" w:styleId="xl149">
    <w:name w:val="xl149"/>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lang w:eastAsia="ar-SA"/>
    </w:rPr>
  </w:style>
  <w:style w:type="paragraph" w:customStyle="1" w:styleId="xl150">
    <w:name w:val="xl15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lang w:eastAsia="ar-SA"/>
    </w:rPr>
  </w:style>
  <w:style w:type="paragraph" w:customStyle="1" w:styleId="xl151">
    <w:name w:val="xl151"/>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156">
    <w:name w:val="xl15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157">
    <w:name w:val="xl157"/>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lang w:eastAsia="ar-SA"/>
    </w:rPr>
  </w:style>
  <w:style w:type="paragraph" w:customStyle="1" w:styleId="xl158">
    <w:name w:val="xl158"/>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159">
    <w:name w:val="xl15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lang w:eastAsia="ar-SA"/>
    </w:rPr>
  </w:style>
  <w:style w:type="paragraph" w:customStyle="1" w:styleId="xl162">
    <w:name w:val="xl162"/>
    <w:basedOn w:val="a"/>
    <w:uiPriority w:val="34"/>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34"/>
    <w:qFormat/>
    <w:rsid w:val="00D86AFF"/>
    <w:pPr>
      <w:pBdr>
        <w:top w:val="single" w:sz="4" w:space="0" w:color="000000"/>
        <w:left w:val="single" w:sz="4" w:space="0" w:color="000000"/>
        <w:right w:val="single" w:sz="4" w:space="0" w:color="000000"/>
      </w:pBdr>
      <w:suppressAutoHyphens/>
      <w:spacing w:before="280" w:after="280"/>
    </w:pPr>
    <w:rPr>
      <w:lang w:eastAsia="ar-SA"/>
    </w:rPr>
  </w:style>
  <w:style w:type="paragraph" w:customStyle="1" w:styleId="xl172">
    <w:name w:val="xl172"/>
    <w:basedOn w:val="a"/>
    <w:uiPriority w:val="34"/>
    <w:qFormat/>
    <w:rsid w:val="00D86AFF"/>
    <w:pPr>
      <w:pBdr>
        <w:left w:val="single" w:sz="4" w:space="0" w:color="000000"/>
        <w:bottom w:val="single" w:sz="4" w:space="0" w:color="000000"/>
        <w:right w:val="single" w:sz="4" w:space="0" w:color="000000"/>
      </w:pBdr>
      <w:suppressAutoHyphens/>
      <w:spacing w:before="280" w:after="280"/>
    </w:pPr>
    <w:rPr>
      <w:lang w:eastAsia="ar-SA"/>
    </w:rPr>
  </w:style>
  <w:style w:type="paragraph" w:customStyle="1" w:styleId="xl173">
    <w:name w:val="xl173"/>
    <w:basedOn w:val="a"/>
    <w:uiPriority w:val="34"/>
    <w:qFormat/>
    <w:rsid w:val="00D86AFF"/>
    <w:pPr>
      <w:pBdr>
        <w:left w:val="single" w:sz="4" w:space="0" w:color="000000"/>
        <w:right w:val="single" w:sz="4" w:space="0" w:color="000000"/>
      </w:pBdr>
      <w:suppressAutoHyphens/>
      <w:spacing w:before="280" w:after="280"/>
      <w:jc w:val="center"/>
      <w:textAlignment w:val="center"/>
    </w:pPr>
    <w:rPr>
      <w:lang w:eastAsia="ar-SA"/>
    </w:rPr>
  </w:style>
  <w:style w:type="paragraph" w:customStyle="1" w:styleId="xl174">
    <w:name w:val="xl174"/>
    <w:basedOn w:val="a"/>
    <w:uiPriority w:val="34"/>
    <w:qFormat/>
    <w:rsid w:val="00D86AFF"/>
    <w:pPr>
      <w:pBdr>
        <w:left w:val="single" w:sz="4" w:space="0" w:color="000000"/>
        <w:right w:val="single" w:sz="4" w:space="0" w:color="000000"/>
      </w:pBdr>
      <w:suppressAutoHyphens/>
      <w:spacing w:before="280" w:after="280"/>
      <w:textAlignment w:val="center"/>
    </w:pPr>
    <w:rPr>
      <w:lang w:eastAsia="ar-SA"/>
    </w:rPr>
  </w:style>
  <w:style w:type="paragraph" w:customStyle="1" w:styleId="xl175">
    <w:name w:val="xl175"/>
    <w:basedOn w:val="a"/>
    <w:uiPriority w:val="34"/>
    <w:qFormat/>
    <w:rsid w:val="00D86AFF"/>
    <w:pPr>
      <w:pBdr>
        <w:left w:val="single" w:sz="4" w:space="0" w:color="000000"/>
        <w:right w:val="single" w:sz="4" w:space="0" w:color="000000"/>
      </w:pBdr>
      <w:suppressAutoHyphens/>
      <w:spacing w:before="280" w:after="280"/>
      <w:jc w:val="center"/>
      <w:textAlignment w:val="center"/>
    </w:pPr>
    <w:rPr>
      <w:lang w:eastAsia="ar-SA"/>
    </w:rPr>
  </w:style>
  <w:style w:type="paragraph" w:customStyle="1" w:styleId="xl176">
    <w:name w:val="xl176"/>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177">
    <w:name w:val="xl177"/>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178">
    <w:name w:val="xl178"/>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lang w:eastAsia="ar-SA"/>
    </w:rPr>
  </w:style>
  <w:style w:type="paragraph" w:customStyle="1" w:styleId="xl179">
    <w:name w:val="xl179"/>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lang w:eastAsia="ar-SA"/>
    </w:rPr>
  </w:style>
  <w:style w:type="paragraph" w:customStyle="1" w:styleId="xl180">
    <w:name w:val="xl180"/>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lang w:eastAsia="ar-SA"/>
    </w:rPr>
  </w:style>
  <w:style w:type="paragraph" w:customStyle="1" w:styleId="xl181">
    <w:name w:val="xl181"/>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182">
    <w:name w:val="xl1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34"/>
    <w:qFormat/>
    <w:rsid w:val="00D86AFF"/>
    <w:pPr>
      <w:suppressAutoHyphens/>
      <w:spacing w:before="280" w:after="280"/>
    </w:pPr>
    <w:rPr>
      <w:sz w:val="22"/>
      <w:szCs w:val="22"/>
      <w:u w:val="single"/>
      <w:lang w:eastAsia="ar-SA"/>
    </w:rPr>
  </w:style>
  <w:style w:type="paragraph" w:customStyle="1" w:styleId="font10">
    <w:name w:val="font10"/>
    <w:basedOn w:val="a"/>
    <w:uiPriority w:val="34"/>
    <w:qFormat/>
    <w:rsid w:val="00D86AFF"/>
    <w:pPr>
      <w:suppressAutoHyphens/>
      <w:spacing w:before="280" w:after="280"/>
    </w:pPr>
    <w:rPr>
      <w:b/>
      <w:bCs/>
      <w:sz w:val="22"/>
      <w:szCs w:val="22"/>
      <w:lang w:eastAsia="ar-SA"/>
    </w:rPr>
  </w:style>
  <w:style w:type="paragraph" w:customStyle="1" w:styleId="font11">
    <w:name w:val="font11"/>
    <w:basedOn w:val="a"/>
    <w:uiPriority w:val="34"/>
    <w:qFormat/>
    <w:rsid w:val="00D86AFF"/>
    <w:pPr>
      <w:suppressAutoHyphens/>
      <w:spacing w:before="280" w:after="280"/>
    </w:pPr>
    <w:rPr>
      <w:lang w:eastAsia="ar-SA"/>
    </w:rPr>
  </w:style>
  <w:style w:type="paragraph" w:customStyle="1" w:styleId="font12">
    <w:name w:val="font12"/>
    <w:basedOn w:val="a"/>
    <w:uiPriority w:val="34"/>
    <w:qFormat/>
    <w:rsid w:val="00D86AFF"/>
    <w:pPr>
      <w:suppressAutoHyphens/>
      <w:spacing w:before="280" w:after="280"/>
    </w:pPr>
    <w:rPr>
      <w:b/>
      <w:bCs/>
      <w:sz w:val="22"/>
      <w:szCs w:val="22"/>
      <w:lang w:eastAsia="ar-SA"/>
    </w:rPr>
  </w:style>
  <w:style w:type="paragraph" w:customStyle="1" w:styleId="font13">
    <w:name w:val="font13"/>
    <w:basedOn w:val="a"/>
    <w:uiPriority w:val="34"/>
    <w:qFormat/>
    <w:rsid w:val="00D86AFF"/>
    <w:pPr>
      <w:suppressAutoHyphens/>
      <w:spacing w:before="280" w:after="280"/>
    </w:pPr>
    <w:rPr>
      <w:lang w:eastAsia="ar-SA"/>
    </w:rPr>
  </w:style>
  <w:style w:type="paragraph" w:customStyle="1" w:styleId="S11">
    <w:name w:val="S_Заголовок 1"/>
    <w:basedOn w:val="a"/>
    <w:uiPriority w:val="34"/>
    <w:qFormat/>
    <w:rsid w:val="00D86AFF"/>
    <w:pPr>
      <w:tabs>
        <w:tab w:val="num" w:pos="720"/>
      </w:tabs>
      <w:suppressAutoHyphens/>
      <w:jc w:val="center"/>
    </w:pPr>
    <w:rPr>
      <w:b/>
      <w:caps/>
      <w:lang w:eastAsia="ar-SA"/>
    </w:rPr>
  </w:style>
  <w:style w:type="paragraph" w:customStyle="1" w:styleId="S20">
    <w:name w:val="S_Заголовок 2"/>
    <w:basedOn w:val="2"/>
    <w:uiPriority w:val="34"/>
    <w:qFormat/>
    <w:rsid w:val="00D86AFF"/>
    <w:pPr>
      <w:tabs>
        <w:tab w:val="num" w:pos="720"/>
      </w:tabs>
      <w:suppressAutoHyphens/>
      <w:jc w:val="both"/>
    </w:pPr>
    <w:rPr>
      <w:rFonts w:ascii="Times New Roman" w:hAnsi="Times New Roman" w:cs="Times New Roman"/>
      <w:bCs w:val="0"/>
      <w:i/>
      <w:iCs w:val="0"/>
      <w:sz w:val="24"/>
      <w:szCs w:val="24"/>
      <w:lang w:eastAsia="ar-SA"/>
    </w:rPr>
  </w:style>
  <w:style w:type="paragraph" w:customStyle="1" w:styleId="S30">
    <w:name w:val="S_Заголовок 3"/>
    <w:basedOn w:val="3"/>
    <w:uiPriority w:val="34"/>
    <w:qFormat/>
    <w:rsid w:val="00D86AFF"/>
    <w:pPr>
      <w:tabs>
        <w:tab w:val="num" w:pos="720"/>
      </w:tabs>
      <w:suppressAutoHyphens/>
      <w:spacing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34"/>
    <w:qFormat/>
    <w:rsid w:val="00D86AFF"/>
    <w:pPr>
      <w:tabs>
        <w:tab w:val="num" w:pos="720"/>
      </w:tabs>
      <w:suppressAutoHyphens/>
    </w:pPr>
    <w:rPr>
      <w:b w:val="0"/>
      <w:bCs w:val="0"/>
      <w:i/>
      <w:sz w:val="24"/>
      <w:szCs w:val="24"/>
      <w:lang w:eastAsia="ar-SA"/>
    </w:rPr>
  </w:style>
  <w:style w:type="paragraph" w:customStyle="1" w:styleId="afffff">
    <w:name w:val="Статья"/>
    <w:basedOn w:val="a"/>
    <w:uiPriority w:val="34"/>
    <w:qFormat/>
    <w:rsid w:val="00D86AFF"/>
    <w:pPr>
      <w:suppressAutoHyphens/>
    </w:pPr>
    <w:rPr>
      <w:lang w:eastAsia="ar-SA"/>
    </w:rPr>
  </w:style>
  <w:style w:type="paragraph" w:customStyle="1" w:styleId="1ffa">
    <w:name w:val="текст 1"/>
    <w:basedOn w:val="a"/>
    <w:next w:val="a"/>
    <w:uiPriority w:val="34"/>
    <w:qFormat/>
    <w:rsid w:val="00D86AFF"/>
    <w:pPr>
      <w:suppressAutoHyphens/>
      <w:ind w:firstLine="540"/>
    </w:pPr>
    <w:rPr>
      <w:sz w:val="20"/>
      <w:lang w:eastAsia="ar-SA"/>
    </w:rPr>
  </w:style>
  <w:style w:type="paragraph" w:customStyle="1" w:styleId="afffff0">
    <w:name w:val="Заголовок таблици"/>
    <w:basedOn w:val="1ffa"/>
    <w:uiPriority w:val="34"/>
    <w:qFormat/>
    <w:rsid w:val="00D86AFF"/>
    <w:rPr>
      <w:sz w:val="22"/>
    </w:rPr>
  </w:style>
  <w:style w:type="paragraph" w:customStyle="1" w:styleId="afffff1">
    <w:name w:val="Номер таблици"/>
    <w:basedOn w:val="a"/>
    <w:next w:val="a"/>
    <w:uiPriority w:val="34"/>
    <w:qFormat/>
    <w:rsid w:val="00D86AFF"/>
    <w:pPr>
      <w:suppressAutoHyphens/>
      <w:jc w:val="right"/>
    </w:pPr>
    <w:rPr>
      <w:b/>
      <w:sz w:val="20"/>
      <w:lang w:eastAsia="ar-SA"/>
    </w:rPr>
  </w:style>
  <w:style w:type="paragraph" w:customStyle="1" w:styleId="afffff2">
    <w:name w:val="Приложение"/>
    <w:basedOn w:val="a"/>
    <w:next w:val="a"/>
    <w:uiPriority w:val="34"/>
    <w:qFormat/>
    <w:rsid w:val="00D86AFF"/>
    <w:pPr>
      <w:suppressAutoHyphens/>
      <w:jc w:val="right"/>
    </w:pPr>
    <w:rPr>
      <w:sz w:val="20"/>
      <w:lang w:eastAsia="ar-SA"/>
    </w:rPr>
  </w:style>
  <w:style w:type="paragraph" w:customStyle="1" w:styleId="afffff3">
    <w:name w:val="Обычный по таблице"/>
    <w:basedOn w:val="a"/>
    <w:uiPriority w:val="34"/>
    <w:qFormat/>
    <w:rsid w:val="00D86AFF"/>
    <w:pPr>
      <w:suppressAutoHyphens/>
    </w:pPr>
    <w:rPr>
      <w:lang w:eastAsia="ar-SA"/>
    </w:rPr>
  </w:style>
  <w:style w:type="paragraph" w:customStyle="1" w:styleId="S6">
    <w:name w:val="S_Обычный в таблице"/>
    <w:basedOn w:val="a"/>
    <w:uiPriority w:val="34"/>
    <w:qFormat/>
    <w:rsid w:val="00D86AFF"/>
    <w:pPr>
      <w:suppressAutoHyphens/>
      <w:spacing w:line="360" w:lineRule="auto"/>
      <w:jc w:val="center"/>
    </w:pPr>
    <w:rPr>
      <w:lang w:eastAsia="ar-SA"/>
    </w:rPr>
  </w:style>
  <w:style w:type="paragraph" w:styleId="afffff4">
    <w:name w:val="List Paragraph"/>
    <w:basedOn w:val="a"/>
    <w:uiPriority w:val="34"/>
    <w:qFormat/>
    <w:rsid w:val="00D86AFF"/>
    <w:pPr>
      <w:suppressAutoHyphens/>
      <w:spacing w:line="360" w:lineRule="auto"/>
      <w:ind w:left="708" w:firstLine="709"/>
    </w:pPr>
    <w:rPr>
      <w:lang w:eastAsia="ar-SA"/>
    </w:rPr>
  </w:style>
  <w:style w:type="paragraph" w:customStyle="1" w:styleId="100">
    <w:name w:val="Оглавление 10"/>
    <w:basedOn w:val="1f6"/>
    <w:uiPriority w:val="34"/>
    <w:qFormat/>
    <w:rsid w:val="00D86AFF"/>
    <w:pPr>
      <w:tabs>
        <w:tab w:val="right" w:leader="dot" w:pos="9637"/>
      </w:tabs>
      <w:ind w:left="2547" w:firstLine="0"/>
    </w:pPr>
  </w:style>
  <w:style w:type="paragraph" w:customStyle="1" w:styleId="afffff5">
    <w:name w:val="Содержимое врезки"/>
    <w:basedOn w:val="a0"/>
    <w:uiPriority w:val="34"/>
    <w:qFormat/>
    <w:rsid w:val="00D86AFF"/>
    <w:pPr>
      <w:suppressAutoHyphens/>
      <w:spacing w:line="360" w:lineRule="auto"/>
      <w:ind w:right="-8" w:firstLine="709"/>
    </w:pPr>
    <w:rPr>
      <w:szCs w:val="24"/>
      <w:lang w:eastAsia="ar-SA"/>
    </w:rPr>
  </w:style>
  <w:style w:type="paragraph" w:customStyle="1" w:styleId="2f">
    <w:name w:val="Знак2"/>
    <w:basedOn w:val="a"/>
    <w:rsid w:val="00A47AB3"/>
    <w:pPr>
      <w:tabs>
        <w:tab w:val="num" w:pos="1287"/>
      </w:tabs>
      <w:spacing w:after="160" w:line="240" w:lineRule="exact"/>
      <w:ind w:left="1287" w:hanging="360"/>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aliases w:val="!Части документа Знак"/>
    <w:link w:val="1"/>
    <w:rsid w:val="00986A2F"/>
    <w:rPr>
      <w:rFonts w:ascii="Arial" w:hAnsi="Arial" w:cs="Arial"/>
      <w:b/>
      <w:bCs/>
      <w:kern w:val="32"/>
      <w:sz w:val="32"/>
      <w:szCs w:val="32"/>
    </w:rPr>
  </w:style>
  <w:style w:type="character" w:customStyle="1" w:styleId="40">
    <w:name w:val="Заголовок 4 Знак"/>
    <w:aliases w:val="!Параграфы/Статьи документа Знак"/>
    <w:link w:val="4"/>
    <w:rsid w:val="00986A2F"/>
    <w:rPr>
      <w:rFonts w:ascii="Arial" w:hAnsi="Arial"/>
      <w:b/>
      <w:bCs/>
      <w:sz w:val="26"/>
      <w:szCs w:val="28"/>
    </w:rPr>
  </w:style>
  <w:style w:type="character" w:customStyle="1" w:styleId="50">
    <w:name w:val="Заголовок 5 Знак"/>
    <w:link w:val="5"/>
    <w:rsid w:val="00986A2F"/>
    <w:rPr>
      <w:b/>
      <w:bCs/>
      <w:i/>
      <w:iCs/>
      <w:sz w:val="26"/>
      <w:szCs w:val="26"/>
      <w:lang w:eastAsia="ar-SA"/>
    </w:rPr>
  </w:style>
  <w:style w:type="character" w:customStyle="1" w:styleId="60">
    <w:name w:val="Заголовок 6 Знак"/>
    <w:link w:val="6"/>
    <w:rsid w:val="00986A2F"/>
    <w:rPr>
      <w:b/>
      <w:bCs/>
      <w:sz w:val="22"/>
      <w:szCs w:val="22"/>
      <w:lang w:eastAsia="ar-SA"/>
    </w:rPr>
  </w:style>
  <w:style w:type="character" w:customStyle="1" w:styleId="70">
    <w:name w:val="Заголовок 7 Знак"/>
    <w:link w:val="7"/>
    <w:rsid w:val="00986A2F"/>
    <w:rPr>
      <w:sz w:val="40"/>
    </w:rPr>
  </w:style>
  <w:style w:type="character" w:customStyle="1" w:styleId="80">
    <w:name w:val="Заголовок 8 Знак"/>
    <w:link w:val="8"/>
    <w:rsid w:val="00986A2F"/>
    <w:rPr>
      <w:i/>
      <w:iCs/>
      <w:sz w:val="28"/>
      <w:szCs w:val="28"/>
      <w:lang w:eastAsia="ar-SA"/>
    </w:rPr>
  </w:style>
  <w:style w:type="character" w:customStyle="1" w:styleId="90">
    <w:name w:val="Заголовок 9 Знак"/>
    <w:link w:val="9"/>
    <w:rsid w:val="00986A2F"/>
    <w:rPr>
      <w:sz w:val="18"/>
      <w:szCs w:val="18"/>
      <w:lang w:eastAsia="ar-SA"/>
    </w:rPr>
  </w:style>
  <w:style w:type="character" w:styleId="afffff8">
    <w:name w:val="FollowedHyperlink"/>
    <w:uiPriority w:val="99"/>
    <w:unhideWhenUsed/>
    <w:rsid w:val="00986A2F"/>
    <w:rPr>
      <w:color w:val="800080"/>
      <w:u w:val="single"/>
    </w:rPr>
  </w:style>
  <w:style w:type="character" w:customStyle="1" w:styleId="HTMLa">
    <w:name w:val="Адрес HTML Знак"/>
    <w:link w:val="HTML9"/>
    <w:rsid w:val="00986A2F"/>
    <w:rPr>
      <w:rFonts w:ascii="Arial" w:hAnsi="Arial" w:cs="Arial"/>
      <w:i/>
      <w:iCs/>
      <w:spacing w:val="-5"/>
      <w:lang w:eastAsia="ar-SA"/>
    </w:rPr>
  </w:style>
  <w:style w:type="character" w:customStyle="1" w:styleId="HTML8">
    <w:name w:val="Стандартный HTML Знак"/>
    <w:link w:val="HTML7"/>
    <w:uiPriority w:val="99"/>
    <w:rsid w:val="00986A2F"/>
    <w:rPr>
      <w:rFonts w:ascii="Courier New" w:hAnsi="Courier New" w:cs="Courier New"/>
      <w:spacing w:val="-5"/>
      <w:lang w:eastAsia="ar-SA"/>
    </w:rPr>
  </w:style>
  <w:style w:type="character" w:customStyle="1" w:styleId="a7">
    <w:name w:val="Основной текст Знак"/>
    <w:link w:val="a0"/>
    <w:uiPriority w:val="99"/>
    <w:rsid w:val="00986A2F"/>
    <w:rPr>
      <w:sz w:val="28"/>
    </w:rPr>
  </w:style>
  <w:style w:type="character" w:customStyle="1" w:styleId="afffd">
    <w:name w:val="Текст примечания Знак"/>
    <w:aliases w:val="!Равноширинный текст документа Знак"/>
    <w:link w:val="afffc"/>
    <w:rsid w:val="00986A2F"/>
    <w:rPr>
      <w:rFonts w:ascii="Courier" w:hAnsi="Courier"/>
      <w:sz w:val="22"/>
    </w:rPr>
  </w:style>
  <w:style w:type="character" w:customStyle="1" w:styleId="a9">
    <w:name w:val="Нижний колонтитул Знак"/>
    <w:link w:val="a8"/>
    <w:uiPriority w:val="99"/>
    <w:rsid w:val="00986A2F"/>
    <w:rPr>
      <w:sz w:val="28"/>
      <w:szCs w:val="28"/>
    </w:rPr>
  </w:style>
  <w:style w:type="character" w:customStyle="1" w:styleId="af0">
    <w:name w:val="Заголовок Знак"/>
    <w:link w:val="af"/>
    <w:rsid w:val="00986A2F"/>
    <w:rPr>
      <w:sz w:val="28"/>
    </w:rPr>
  </w:style>
  <w:style w:type="character" w:customStyle="1" w:styleId="af2">
    <w:name w:val="Основной текст с отступом Знак"/>
    <w:link w:val="af1"/>
    <w:rsid w:val="00986A2F"/>
    <w:rPr>
      <w:sz w:val="28"/>
      <w:szCs w:val="28"/>
    </w:rPr>
  </w:style>
  <w:style w:type="character" w:customStyle="1" w:styleId="aff9">
    <w:name w:val="Подзаголовок Знак"/>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link w:val="22"/>
    <w:uiPriority w:val="99"/>
    <w:rsid w:val="00986A2F"/>
    <w:rPr>
      <w:sz w:val="28"/>
      <w:szCs w:val="28"/>
    </w:rPr>
  </w:style>
  <w:style w:type="character" w:customStyle="1" w:styleId="21">
    <w:name w:val="Основной текст с отступом 2 Знак"/>
    <w:link w:val="20"/>
    <w:uiPriority w:val="99"/>
    <w:rsid w:val="00986A2F"/>
    <w:rPr>
      <w:sz w:val="28"/>
      <w:szCs w:val="28"/>
    </w:rPr>
  </w:style>
  <w:style w:type="character" w:customStyle="1" w:styleId="31">
    <w:name w:val="Основной текст с отступом 3 Знак"/>
    <w:link w:val="30"/>
    <w:rsid w:val="00986A2F"/>
    <w:rPr>
      <w:sz w:val="16"/>
      <w:szCs w:val="16"/>
    </w:rPr>
  </w:style>
  <w:style w:type="character" w:customStyle="1" w:styleId="afffff7">
    <w:name w:val="Текст Знак"/>
    <w:link w:val="afffff6"/>
    <w:uiPriority w:val="99"/>
    <w:rsid w:val="00986A2F"/>
    <w:rPr>
      <w:rFonts w:ascii="Courier New" w:hAnsi="Courier New" w:cs="Courier New"/>
    </w:rPr>
  </w:style>
  <w:style w:type="character" w:customStyle="1" w:styleId="afffb">
    <w:name w:val="Электронная подпись Знак"/>
    <w:link w:val="afffa"/>
    <w:rsid w:val="00986A2F"/>
    <w:rPr>
      <w:rFonts w:ascii="Arial" w:hAnsi="Arial" w:cs="Arial"/>
      <w:spacing w:val="-5"/>
      <w:lang w:eastAsia="ar-SA"/>
    </w:rPr>
  </w:style>
  <w:style w:type="character" w:customStyle="1" w:styleId="ad">
    <w:name w:val="Текст выноски Знак"/>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rsid w:val="00986A2F"/>
    <w:rPr>
      <w:rFonts w:ascii="Arial" w:hAnsi="Arial" w:cs="Arial" w:hint="default"/>
      <w:b/>
      <w:bCs/>
      <w:i/>
      <w:iCs/>
      <w:sz w:val="28"/>
      <w:szCs w:val="28"/>
      <w:lang w:val="ru-RU" w:eastAsia="ar-SA" w:bidi="ar-SA"/>
    </w:rPr>
  </w:style>
  <w:style w:type="character" w:customStyle="1" w:styleId="1ffc">
    <w:name w:val="Знак Знак1"/>
    <w:rsid w:val="00986A2F"/>
    <w:rPr>
      <w:sz w:val="24"/>
      <w:szCs w:val="24"/>
      <w:u w:val="single"/>
      <w:lang w:val="ru-RU" w:eastAsia="ar-SA" w:bidi="ar-SA"/>
    </w:rPr>
  </w:style>
  <w:style w:type="character" w:customStyle="1" w:styleId="21a">
    <w:name w:val="Знак2 Знак Знак1"/>
    <w:rsid w:val="00986A2F"/>
    <w:rPr>
      <w:rFonts w:ascii="Arial" w:hAnsi="Arial" w:cs="Arial" w:hint="default"/>
      <w:b/>
      <w:bCs/>
      <w:i/>
      <w:iCs/>
      <w:sz w:val="28"/>
      <w:szCs w:val="28"/>
      <w:lang w:val="ru-RU" w:eastAsia="ar-SA" w:bidi="ar-SA"/>
    </w:rPr>
  </w:style>
  <w:style w:type="character" w:customStyle="1" w:styleId="1ffd">
    <w:name w:val="Знак Знак Знак Знак1"/>
    <w:rsid w:val="00986A2F"/>
    <w:rPr>
      <w:sz w:val="24"/>
      <w:szCs w:val="24"/>
      <w:lang w:val="ru-RU" w:eastAsia="ar-SA" w:bidi="ar-SA"/>
    </w:rPr>
  </w:style>
  <w:style w:type="character" w:customStyle="1" w:styleId="34">
    <w:name w:val="Знак3 Знак Знак"/>
    <w:rsid w:val="00986A2F"/>
    <w:rPr>
      <w:b/>
      <w:bCs w:val="0"/>
      <w:sz w:val="24"/>
      <w:szCs w:val="24"/>
      <w:u w:val="single"/>
      <w:lang w:val="ru-RU" w:eastAsia="ar-SA" w:bidi="ar-SA"/>
    </w:rPr>
  </w:style>
  <w:style w:type="character" w:customStyle="1" w:styleId="2f0">
    <w:name w:val="Знак2 Знак Знак"/>
    <w:rsid w:val="00986A2F"/>
    <w:rPr>
      <w:b/>
      <w:bCs/>
      <w:sz w:val="24"/>
      <w:szCs w:val="24"/>
      <w:lang w:val="ru-RU" w:eastAsia="ar-SA" w:bidi="ar-SA"/>
    </w:rPr>
  </w:style>
  <w:style w:type="character" w:customStyle="1" w:styleId="1ffe">
    <w:name w:val="Знак1 Знак Знак"/>
    <w:rsid w:val="00986A2F"/>
    <w:rPr>
      <w:sz w:val="24"/>
      <w:szCs w:val="24"/>
      <w:lang w:val="ru-RU" w:eastAsia="ar-SA" w:bidi="ar-SA"/>
    </w:rPr>
  </w:style>
  <w:style w:type="character" w:customStyle="1" w:styleId="21b">
    <w:name w:val="Знак21"/>
    <w:rsid w:val="00986A2F"/>
    <w:rPr>
      <w:b/>
      <w:bCs/>
      <w:sz w:val="24"/>
      <w:szCs w:val="24"/>
      <w:lang w:val="ru-RU" w:eastAsia="ar-SA" w:bidi="ar-SA"/>
    </w:rPr>
  </w:style>
  <w:style w:type="character" w:customStyle="1" w:styleId="affff">
    <w:name w:val="Тема примечания Знак"/>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link w:val="35"/>
    <w:uiPriority w:val="99"/>
    <w:rsid w:val="00082889"/>
    <w:rPr>
      <w:sz w:val="16"/>
      <w:szCs w:val="16"/>
    </w:rPr>
  </w:style>
  <w:style w:type="paragraph" w:styleId="afffff9">
    <w:name w:val="No Spacing"/>
    <w:uiPriority w:val="99"/>
    <w:qFormat/>
    <w:rsid w:val="00CC29B7"/>
    <w:rPr>
      <w:rFonts w:ascii="Calibri" w:hAnsi="Calibri"/>
      <w:sz w:val="22"/>
      <w:szCs w:val="22"/>
    </w:rPr>
  </w:style>
  <w:style w:type="paragraph" w:customStyle="1" w:styleId="Iauiue">
    <w:name w:val="Iau?iue"/>
    <w:uiPriority w:val="34"/>
    <w:qFormat/>
    <w:rsid w:val="00CC29B7"/>
    <w:rPr>
      <w:rFonts w:ascii="Arial CYR" w:hAnsi="Arial CYR"/>
      <w:lang w:val="en-US"/>
    </w:rPr>
  </w:style>
  <w:style w:type="paragraph" w:customStyle="1" w:styleId="consplusnormal1">
    <w:name w:val="consplusnormal"/>
    <w:basedOn w:val="a"/>
    <w:uiPriority w:val="34"/>
    <w:qFormat/>
    <w:rsid w:val="002A51A2"/>
    <w:pPr>
      <w:autoSpaceDE w:val="0"/>
      <w:autoSpaceDN w:val="0"/>
      <w:ind w:firstLine="720"/>
    </w:pPr>
    <w:rPr>
      <w:rFonts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34"/>
    <w:rsid w:val="00950359"/>
    <w:pPr>
      <w:suppressAutoHyphens/>
      <w:spacing w:line="360" w:lineRule="auto"/>
      <w:ind w:left="526" w:right="43" w:firstLine="709"/>
    </w:pPr>
    <w:rPr>
      <w:szCs w:val="20"/>
      <w:lang w:eastAsia="ar-SA"/>
    </w:rPr>
  </w:style>
  <w:style w:type="paragraph" w:customStyle="1" w:styleId="2f2">
    <w:name w:val="Маркированный список2"/>
    <w:basedOn w:val="a"/>
    <w:uiPriority w:val="34"/>
    <w:rsid w:val="00950359"/>
    <w:pPr>
      <w:suppressAutoHyphens/>
      <w:spacing w:before="280" w:after="280" w:line="360" w:lineRule="auto"/>
      <w:ind w:firstLine="709"/>
    </w:pPr>
    <w:rPr>
      <w:lang w:eastAsia="ar-SA"/>
    </w:rPr>
  </w:style>
  <w:style w:type="paragraph" w:customStyle="1" w:styleId="2f3">
    <w:name w:val="Нумерованный список2"/>
    <w:basedOn w:val="a"/>
    <w:uiPriority w:val="34"/>
    <w:rsid w:val="00950359"/>
    <w:pPr>
      <w:suppressAutoHyphens/>
      <w:spacing w:before="280" w:after="280" w:line="360" w:lineRule="auto"/>
      <w:ind w:firstLine="709"/>
    </w:pPr>
    <w:rPr>
      <w:lang w:eastAsia="ar-SA"/>
    </w:rPr>
  </w:style>
  <w:style w:type="paragraph" w:customStyle="1" w:styleId="afffffa">
    <w:name w:val="МОН"/>
    <w:basedOn w:val="a"/>
    <w:uiPriority w:val="34"/>
    <w:qFormat/>
    <w:rsid w:val="00A00128"/>
    <w:pPr>
      <w:spacing w:line="360" w:lineRule="auto"/>
      <w:ind w:firstLine="709"/>
    </w:pPr>
  </w:style>
  <w:style w:type="paragraph" w:styleId="afffffb">
    <w:name w:val="footnote text"/>
    <w:basedOn w:val="a"/>
    <w:link w:val="afffffc"/>
    <w:unhideWhenUsed/>
    <w:rsid w:val="00A00128"/>
    <w:rPr>
      <w:sz w:val="20"/>
      <w:szCs w:val="20"/>
    </w:rPr>
  </w:style>
  <w:style w:type="character" w:customStyle="1" w:styleId="afffffc">
    <w:name w:val="Текст сноски Знак"/>
    <w:basedOn w:val="a1"/>
    <w:link w:val="afffffb"/>
    <w:rsid w:val="00A00128"/>
  </w:style>
  <w:style w:type="character" w:styleId="afffffd">
    <w:name w:val="footnote reference"/>
    <w:unhideWhenUsed/>
    <w:rsid w:val="00A00128"/>
    <w:rPr>
      <w:vertAlign w:val="superscript"/>
    </w:rPr>
  </w:style>
  <w:style w:type="paragraph" w:customStyle="1" w:styleId="220">
    <w:name w:val="Основной текст с отступом 22"/>
    <w:basedOn w:val="2f4"/>
    <w:uiPriority w:val="34"/>
    <w:qFormat/>
    <w:rsid w:val="00352C02"/>
    <w:pPr>
      <w:ind w:firstLine="709"/>
      <w:jc w:val="both"/>
    </w:pPr>
    <w:rPr>
      <w:snapToGrid w:val="0"/>
    </w:rPr>
  </w:style>
  <w:style w:type="paragraph" w:customStyle="1" w:styleId="2f4">
    <w:name w:val="Обычный2"/>
    <w:uiPriority w:val="34"/>
    <w:qFormat/>
    <w:rsid w:val="00352C02"/>
    <w:rPr>
      <w:sz w:val="28"/>
    </w:rPr>
  </w:style>
  <w:style w:type="paragraph" w:customStyle="1" w:styleId="2f5">
    <w:name w:val="Основной текст2"/>
    <w:basedOn w:val="2f4"/>
    <w:uiPriority w:val="34"/>
    <w:qFormat/>
    <w:rsid w:val="00352C02"/>
    <w:pPr>
      <w:snapToGrid w:val="0"/>
      <w:jc w:val="both"/>
    </w:pPr>
    <w:rPr>
      <w:rFonts w:ascii="a_Timer" w:hAnsi="a_Timer"/>
    </w:rPr>
  </w:style>
  <w:style w:type="paragraph" w:customStyle="1" w:styleId="221">
    <w:name w:val="Основной текст 22"/>
    <w:basedOn w:val="a"/>
    <w:uiPriority w:val="34"/>
    <w:qFormat/>
    <w:rsid w:val="00352C02"/>
    <w:rPr>
      <w:szCs w:val="20"/>
    </w:rPr>
  </w:style>
  <w:style w:type="character" w:customStyle="1" w:styleId="afffffe">
    <w:name w:val="Знак"/>
    <w:rsid w:val="00352C02"/>
    <w:rPr>
      <w:rFonts w:ascii="Arial" w:hAnsi="Arial" w:cs="Arial"/>
      <w:b/>
      <w:bCs/>
      <w:i/>
      <w:iCs/>
      <w:sz w:val="28"/>
      <w:szCs w:val="28"/>
      <w:lang w:val="ru-RU" w:eastAsia="ar-SA" w:bidi="ar-SA"/>
    </w:rPr>
  </w:style>
  <w:style w:type="character" w:customStyle="1" w:styleId="1fff1">
    <w:name w:val="Знак1"/>
    <w:rsid w:val="00352C02"/>
    <w:rPr>
      <w:rFonts w:ascii="Arial" w:hAnsi="Arial" w:cs="Arial"/>
      <w:b/>
      <w:bCs/>
      <w:i/>
      <w:iCs/>
      <w:sz w:val="28"/>
      <w:szCs w:val="28"/>
      <w:lang w:val="ru-RU" w:eastAsia="ar-SA" w:bidi="ar-SA"/>
    </w:rPr>
  </w:style>
  <w:style w:type="character" w:customStyle="1" w:styleId="1fff2">
    <w:name w:val="Знак Знак1"/>
    <w:rsid w:val="00352C02"/>
    <w:rPr>
      <w:sz w:val="24"/>
      <w:szCs w:val="24"/>
      <w:u w:val="single"/>
      <w:lang w:val="ru-RU" w:eastAsia="ar-SA" w:bidi="ar-SA"/>
    </w:rPr>
  </w:style>
  <w:style w:type="character" w:customStyle="1" w:styleId="21c">
    <w:name w:val="Знак2 Знак Знак1"/>
    <w:rsid w:val="00352C02"/>
    <w:rPr>
      <w:rFonts w:ascii="Arial" w:hAnsi="Arial" w:cs="Arial"/>
      <w:b/>
      <w:bCs/>
      <w:i/>
      <w:iCs/>
      <w:sz w:val="28"/>
      <w:szCs w:val="28"/>
      <w:lang w:val="ru-RU" w:eastAsia="ar-SA" w:bidi="ar-SA"/>
    </w:rPr>
  </w:style>
  <w:style w:type="character" w:customStyle="1" w:styleId="affffff">
    <w:name w:val="Знак Знак Знак Знак"/>
    <w:rsid w:val="00352C02"/>
    <w:rPr>
      <w:sz w:val="24"/>
      <w:szCs w:val="24"/>
      <w:lang w:val="ru-RU" w:eastAsia="ar-SA" w:bidi="ar-SA"/>
    </w:rPr>
  </w:style>
  <w:style w:type="character" w:customStyle="1" w:styleId="37">
    <w:name w:val="Знак3 Знак Знак"/>
    <w:rsid w:val="00352C02"/>
    <w:rPr>
      <w:b/>
      <w:sz w:val="24"/>
      <w:szCs w:val="24"/>
      <w:u w:val="single"/>
      <w:lang w:val="ru-RU" w:eastAsia="ar-SA" w:bidi="ar-SA"/>
    </w:rPr>
  </w:style>
  <w:style w:type="character" w:customStyle="1" w:styleId="2f6">
    <w:name w:val="Знак2 Знак Знак"/>
    <w:rsid w:val="00352C02"/>
    <w:rPr>
      <w:b/>
      <w:bCs/>
      <w:sz w:val="24"/>
      <w:szCs w:val="24"/>
      <w:lang w:val="ru-RU" w:eastAsia="ar-SA" w:bidi="ar-SA"/>
    </w:rPr>
  </w:style>
  <w:style w:type="character" w:customStyle="1" w:styleId="1fff3">
    <w:name w:val="Знак1 Знак Знак"/>
    <w:rsid w:val="00352C02"/>
    <w:rPr>
      <w:sz w:val="24"/>
      <w:szCs w:val="24"/>
      <w:lang w:val="ru-RU" w:eastAsia="ar-SA" w:bidi="ar-SA"/>
    </w:rPr>
  </w:style>
  <w:style w:type="paragraph" w:customStyle="1" w:styleId="38">
    <w:name w:val="Цитата3"/>
    <w:basedOn w:val="a"/>
    <w:uiPriority w:val="34"/>
    <w:qFormat/>
    <w:rsid w:val="00352C02"/>
    <w:pPr>
      <w:suppressAutoHyphens/>
      <w:spacing w:line="360" w:lineRule="auto"/>
      <w:ind w:left="526" w:right="43" w:firstLine="709"/>
    </w:pPr>
    <w:rPr>
      <w:szCs w:val="20"/>
      <w:lang w:eastAsia="ar-SA"/>
    </w:rPr>
  </w:style>
  <w:style w:type="paragraph" w:customStyle="1" w:styleId="39">
    <w:name w:val="Маркированный список3"/>
    <w:basedOn w:val="a"/>
    <w:uiPriority w:val="34"/>
    <w:qFormat/>
    <w:rsid w:val="00352C02"/>
    <w:pPr>
      <w:suppressAutoHyphens/>
      <w:spacing w:before="280" w:after="280" w:line="360" w:lineRule="auto"/>
      <w:ind w:firstLine="709"/>
    </w:pPr>
    <w:rPr>
      <w:lang w:eastAsia="ar-SA"/>
    </w:rPr>
  </w:style>
  <w:style w:type="paragraph" w:customStyle="1" w:styleId="3a">
    <w:name w:val="Нумерованный список3"/>
    <w:basedOn w:val="a"/>
    <w:uiPriority w:val="34"/>
    <w:qFormat/>
    <w:rsid w:val="00352C02"/>
    <w:pPr>
      <w:suppressAutoHyphens/>
      <w:spacing w:before="280" w:after="280" w:line="360" w:lineRule="auto"/>
      <w:ind w:firstLine="709"/>
    </w:pPr>
    <w:rPr>
      <w:lang w:eastAsia="ar-SA"/>
    </w:rPr>
  </w:style>
  <w:style w:type="paragraph" w:customStyle="1" w:styleId="2f7">
    <w:name w:val="Знак2"/>
    <w:basedOn w:val="a"/>
    <w:rsid w:val="00352C02"/>
    <w:pPr>
      <w:tabs>
        <w:tab w:val="num" w:pos="1287"/>
      </w:tabs>
      <w:spacing w:after="160" w:line="240" w:lineRule="exact"/>
      <w:ind w:left="1287" w:hanging="360"/>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34"/>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34"/>
    <w:qFormat/>
    <w:rsid w:val="00352C02"/>
    <w:pPr>
      <w:autoSpaceDE w:val="0"/>
      <w:autoSpaceDN w:val="0"/>
      <w:adjustRightInd w:val="0"/>
      <w:spacing w:line="360" w:lineRule="auto"/>
      <w:ind w:firstLine="720"/>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34"/>
    <w:qFormat/>
    <w:rsid w:val="005F00C1"/>
    <w:pPr>
      <w:widowControl w:val="0"/>
      <w:autoSpaceDE w:val="0"/>
      <w:autoSpaceDN w:val="0"/>
      <w:adjustRightInd w:val="0"/>
      <w:spacing w:line="322" w:lineRule="exact"/>
      <w:jc w:val="center"/>
    </w:pPr>
  </w:style>
  <w:style w:type="character" w:styleId="affffff1">
    <w:name w:val="Placeholder Text"/>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pPr>
    <w:rPr>
      <w:rFonts w:cs="Arial"/>
    </w:rPr>
  </w:style>
  <w:style w:type="paragraph" w:customStyle="1" w:styleId="affffff8">
    <w:name w:val="Прижатый влево"/>
    <w:basedOn w:val="a"/>
    <w:next w:val="a"/>
    <w:rsid w:val="001E2343"/>
    <w:pPr>
      <w:widowControl w:val="0"/>
      <w:autoSpaceDE w:val="0"/>
      <w:autoSpaceDN w:val="0"/>
      <w:adjustRightInd w:val="0"/>
    </w:pPr>
    <w:rPr>
      <w:rFonts w:cs="Arial"/>
    </w:rPr>
  </w:style>
  <w:style w:type="character" w:customStyle="1" w:styleId="1fff5">
    <w:name w:val="Основной текст Знак1"/>
    <w:uiPriority w:val="99"/>
    <w:semiHidden/>
    <w:rsid w:val="001E2343"/>
    <w:rPr>
      <w:sz w:val="24"/>
      <w:szCs w:val="24"/>
    </w:rPr>
  </w:style>
  <w:style w:type="character" w:customStyle="1" w:styleId="21d">
    <w:name w:val="Основной текст 2 Знак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pPr>
    <w:rPr>
      <w:rFonts w:eastAsia="Calibri" w:cs="Arial"/>
      <w:i/>
      <w:iCs/>
      <w:color w:val="800080"/>
    </w:rPr>
  </w:style>
  <w:style w:type="paragraph" w:customStyle="1" w:styleId="affffffa">
    <w:name w:val="Таблицы (моноширинный)"/>
    <w:basedOn w:val="a"/>
    <w:next w:val="a"/>
    <w:uiPriority w:val="34"/>
    <w:qFormat/>
    <w:rsid w:val="001E2343"/>
    <w:pPr>
      <w:widowControl w:val="0"/>
      <w:autoSpaceDE w:val="0"/>
      <w:autoSpaceDN w:val="0"/>
      <w:adjustRightInd w:val="0"/>
    </w:pPr>
    <w:rPr>
      <w:rFonts w:ascii="Courier New" w:eastAsia="Calibri" w:hAnsi="Courier New" w:cs="Courier New"/>
    </w:rPr>
  </w:style>
  <w:style w:type="paragraph" w:customStyle="1" w:styleId="1fff6">
    <w:name w:val="Абзац списка1"/>
    <w:basedOn w:val="a"/>
    <w:rsid w:val="001E2343"/>
    <w:pPr>
      <w:widowControl w:val="0"/>
      <w:autoSpaceDE w:val="0"/>
      <w:autoSpaceDN w:val="0"/>
      <w:adjustRightInd w:val="0"/>
      <w:ind w:left="720"/>
    </w:pPr>
    <w:rPr>
      <w:rFonts w:eastAsia="Calibri" w:cs="Arial"/>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rPr>
      <w:szCs w:val="20"/>
    </w:rPr>
  </w:style>
  <w:style w:type="paragraph" w:customStyle="1" w:styleId="42">
    <w:name w:val="Цитата4"/>
    <w:basedOn w:val="a"/>
    <w:rsid w:val="00923791"/>
    <w:pPr>
      <w:suppressAutoHyphens/>
      <w:spacing w:line="360" w:lineRule="auto"/>
      <w:ind w:left="526" w:right="43" w:firstLine="709"/>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pPr>
    <w:rPr>
      <w:lang w:eastAsia="ar-SA"/>
    </w:rPr>
  </w:style>
  <w:style w:type="paragraph" w:customStyle="1" w:styleId="44">
    <w:name w:val="Нумерованный список4"/>
    <w:basedOn w:val="a"/>
    <w:rsid w:val="00923791"/>
    <w:pPr>
      <w:suppressAutoHyphens/>
      <w:spacing w:before="280" w:after="280" w:line="360" w:lineRule="auto"/>
      <w:ind w:firstLine="709"/>
    </w:pPr>
    <w:rPr>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style>
  <w:style w:type="character" w:customStyle="1" w:styleId="apple-style-span">
    <w:name w:val="apple-style-span"/>
    <w:basedOn w:val="a1"/>
    <w:rsid w:val="00923791"/>
  </w:style>
  <w:style w:type="paragraph" w:customStyle="1" w:styleId="Default">
    <w:name w:val="Default"/>
    <w:uiPriority w:val="99"/>
    <w:qForma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p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semiHidden/>
    <w:locked/>
    <w:rsid w:val="00E65941"/>
    <w:rPr>
      <w:rFonts w:ascii="Tahoma" w:hAnsi="Tahoma" w:cs="Tahoma"/>
      <w:sz w:val="16"/>
      <w:szCs w:val="16"/>
    </w:rPr>
  </w:style>
  <w:style w:type="character" w:customStyle="1" w:styleId="1fff8">
    <w:name w:val="Текст примечания Знак1"/>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uiPriority w:val="99"/>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lang w:eastAsia="ar-SA"/>
    </w:rPr>
  </w:style>
  <w:style w:type="paragraph" w:customStyle="1" w:styleId="-11">
    <w:name w:val="Цветной список - Акцент 11"/>
    <w:basedOn w:val="a"/>
    <w:rsid w:val="00A36827"/>
    <w:pPr>
      <w:suppressAutoHyphens/>
      <w:ind w:left="720"/>
    </w:pPr>
    <w:rPr>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uiPriority w:val="34"/>
    <w:qFormat/>
    <w:rsid w:val="00A36827"/>
    <w:pPr>
      <w:widowControl w:val="0"/>
      <w:suppressAutoHyphens/>
      <w:autoSpaceDE w:val="0"/>
    </w:pPr>
    <w:rPr>
      <w:rFonts w:ascii="Arial" w:eastAsia="Arial" w:hAnsi="Arial"/>
    </w:rPr>
  </w:style>
  <w:style w:type="paragraph" w:customStyle="1" w:styleId="ConsPlusNonformat0">
    <w:name w:val="ConsPlusNonformat"/>
    <w:next w:val="a"/>
    <w:uiPriority w:val="99"/>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4">
    <w:name w:val="Знак Знак Знак Знак5"/>
    <w:rsid w:val="00B13C86"/>
    <w:rPr>
      <w:sz w:val="24"/>
      <w:szCs w:val="24"/>
      <w:lang w:val="ru-RU" w:eastAsia="ar-SA" w:bidi="ar-SA"/>
    </w:rPr>
  </w:style>
  <w:style w:type="character" w:customStyle="1" w:styleId="71">
    <w:name w:val="Знак7"/>
    <w:rsid w:val="00B13C86"/>
    <w:rPr>
      <w:sz w:val="24"/>
      <w:szCs w:val="24"/>
      <w:lang w:val="ru-RU" w:eastAsia="ar-SA" w:bidi="ar-SA"/>
    </w:rPr>
  </w:style>
  <w:style w:type="paragraph" w:customStyle="1" w:styleId="2120">
    <w:name w:val="Основной текст 212"/>
    <w:basedOn w:val="a"/>
    <w:rsid w:val="00B13C86"/>
    <w:pPr>
      <w:suppressAutoHyphens/>
      <w:spacing w:line="360" w:lineRule="auto"/>
      <w:ind w:firstLine="709"/>
      <w:jc w:val="center"/>
    </w:pPr>
    <w:rPr>
      <w:b/>
      <w:bCs/>
      <w:caps/>
      <w:lang w:eastAsia="ar-SA"/>
    </w:rPr>
  </w:style>
  <w:style w:type="paragraph" w:customStyle="1" w:styleId="2121">
    <w:name w:val="Основной текст с отступом 212"/>
    <w:basedOn w:val="a"/>
    <w:rsid w:val="00B13C86"/>
    <w:pPr>
      <w:suppressAutoHyphens/>
      <w:spacing w:line="360" w:lineRule="auto"/>
      <w:ind w:left="360" w:firstLine="709"/>
      <w:jc w:val="center"/>
    </w:pPr>
    <w:rPr>
      <w:b/>
      <w:bCs/>
      <w:caps/>
      <w:lang w:eastAsia="ar-SA"/>
    </w:rPr>
  </w:style>
  <w:style w:type="paragraph" w:customStyle="1" w:styleId="250">
    <w:name w:val="Знак25"/>
    <w:basedOn w:val="a"/>
    <w:rsid w:val="00B13C86"/>
    <w:pPr>
      <w:tabs>
        <w:tab w:val="num" w:pos="1287"/>
      </w:tabs>
      <w:spacing w:after="160" w:line="240" w:lineRule="exact"/>
      <w:ind w:left="1287" w:hanging="360"/>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rsid w:val="00B13C86"/>
    <w:pPr>
      <w:spacing w:after="160" w:line="240" w:lineRule="exact"/>
    </w:pPr>
    <w:rPr>
      <w:rFonts w:ascii="Verdana" w:hAnsi="Verdana"/>
      <w:sz w:val="20"/>
      <w:szCs w:val="20"/>
      <w:lang w:val="en-US" w:eastAsia="en-US"/>
    </w:rPr>
  </w:style>
  <w:style w:type="character" w:customStyle="1" w:styleId="140">
    <w:name w:val="Знак14"/>
    <w:rsid w:val="00B13C86"/>
    <w:rPr>
      <w:rFonts w:ascii="Arial" w:hAnsi="Arial" w:cs="Arial" w:hint="default"/>
      <w:b/>
      <w:bCs/>
      <w:i/>
      <w:iCs/>
      <w:sz w:val="28"/>
      <w:szCs w:val="28"/>
      <w:lang w:val="ru-RU" w:eastAsia="ar-SA" w:bidi="ar-SA"/>
    </w:rPr>
  </w:style>
  <w:style w:type="character" w:customStyle="1" w:styleId="141">
    <w:name w:val="Знак Знак14"/>
    <w:rsid w:val="00B13C86"/>
    <w:rPr>
      <w:sz w:val="24"/>
      <w:szCs w:val="24"/>
      <w:u w:val="single"/>
      <w:lang w:val="ru-RU" w:eastAsia="ar-SA" w:bidi="ar-SA"/>
    </w:rPr>
  </w:style>
  <w:style w:type="character" w:customStyle="1" w:styleId="2140">
    <w:name w:val="Знак2 Знак Знак14"/>
    <w:rsid w:val="00B13C86"/>
    <w:rPr>
      <w:rFonts w:ascii="Arial" w:hAnsi="Arial" w:cs="Arial" w:hint="default"/>
      <w:b/>
      <w:bCs/>
      <w:i/>
      <w:iCs/>
      <w:sz w:val="28"/>
      <w:szCs w:val="28"/>
      <w:lang w:val="ru-RU" w:eastAsia="ar-SA" w:bidi="ar-SA"/>
    </w:rPr>
  </w:style>
  <w:style w:type="character" w:customStyle="1" w:styleId="340">
    <w:name w:val="Знак3 Знак Знак4"/>
    <w:rsid w:val="00B13C86"/>
    <w:rPr>
      <w:b/>
      <w:bCs w:val="0"/>
      <w:sz w:val="24"/>
      <w:szCs w:val="24"/>
      <w:u w:val="single"/>
      <w:lang w:val="ru-RU" w:eastAsia="ar-SA" w:bidi="ar-SA"/>
    </w:rPr>
  </w:style>
  <w:style w:type="character" w:customStyle="1" w:styleId="251">
    <w:name w:val="Знак2 Знак Знак5"/>
    <w:rsid w:val="00B13C86"/>
    <w:rPr>
      <w:b/>
      <w:bCs/>
      <w:sz w:val="24"/>
      <w:szCs w:val="24"/>
      <w:lang w:val="ru-RU" w:eastAsia="ar-SA" w:bidi="ar-SA"/>
    </w:rPr>
  </w:style>
  <w:style w:type="character" w:customStyle="1" w:styleId="142">
    <w:name w:val="Знак1 Знак Знак4"/>
    <w:rsid w:val="00B13C86"/>
    <w:rPr>
      <w:sz w:val="24"/>
      <w:szCs w:val="24"/>
      <w:lang w:val="ru-RU" w:eastAsia="ar-SA" w:bidi="ar-SA"/>
    </w:rPr>
  </w:style>
  <w:style w:type="paragraph" w:customStyle="1" w:styleId="121">
    <w:name w:val="Обычный12"/>
    <w:rsid w:val="00B13C86"/>
    <w:rPr>
      <w:sz w:val="28"/>
    </w:rPr>
  </w:style>
  <w:style w:type="paragraph" w:customStyle="1" w:styleId="122">
    <w:name w:val="Основной текст12"/>
    <w:basedOn w:val="121"/>
    <w:rsid w:val="00B13C86"/>
    <w:pPr>
      <w:snapToGrid w:val="0"/>
      <w:jc w:val="both"/>
    </w:pPr>
    <w:rPr>
      <w:rFonts w:ascii="a_Timer" w:hAnsi="a_Timer"/>
    </w:rPr>
  </w:style>
  <w:style w:type="paragraph" w:customStyle="1" w:styleId="222">
    <w:name w:val="Цитата22"/>
    <w:basedOn w:val="a"/>
    <w:rsid w:val="00B13C86"/>
    <w:pPr>
      <w:suppressAutoHyphens/>
      <w:spacing w:line="360" w:lineRule="auto"/>
      <w:ind w:left="526" w:right="43" w:firstLine="709"/>
    </w:pPr>
    <w:rPr>
      <w:szCs w:val="20"/>
      <w:lang w:eastAsia="ar-SA"/>
    </w:rPr>
  </w:style>
  <w:style w:type="paragraph" w:customStyle="1" w:styleId="223">
    <w:name w:val="Маркированный список22"/>
    <w:basedOn w:val="a"/>
    <w:rsid w:val="00B13C86"/>
    <w:pPr>
      <w:suppressAutoHyphens/>
      <w:spacing w:before="280" w:after="280" w:line="360" w:lineRule="auto"/>
      <w:ind w:firstLine="709"/>
    </w:pPr>
    <w:rPr>
      <w:lang w:eastAsia="ar-SA"/>
    </w:rPr>
  </w:style>
  <w:style w:type="paragraph" w:customStyle="1" w:styleId="224">
    <w:name w:val="Нумерованный список22"/>
    <w:basedOn w:val="a"/>
    <w:rsid w:val="00B13C86"/>
    <w:pPr>
      <w:suppressAutoHyphens/>
      <w:spacing w:before="280" w:after="280" w:line="360" w:lineRule="auto"/>
      <w:ind w:firstLine="709"/>
    </w:pPr>
    <w:rPr>
      <w:lang w:eastAsia="ar-SA"/>
    </w:rPr>
  </w:style>
  <w:style w:type="character" w:customStyle="1" w:styleId="61">
    <w:name w:val="Знак6"/>
    <w:rsid w:val="00B13C86"/>
    <w:rPr>
      <w:rFonts w:ascii="Arial" w:hAnsi="Arial" w:cs="Arial"/>
      <w:b/>
      <w:bCs/>
      <w:i/>
      <w:iCs/>
      <w:sz w:val="28"/>
      <w:szCs w:val="28"/>
      <w:lang w:val="ru-RU" w:eastAsia="ar-SA" w:bidi="ar-SA"/>
    </w:rPr>
  </w:style>
  <w:style w:type="character" w:customStyle="1" w:styleId="130">
    <w:name w:val="Знак13"/>
    <w:rsid w:val="00B13C86"/>
    <w:rPr>
      <w:rFonts w:ascii="Arial" w:hAnsi="Arial" w:cs="Arial"/>
      <w:b/>
      <w:bCs/>
      <w:i/>
      <w:iCs/>
      <w:sz w:val="28"/>
      <w:szCs w:val="28"/>
      <w:lang w:val="ru-RU" w:eastAsia="ar-SA" w:bidi="ar-SA"/>
    </w:rPr>
  </w:style>
  <w:style w:type="character" w:customStyle="1" w:styleId="131">
    <w:name w:val="Знак Знак13"/>
    <w:rsid w:val="00B13C86"/>
    <w:rPr>
      <w:sz w:val="24"/>
      <w:szCs w:val="24"/>
      <w:u w:val="single"/>
      <w:lang w:val="ru-RU" w:eastAsia="ar-SA" w:bidi="ar-SA"/>
    </w:rPr>
  </w:style>
  <w:style w:type="character" w:customStyle="1" w:styleId="2130">
    <w:name w:val="Знак2 Знак Знак13"/>
    <w:rsid w:val="00B13C86"/>
    <w:rPr>
      <w:rFonts w:ascii="Arial" w:hAnsi="Arial" w:cs="Arial"/>
      <w:b/>
      <w:bCs/>
      <w:i/>
      <w:iCs/>
      <w:sz w:val="28"/>
      <w:szCs w:val="28"/>
      <w:lang w:val="ru-RU" w:eastAsia="ar-SA" w:bidi="ar-SA"/>
    </w:rPr>
  </w:style>
  <w:style w:type="character" w:customStyle="1" w:styleId="46">
    <w:name w:val="Знак Знак Знак Знак4"/>
    <w:rsid w:val="00B13C86"/>
    <w:rPr>
      <w:sz w:val="24"/>
      <w:szCs w:val="24"/>
      <w:lang w:val="ru-RU" w:eastAsia="ar-SA" w:bidi="ar-SA"/>
    </w:rPr>
  </w:style>
  <w:style w:type="character" w:customStyle="1" w:styleId="330">
    <w:name w:val="Знак3 Знак Знак3"/>
    <w:rsid w:val="00B13C86"/>
    <w:rPr>
      <w:b/>
      <w:sz w:val="24"/>
      <w:szCs w:val="24"/>
      <w:u w:val="single"/>
      <w:lang w:val="ru-RU" w:eastAsia="ar-SA" w:bidi="ar-SA"/>
    </w:rPr>
  </w:style>
  <w:style w:type="character" w:customStyle="1" w:styleId="240">
    <w:name w:val="Знак2 Знак Знак4"/>
    <w:rsid w:val="00B13C86"/>
    <w:rPr>
      <w:b/>
      <w:bCs/>
      <w:sz w:val="24"/>
      <w:szCs w:val="24"/>
      <w:lang w:val="ru-RU" w:eastAsia="ar-SA" w:bidi="ar-SA"/>
    </w:rPr>
  </w:style>
  <w:style w:type="character" w:customStyle="1" w:styleId="132">
    <w:name w:val="Знак1 Знак Знак3"/>
    <w:rsid w:val="00B13C86"/>
    <w:rPr>
      <w:sz w:val="24"/>
      <w:szCs w:val="24"/>
      <w:lang w:val="ru-RU" w:eastAsia="ar-SA" w:bidi="ar-SA"/>
    </w:rPr>
  </w:style>
  <w:style w:type="paragraph" w:customStyle="1" w:styleId="241">
    <w:name w:val="Знак24"/>
    <w:basedOn w:val="a"/>
    <w:rsid w:val="00B13C86"/>
    <w:pPr>
      <w:tabs>
        <w:tab w:val="num" w:pos="1287"/>
      </w:tabs>
      <w:spacing w:after="160" w:line="240" w:lineRule="exact"/>
      <w:ind w:left="1287" w:hanging="360"/>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rsid w:val="00B13C86"/>
    <w:pPr>
      <w:spacing w:after="160" w:line="240" w:lineRule="exact"/>
    </w:pPr>
    <w:rPr>
      <w:rFonts w:ascii="Verdana" w:hAnsi="Verdana"/>
      <w:sz w:val="20"/>
      <w:szCs w:val="20"/>
      <w:lang w:val="en-US" w:eastAsia="en-US"/>
    </w:rPr>
  </w:style>
  <w:style w:type="character" w:customStyle="1" w:styleId="submenu-table">
    <w:name w:val="submenu-table"/>
    <w:basedOn w:val="a1"/>
    <w:rsid w:val="00B13C86"/>
  </w:style>
  <w:style w:type="paragraph" w:customStyle="1" w:styleId="21e">
    <w:name w:val="Название объекта21"/>
    <w:basedOn w:val="a"/>
    <w:rsid w:val="00B13C86"/>
    <w:pPr>
      <w:suppressAutoHyphens/>
      <w:spacing w:line="360" w:lineRule="auto"/>
      <w:ind w:left="1080" w:firstLine="709"/>
    </w:pPr>
    <w:rPr>
      <w:rFonts w:cs="Arial"/>
      <w:spacing w:val="-5"/>
      <w:sz w:val="20"/>
      <w:szCs w:val="20"/>
      <w:lang w:eastAsia="ar-SA"/>
    </w:rPr>
  </w:style>
  <w:style w:type="character" w:customStyle="1" w:styleId="3e">
    <w:name w:val="Знак Знак Знак Знак3"/>
    <w:rsid w:val="00B13C86"/>
    <w:rPr>
      <w:sz w:val="24"/>
      <w:szCs w:val="24"/>
      <w:lang w:val="ru-RU" w:eastAsia="ar-SA" w:bidi="ar-SA"/>
    </w:rPr>
  </w:style>
  <w:style w:type="character" w:customStyle="1" w:styleId="55">
    <w:name w:val="Знак5"/>
    <w:rsid w:val="00B13C86"/>
    <w:rPr>
      <w:sz w:val="24"/>
      <w:szCs w:val="24"/>
      <w:lang w:val="ru-RU" w:eastAsia="ar-SA" w:bidi="ar-SA"/>
    </w:rPr>
  </w:style>
  <w:style w:type="paragraph" w:customStyle="1" w:styleId="2110">
    <w:name w:val="Основной текст 211"/>
    <w:basedOn w:val="a"/>
    <w:rsid w:val="00B13C86"/>
    <w:pPr>
      <w:suppressAutoHyphens/>
      <w:spacing w:line="360" w:lineRule="auto"/>
      <w:ind w:firstLine="709"/>
      <w:jc w:val="center"/>
    </w:pPr>
    <w:rPr>
      <w:b/>
      <w:bCs/>
      <w:caps/>
      <w:lang w:eastAsia="ar-SA"/>
    </w:rPr>
  </w:style>
  <w:style w:type="paragraph" w:customStyle="1" w:styleId="2111">
    <w:name w:val="Основной текст с отступом 211"/>
    <w:basedOn w:val="a"/>
    <w:rsid w:val="00B13C86"/>
    <w:pPr>
      <w:suppressAutoHyphens/>
      <w:spacing w:line="360" w:lineRule="auto"/>
      <w:ind w:left="360" w:firstLine="709"/>
      <w:jc w:val="center"/>
    </w:pPr>
    <w:rPr>
      <w:b/>
      <w:bCs/>
      <w:caps/>
      <w:lang w:eastAsia="ar-SA"/>
    </w:rPr>
  </w:style>
  <w:style w:type="paragraph" w:customStyle="1" w:styleId="232">
    <w:name w:val="Знак23"/>
    <w:basedOn w:val="a"/>
    <w:rsid w:val="00B13C86"/>
    <w:pPr>
      <w:tabs>
        <w:tab w:val="num" w:pos="1287"/>
      </w:tabs>
      <w:spacing w:after="160" w:line="240" w:lineRule="exact"/>
      <w:ind w:left="1287" w:hanging="360"/>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rsid w:val="00B13C86"/>
    <w:pPr>
      <w:spacing w:after="160" w:line="240" w:lineRule="exact"/>
    </w:pPr>
    <w:rPr>
      <w:rFonts w:ascii="Verdana" w:hAnsi="Verdana"/>
      <w:sz w:val="20"/>
      <w:szCs w:val="20"/>
      <w:lang w:val="en-US" w:eastAsia="en-US"/>
    </w:rPr>
  </w:style>
  <w:style w:type="character" w:customStyle="1" w:styleId="123">
    <w:name w:val="Знак12"/>
    <w:rsid w:val="00B13C86"/>
    <w:rPr>
      <w:rFonts w:ascii="Arial" w:hAnsi="Arial" w:cs="Arial" w:hint="default"/>
      <w:b/>
      <w:bCs/>
      <w:i/>
      <w:iCs/>
      <w:sz w:val="28"/>
      <w:szCs w:val="28"/>
      <w:lang w:val="ru-RU" w:eastAsia="ar-SA" w:bidi="ar-SA"/>
    </w:rPr>
  </w:style>
  <w:style w:type="character" w:customStyle="1" w:styleId="124">
    <w:name w:val="Знак Знак12"/>
    <w:rsid w:val="00B13C86"/>
    <w:rPr>
      <w:sz w:val="24"/>
      <w:szCs w:val="24"/>
      <w:u w:val="single"/>
      <w:lang w:val="ru-RU" w:eastAsia="ar-SA" w:bidi="ar-SA"/>
    </w:rPr>
  </w:style>
  <w:style w:type="character" w:customStyle="1" w:styleId="2122">
    <w:name w:val="Знак2 Знак Знак12"/>
    <w:rsid w:val="00B13C86"/>
    <w:rPr>
      <w:rFonts w:ascii="Arial" w:hAnsi="Arial" w:cs="Arial" w:hint="default"/>
      <w:b/>
      <w:bCs/>
      <w:i/>
      <w:iCs/>
      <w:sz w:val="28"/>
      <w:szCs w:val="28"/>
      <w:lang w:val="ru-RU" w:eastAsia="ar-SA" w:bidi="ar-SA"/>
    </w:rPr>
  </w:style>
  <w:style w:type="character" w:customStyle="1" w:styleId="320">
    <w:name w:val="Знак3 Знак Знак2"/>
    <w:rsid w:val="00B13C86"/>
    <w:rPr>
      <w:b/>
      <w:bCs w:val="0"/>
      <w:sz w:val="24"/>
      <w:szCs w:val="24"/>
      <w:u w:val="single"/>
      <w:lang w:val="ru-RU" w:eastAsia="ar-SA" w:bidi="ar-SA"/>
    </w:rPr>
  </w:style>
  <w:style w:type="character" w:customStyle="1" w:styleId="233">
    <w:name w:val="Знак2 Знак Знак3"/>
    <w:rsid w:val="00B13C86"/>
    <w:rPr>
      <w:b/>
      <w:bCs/>
      <w:sz w:val="24"/>
      <w:szCs w:val="24"/>
      <w:lang w:val="ru-RU" w:eastAsia="ar-SA" w:bidi="ar-SA"/>
    </w:rPr>
  </w:style>
  <w:style w:type="character" w:customStyle="1" w:styleId="125">
    <w:name w:val="Знак1 Знак Знак2"/>
    <w:rsid w:val="00B13C86"/>
    <w:rPr>
      <w:sz w:val="24"/>
      <w:szCs w:val="24"/>
      <w:lang w:val="ru-RU" w:eastAsia="ar-SA" w:bidi="ar-SA"/>
    </w:rPr>
  </w:style>
  <w:style w:type="paragraph" w:customStyle="1" w:styleId="111">
    <w:name w:val="Обычный11"/>
    <w:rsid w:val="00B13C86"/>
    <w:rPr>
      <w:sz w:val="28"/>
    </w:rPr>
  </w:style>
  <w:style w:type="paragraph" w:customStyle="1" w:styleId="112">
    <w:name w:val="Основной текст11"/>
    <w:basedOn w:val="111"/>
    <w:rsid w:val="00B13C86"/>
    <w:pPr>
      <w:snapToGrid w:val="0"/>
      <w:jc w:val="both"/>
    </w:pPr>
    <w:rPr>
      <w:rFonts w:ascii="a_Timer" w:hAnsi="a_Timer"/>
    </w:rPr>
  </w:style>
  <w:style w:type="paragraph" w:customStyle="1" w:styleId="21f">
    <w:name w:val="Цитата21"/>
    <w:basedOn w:val="a"/>
    <w:rsid w:val="00B13C86"/>
    <w:pPr>
      <w:suppressAutoHyphens/>
      <w:spacing w:line="360" w:lineRule="auto"/>
      <w:ind w:left="526" w:right="43" w:firstLine="709"/>
    </w:pPr>
    <w:rPr>
      <w:szCs w:val="20"/>
      <w:lang w:eastAsia="ar-SA"/>
    </w:rPr>
  </w:style>
  <w:style w:type="paragraph" w:customStyle="1" w:styleId="21f0">
    <w:name w:val="Маркированный список21"/>
    <w:basedOn w:val="a"/>
    <w:rsid w:val="00B13C86"/>
    <w:pPr>
      <w:suppressAutoHyphens/>
      <w:spacing w:before="280" w:after="280" w:line="360" w:lineRule="auto"/>
      <w:ind w:firstLine="709"/>
    </w:pPr>
    <w:rPr>
      <w:lang w:eastAsia="ar-SA"/>
    </w:rPr>
  </w:style>
  <w:style w:type="paragraph" w:customStyle="1" w:styleId="21f1">
    <w:name w:val="Нумерованный список21"/>
    <w:basedOn w:val="a"/>
    <w:rsid w:val="00B13C86"/>
    <w:pPr>
      <w:suppressAutoHyphens/>
      <w:spacing w:before="280" w:after="280" w:line="360" w:lineRule="auto"/>
      <w:ind w:firstLine="709"/>
    </w:pPr>
    <w:rPr>
      <w:lang w:eastAsia="ar-SA"/>
    </w:rPr>
  </w:style>
  <w:style w:type="character" w:customStyle="1" w:styleId="47">
    <w:name w:val="Знак4"/>
    <w:rsid w:val="00B13C86"/>
    <w:rPr>
      <w:rFonts w:ascii="Arial" w:hAnsi="Arial" w:cs="Arial"/>
      <w:b/>
      <w:bCs/>
      <w:i/>
      <w:iCs/>
      <w:sz w:val="28"/>
      <w:szCs w:val="28"/>
      <w:lang w:val="ru-RU" w:eastAsia="ar-SA" w:bidi="ar-SA"/>
    </w:rPr>
  </w:style>
  <w:style w:type="character" w:customStyle="1" w:styleId="113">
    <w:name w:val="Знак11"/>
    <w:rsid w:val="00B13C86"/>
    <w:rPr>
      <w:rFonts w:ascii="Arial" w:hAnsi="Arial" w:cs="Arial"/>
      <w:b/>
      <w:bCs/>
      <w:i/>
      <w:iCs/>
      <w:sz w:val="28"/>
      <w:szCs w:val="28"/>
      <w:lang w:val="ru-RU" w:eastAsia="ar-SA" w:bidi="ar-SA"/>
    </w:rPr>
  </w:style>
  <w:style w:type="character" w:customStyle="1" w:styleId="114">
    <w:name w:val="Знак Знак11"/>
    <w:rsid w:val="00B13C86"/>
    <w:rPr>
      <w:sz w:val="24"/>
      <w:szCs w:val="24"/>
      <w:u w:val="single"/>
      <w:lang w:val="ru-RU" w:eastAsia="ar-SA" w:bidi="ar-SA"/>
    </w:rPr>
  </w:style>
  <w:style w:type="character" w:customStyle="1" w:styleId="2112">
    <w:name w:val="Знак2 Знак Знак11"/>
    <w:rsid w:val="00B13C86"/>
    <w:rPr>
      <w:rFonts w:ascii="Arial" w:hAnsi="Arial" w:cs="Arial"/>
      <w:b/>
      <w:bCs/>
      <w:i/>
      <w:iCs/>
      <w:sz w:val="28"/>
      <w:szCs w:val="28"/>
      <w:lang w:val="ru-RU" w:eastAsia="ar-SA" w:bidi="ar-SA"/>
    </w:rPr>
  </w:style>
  <w:style w:type="character" w:customStyle="1" w:styleId="2fa">
    <w:name w:val="Знак Знак Знак Знак2"/>
    <w:rsid w:val="00B13C86"/>
    <w:rPr>
      <w:sz w:val="24"/>
      <w:szCs w:val="24"/>
      <w:lang w:val="ru-RU" w:eastAsia="ar-SA" w:bidi="ar-SA"/>
    </w:rPr>
  </w:style>
  <w:style w:type="character" w:customStyle="1" w:styleId="317">
    <w:name w:val="Знак3 Знак Знак1"/>
    <w:rsid w:val="00B13C86"/>
    <w:rPr>
      <w:b/>
      <w:sz w:val="24"/>
      <w:szCs w:val="24"/>
      <w:u w:val="single"/>
      <w:lang w:val="ru-RU" w:eastAsia="ar-SA" w:bidi="ar-SA"/>
    </w:rPr>
  </w:style>
  <w:style w:type="character" w:customStyle="1" w:styleId="225">
    <w:name w:val="Знак2 Знак Знак2"/>
    <w:rsid w:val="00B13C86"/>
    <w:rPr>
      <w:b/>
      <w:bCs/>
      <w:sz w:val="24"/>
      <w:szCs w:val="24"/>
      <w:lang w:val="ru-RU" w:eastAsia="ar-SA" w:bidi="ar-SA"/>
    </w:rPr>
  </w:style>
  <w:style w:type="character" w:customStyle="1" w:styleId="115">
    <w:name w:val="Знак1 Знак Знак1"/>
    <w:rsid w:val="00B13C86"/>
    <w:rPr>
      <w:sz w:val="24"/>
      <w:szCs w:val="24"/>
      <w:lang w:val="ru-RU" w:eastAsia="ar-SA" w:bidi="ar-SA"/>
    </w:rPr>
  </w:style>
  <w:style w:type="paragraph" w:customStyle="1" w:styleId="226">
    <w:name w:val="Знак22"/>
    <w:basedOn w:val="a"/>
    <w:rsid w:val="00B13C86"/>
    <w:pPr>
      <w:tabs>
        <w:tab w:val="num" w:pos="1287"/>
      </w:tabs>
      <w:spacing w:after="160" w:line="240" w:lineRule="exact"/>
      <w:ind w:left="1287" w:hanging="360"/>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rsid w:val="00B13C86"/>
    <w:pPr>
      <w:spacing w:after="160" w:line="240" w:lineRule="exact"/>
    </w:pPr>
    <w:rPr>
      <w:rFonts w:ascii="Verdana" w:hAnsi="Verdana"/>
      <w:sz w:val="20"/>
      <w:szCs w:val="20"/>
      <w:lang w:val="en-US" w:eastAsia="en-US"/>
    </w:rPr>
  </w:style>
  <w:style w:type="paragraph" w:customStyle="1" w:styleId="3f">
    <w:name w:val="Знак3"/>
    <w:basedOn w:val="a"/>
    <w:rsid w:val="00B13C86"/>
    <w:rPr>
      <w:rFonts w:ascii="Verdana" w:hAnsi="Verdana" w:cs="Verdana"/>
      <w:sz w:val="20"/>
      <w:szCs w:val="20"/>
      <w:lang w:val="en-US" w:eastAsia="en-US"/>
    </w:rPr>
  </w:style>
  <w:style w:type="character" w:customStyle="1" w:styleId="searchtext">
    <w:name w:val="searchtext"/>
    <w:rsid w:val="00B13C86"/>
  </w:style>
  <w:style w:type="table" w:customStyle="1" w:styleId="116">
    <w:name w:val="Сетка таблицы11"/>
    <w:basedOn w:val="a2"/>
    <w:next w:val="ab"/>
    <w:rsid w:val="00B13C8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0">
    <w:name w:val="Сетка таблицы3"/>
    <w:basedOn w:val="a2"/>
    <w:next w:val="ab"/>
    <w:rsid w:val="00B13C8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b">
    <w:name w:val="Название Знак1"/>
    <w:rsid w:val="00B13C86"/>
    <w:rPr>
      <w:rFonts w:ascii="Cambria" w:eastAsia="Times New Roman" w:hAnsi="Cambria" w:cs="Times New Roman"/>
      <w:color w:val="17365D"/>
      <w:spacing w:val="5"/>
      <w:kern w:val="28"/>
      <w:sz w:val="52"/>
      <w:szCs w:val="52"/>
    </w:rPr>
  </w:style>
  <w:style w:type="character" w:customStyle="1" w:styleId="1fffc">
    <w:name w:val="Подзаголовок Знак1"/>
    <w:rsid w:val="00B13C86"/>
    <w:rPr>
      <w:rFonts w:ascii="Cambria" w:eastAsia="Times New Roman" w:hAnsi="Cambria" w:cs="Times New Roman"/>
      <w:i/>
      <w:iCs/>
      <w:color w:val="4F81BD"/>
      <w:spacing w:val="15"/>
      <w:sz w:val="24"/>
      <w:szCs w:val="24"/>
    </w:rPr>
  </w:style>
  <w:style w:type="character" w:customStyle="1" w:styleId="1fffd">
    <w:name w:val="Нижний колонтитул Знак1"/>
    <w:uiPriority w:val="99"/>
    <w:semiHidden/>
    <w:rsid w:val="00B13C86"/>
    <w:rPr>
      <w:sz w:val="28"/>
      <w:szCs w:val="28"/>
    </w:rPr>
  </w:style>
  <w:style w:type="character" w:customStyle="1" w:styleId="1fffe">
    <w:name w:val="Основной текст с отступом Знак1"/>
    <w:semiHidden/>
    <w:rsid w:val="00B13C86"/>
    <w:rPr>
      <w:sz w:val="28"/>
      <w:szCs w:val="28"/>
    </w:rPr>
  </w:style>
  <w:style w:type="character" w:customStyle="1" w:styleId="710">
    <w:name w:val="Заголовок 7 Знак1"/>
    <w:semiHidden/>
    <w:rsid w:val="00B13C86"/>
    <w:rPr>
      <w:rFonts w:ascii="Cambria" w:eastAsia="Times New Roman" w:hAnsi="Cambria" w:cs="Times New Roman"/>
      <w:i/>
      <w:iCs/>
      <w:color w:val="404040"/>
      <w:sz w:val="28"/>
      <w:szCs w:val="28"/>
    </w:rPr>
  </w:style>
  <w:style w:type="character" w:customStyle="1" w:styleId="81">
    <w:name w:val="Заголовок 8 Знак1"/>
    <w:semiHidden/>
    <w:rsid w:val="00B13C86"/>
    <w:rPr>
      <w:rFonts w:ascii="Cambria" w:eastAsia="Times New Roman" w:hAnsi="Cambria" w:cs="Times New Roman"/>
      <w:color w:val="404040"/>
    </w:rPr>
  </w:style>
  <w:style w:type="character" w:customStyle="1" w:styleId="91">
    <w:name w:val="Заголовок 9 Знак1"/>
    <w:semiHidden/>
    <w:rsid w:val="00B13C86"/>
    <w:rPr>
      <w:rFonts w:ascii="Cambria" w:eastAsia="Times New Roman" w:hAnsi="Cambria" w:cs="Times New Roman"/>
      <w:i/>
      <w:iCs/>
      <w:color w:val="404040"/>
    </w:rPr>
  </w:style>
  <w:style w:type="character" w:customStyle="1" w:styleId="21f2">
    <w:name w:val="Основной текст с отступом 2 Знак1"/>
    <w:uiPriority w:val="99"/>
    <w:semiHidden/>
    <w:rsid w:val="00B13C86"/>
    <w:rPr>
      <w:sz w:val="28"/>
      <w:szCs w:val="28"/>
    </w:rPr>
  </w:style>
  <w:style w:type="character" w:customStyle="1" w:styleId="318">
    <w:name w:val="Основной текст с отступом 3 Знак1"/>
    <w:semiHidden/>
    <w:rsid w:val="00B13C86"/>
    <w:rPr>
      <w:sz w:val="16"/>
      <w:szCs w:val="16"/>
    </w:rPr>
  </w:style>
  <w:style w:type="character" w:customStyle="1" w:styleId="1ffff">
    <w:name w:val="Электронная подпись Знак1"/>
    <w:semiHidden/>
    <w:rsid w:val="00B13C86"/>
    <w:rPr>
      <w:sz w:val="28"/>
      <w:szCs w:val="28"/>
    </w:rPr>
  </w:style>
  <w:style w:type="character" w:customStyle="1" w:styleId="1ffff0">
    <w:name w:val="Текст Знак1"/>
    <w:uiPriority w:val="99"/>
    <w:semiHidden/>
    <w:rsid w:val="00B13C86"/>
    <w:rPr>
      <w:rFonts w:ascii="Consolas" w:hAnsi="Consolas" w:cs="Consolas"/>
      <w:sz w:val="21"/>
      <w:szCs w:val="21"/>
    </w:rPr>
  </w:style>
  <w:style w:type="character" w:customStyle="1" w:styleId="319">
    <w:name w:val="Основной текст 3 Знак1"/>
    <w:uiPriority w:val="99"/>
    <w:semiHidden/>
    <w:rsid w:val="00B13C86"/>
    <w:rPr>
      <w:sz w:val="16"/>
      <w:szCs w:val="16"/>
    </w:rPr>
  </w:style>
  <w:style w:type="character" w:customStyle="1" w:styleId="1ffff1">
    <w:name w:val="Текст сноски Знак1"/>
    <w:basedOn w:val="a1"/>
    <w:semiHidden/>
    <w:rsid w:val="00B13C86"/>
  </w:style>
  <w:style w:type="table" w:customStyle="1" w:styleId="1110">
    <w:name w:val="Сетка таблицы111"/>
    <w:basedOn w:val="a2"/>
    <w:uiPriority w:val="59"/>
    <w:rsid w:val="00B13C86"/>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xtended-textshort">
    <w:name w:val="extended-text__short"/>
    <w:basedOn w:val="a1"/>
    <w:rsid w:val="00B13C86"/>
  </w:style>
  <w:style w:type="table" w:customStyle="1" w:styleId="48">
    <w:name w:val="Сетка таблицы4"/>
    <w:basedOn w:val="a2"/>
    <w:next w:val="ab"/>
    <w:uiPriority w:val="39"/>
    <w:rsid w:val="00CD0C3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Сетка таблицы5"/>
    <w:basedOn w:val="a2"/>
    <w:next w:val="ab"/>
    <w:uiPriority w:val="59"/>
    <w:rsid w:val="00A863C0"/>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2">
    <w:name w:val="Сетка таблицы6"/>
    <w:basedOn w:val="a2"/>
    <w:next w:val="ab"/>
    <w:uiPriority w:val="59"/>
    <w:rsid w:val="00A863C0"/>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9">
    <w:name w:val="Нет списка4"/>
    <w:next w:val="a3"/>
    <w:uiPriority w:val="99"/>
    <w:semiHidden/>
    <w:unhideWhenUsed/>
    <w:rsid w:val="00730789"/>
  </w:style>
  <w:style w:type="paragraph" w:customStyle="1" w:styleId="Title">
    <w:name w:val="Title!Название НПА"/>
    <w:basedOn w:val="a"/>
    <w:rsid w:val="00F54A21"/>
    <w:pPr>
      <w:spacing w:before="240" w:after="60"/>
      <w:jc w:val="center"/>
      <w:outlineLvl w:val="0"/>
    </w:pPr>
    <w:rPr>
      <w:rFonts w:cs="Arial"/>
      <w:b/>
      <w:bCs/>
      <w:kern w:val="28"/>
      <w:sz w:val="32"/>
      <w:szCs w:val="32"/>
    </w:rPr>
  </w:style>
  <w:style w:type="paragraph" w:customStyle="1" w:styleId="Application">
    <w:name w:val="Application!Приложение"/>
    <w:rsid w:val="00F54A21"/>
    <w:pPr>
      <w:spacing w:before="120" w:after="120"/>
      <w:jc w:val="right"/>
    </w:pPr>
    <w:rPr>
      <w:rFonts w:ascii="Arial" w:hAnsi="Arial" w:cs="Arial"/>
      <w:b/>
      <w:bCs/>
      <w:kern w:val="28"/>
      <w:sz w:val="32"/>
      <w:szCs w:val="32"/>
    </w:rPr>
  </w:style>
  <w:style w:type="paragraph" w:customStyle="1" w:styleId="Table">
    <w:name w:val="Table!Таблица"/>
    <w:rsid w:val="00F54A21"/>
    <w:rPr>
      <w:rFonts w:ascii="Arial" w:hAnsi="Arial" w:cs="Arial"/>
      <w:bCs/>
      <w:kern w:val="28"/>
      <w:sz w:val="24"/>
      <w:szCs w:val="32"/>
    </w:rPr>
  </w:style>
  <w:style w:type="paragraph" w:customStyle="1" w:styleId="Table0">
    <w:name w:val="Table!"/>
    <w:next w:val="Table"/>
    <w:rsid w:val="00F54A21"/>
    <w:pPr>
      <w:jc w:val="center"/>
    </w:pPr>
    <w:rPr>
      <w:rFonts w:ascii="Arial" w:hAnsi="Arial" w:cs="Arial"/>
      <w:b/>
      <w:bCs/>
      <w:kern w:val="28"/>
      <w:sz w:val="24"/>
      <w:szCs w:val="32"/>
    </w:rPr>
  </w:style>
  <w:style w:type="paragraph" w:customStyle="1" w:styleId="NumberAndDate">
    <w:name w:val="NumberAndDate"/>
    <w:aliases w:val="!Дата и Номер"/>
    <w:qFormat/>
    <w:rsid w:val="00F54A21"/>
    <w:pPr>
      <w:jc w:val="center"/>
    </w:pPr>
    <w:rPr>
      <w:rFonts w:ascii="Arial" w:hAnsi="Arial" w:cs="Arial"/>
      <w:bCs/>
      <w:kern w:val="28"/>
      <w:sz w:val="24"/>
      <w:szCs w:val="32"/>
    </w:rPr>
  </w:style>
  <w:style w:type="paragraph" w:customStyle="1" w:styleId="Institution">
    <w:name w:val="Institution!Орган принятия"/>
    <w:basedOn w:val="NumberAndDate"/>
    <w:next w:val="a"/>
    <w:rsid w:val="00F54A21"/>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8538759">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389302300">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28668133">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48850283">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nla-service.minjust.ru:8080/rnla-links/ws/content/act/bba0bfb1-06c7-4e50-a8d3-fe1045784bf1.html" TargetMode="External"/><Relationship Id="rId18" Type="http://schemas.openxmlformats.org/officeDocument/2006/relationships/hyperlink" Target="http://xmkmain2:8080/content/act/1379cf55-bcb1-4298-9863-5042daea48a3.doc" TargetMode="External"/><Relationship Id="rId26" Type="http://schemas.openxmlformats.org/officeDocument/2006/relationships/hyperlink" Target="http://xmkmain2:8080/content/act/6c7f5fa7-dd1e-4993-a4db-12ce99b512cb.doc" TargetMode="External"/><Relationship Id="rId39" Type="http://schemas.openxmlformats.org/officeDocument/2006/relationships/hyperlink" Target="file:///C:\content\act\0a10a4a3-d442-4fa9-82d5-f54bcae7b2ad.docx" TargetMode="External"/><Relationship Id="rId21" Type="http://schemas.openxmlformats.org/officeDocument/2006/relationships/hyperlink" Target="http://xmkmain2:8080/content/act/b80b1400-42f5-4ee3-8116-8fba10fb9896.doc" TargetMode="External"/><Relationship Id="rId34" Type="http://schemas.openxmlformats.org/officeDocument/2006/relationships/hyperlink" Target="http://nla-service.minjust.ru:8080/rnla-links/ws/content/act/9cf2f1c3-393d-4051-a52d-9923b0e51c0c.html" TargetMode="External"/><Relationship Id="rId42" Type="http://schemas.openxmlformats.org/officeDocument/2006/relationships/header" Target="header2.xm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xmkmain2:8080/content/act/6c7f5fa7-dd1e-4993-a4db-12ce99b512cb.doc" TargetMode="External"/><Relationship Id="rId29" Type="http://schemas.openxmlformats.org/officeDocument/2006/relationships/hyperlink" Target="http://xmkmain2:8080/content/act/b80b1400-42f5-4ee3-8116-8fba10fb9896.do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content\act\936a1387-071b-4820-b868-8fe87673989e.docx" TargetMode="External"/><Relationship Id="rId24" Type="http://schemas.openxmlformats.org/officeDocument/2006/relationships/hyperlink" Target="http://nla-service.minjust.ru:8080/rnla-links/ws/content/act/9cf2f1c3-393d-4051-a52d-9923b0e51c0c.html" TargetMode="External"/><Relationship Id="rId32" Type="http://schemas.openxmlformats.org/officeDocument/2006/relationships/hyperlink" Target="file:///C:\content\act\0a10a4a3-d442-4fa9-82d5-f54bcae7b2ad.docx" TargetMode="External"/><Relationship Id="rId37" Type="http://schemas.openxmlformats.org/officeDocument/2006/relationships/hyperlink" Target="http://xmkmain2:8080/content/act/d352e654-27ea-4fa4-9277-ab4feb536c22.doc" TargetMode="External"/><Relationship Id="rId40" Type="http://schemas.openxmlformats.org/officeDocument/2006/relationships/hyperlink" Target="http://nla-service.minjust.ru:8080/rnla-links/ws/content/act/0a02e7ab-81dc-427b-9bb7-abfb1e14bdf3.html" TargetMode="External"/><Relationship Id="rId45"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xmkmain2:8080/content/act/6c7f5fa7-dd1e-4993-a4db-12ce99b512cb.doc" TargetMode="External"/><Relationship Id="rId23" Type="http://schemas.openxmlformats.org/officeDocument/2006/relationships/hyperlink" Target="file:///C:\content\act\0a10a4a3-d442-4fa9-82d5-f54bcae7b2ad.docx" TargetMode="External"/><Relationship Id="rId28" Type="http://schemas.openxmlformats.org/officeDocument/2006/relationships/hyperlink" Target="http://nla-service.minjust.ru:8080/rnla-links/ws/content/act/9cf2f1c3-393d-4051-a52d-9923b0e51c0c.html" TargetMode="External"/><Relationship Id="rId36" Type="http://schemas.openxmlformats.org/officeDocument/2006/relationships/hyperlink" Target="http://nla-service.minjust.ru:8080/rnla-links/ws/content/act/9cf2f1c3-393d-4051-a52d-9923b0e51c0c.html" TargetMode="External"/><Relationship Id="rId10" Type="http://schemas.openxmlformats.org/officeDocument/2006/relationships/hyperlink" Target="http://xmkmain2:8080/content/act/1379cf55-bcb1-4298-9863-5042daea48a3.doc" TargetMode="External"/><Relationship Id="rId19" Type="http://schemas.openxmlformats.org/officeDocument/2006/relationships/hyperlink" Target="http://xmkmain2:8080/content/act/6c7f5fa7-dd1e-4993-a4db-12ce99b512cb.doc" TargetMode="External"/><Relationship Id="rId31" Type="http://schemas.openxmlformats.org/officeDocument/2006/relationships/hyperlink" Target="file:///C:\content\act\0a10a4a3-d442-4fa9-82d5-f54bcae7b2ad.docx" TargetMode="External"/><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xmkmain2:8080/content/act/d352e654-27ea-4fa4-9277-ab4feb536c22.doc" TargetMode="External"/><Relationship Id="rId14" Type="http://schemas.openxmlformats.org/officeDocument/2006/relationships/hyperlink" Target="http://nla-service.minjust.ru:8080/rnla-links/ws/content/act/ca1ffdad-f3dc-415b-8dc1-7ac39d8661fc.html" TargetMode="External"/><Relationship Id="rId22" Type="http://schemas.openxmlformats.org/officeDocument/2006/relationships/hyperlink" Target="http://nla-service.minjust.ru:8080/rnla-links/ws/content/act/9cf2f1c3-393d-4051-a52d-9923b0e51c0c.html" TargetMode="External"/><Relationship Id="rId27" Type="http://schemas.openxmlformats.org/officeDocument/2006/relationships/hyperlink" Target="file:///C:\content\act\0a10a4a3-d442-4fa9-82d5-f54bcae7b2ad.docx" TargetMode="External"/><Relationship Id="rId30" Type="http://schemas.openxmlformats.org/officeDocument/2006/relationships/hyperlink" Target="file:///C:\content\act\0a10a4a3-d442-4fa9-82d5-f54bcae7b2ad.docx" TargetMode="External"/><Relationship Id="rId35" Type="http://schemas.openxmlformats.org/officeDocument/2006/relationships/hyperlink" Target="http://nla-service.minjust.ru:8080/rnla-links/ws/content/act/9cf2f1c3-393d-4051-a52d-9923b0e51c0c.html" TargetMode="External"/><Relationship Id="rId43" Type="http://schemas.openxmlformats.org/officeDocument/2006/relationships/footer" Target="footer1.xml"/><Relationship Id="rId48" Type="http://schemas.openxmlformats.org/officeDocument/2006/relationships/theme" Target="theme/theme1.xml"/><Relationship Id="rId8" Type="http://schemas.openxmlformats.org/officeDocument/2006/relationships/hyperlink" Target="http://xmkmain2:8080/content/act/6c7f5fa7-dd1e-4993-a4db-12ce99b512cb.doc" TargetMode="External"/><Relationship Id="rId3" Type="http://schemas.openxmlformats.org/officeDocument/2006/relationships/styles" Target="styles.xml"/><Relationship Id="rId12" Type="http://schemas.openxmlformats.org/officeDocument/2006/relationships/hyperlink" Target="file:///C:\content\act\0a10a4a3-d442-4fa9-82d5-f54bcae7b2ad.docx" TargetMode="External"/><Relationship Id="rId17" Type="http://schemas.openxmlformats.org/officeDocument/2006/relationships/hyperlink" Target="http://nla-service.minjust.ru:8080/rnla-links/ws/content/act/c03e49b7-ea98-4cb9-b8a3-ac0e6f57472c.html" TargetMode="External"/><Relationship Id="rId25" Type="http://schemas.openxmlformats.org/officeDocument/2006/relationships/hyperlink" Target="http://nla-service.minjust.ru:8080/rnla-links/ws/content/act/9cf2f1c3-393d-4051-a52d-9923b0e51c0c.html" TargetMode="External"/><Relationship Id="rId33" Type="http://schemas.openxmlformats.org/officeDocument/2006/relationships/hyperlink" Target="http://xmkmain2:8080/content/act/1379cf55-bcb1-4298-9863-5042daea48a3.doc" TargetMode="External"/><Relationship Id="rId38" Type="http://schemas.openxmlformats.org/officeDocument/2006/relationships/hyperlink" Target="file:///C:\content\act\0a10a4a3-d442-4fa9-82d5-f54bcae7b2ad.docx" TargetMode="External"/><Relationship Id="rId46" Type="http://schemas.openxmlformats.org/officeDocument/2006/relationships/footer" Target="footer3.xml"/><Relationship Id="rId20" Type="http://schemas.openxmlformats.org/officeDocument/2006/relationships/hyperlink" Target="http://nla-service.minjust.ru:8080/rnla-links/ws/content/act/bba0bfb1-06c7-4e50-a8d3-fe1045784bf1.html" TargetMode="External"/><Relationship Id="rId4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cli\&#1040;&#1056;&#1052;%20&#1052;&#1091;&#1085;&#1080;&#1094;&#1080;&#1087;&#1072;&#1083;%202.4%20(&#1089;&#1073;&#1086;&#1088;&#1082;&#1072;%202.4.0.1)\Styles.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7A7DB0-8853-490F-84C4-211AC061E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Styles</Template>
  <TotalTime>1</TotalTime>
  <Pages>23</Pages>
  <Words>7228</Words>
  <Characters>63753</Characters>
  <Application>Microsoft Office Word</Application>
  <DocSecurity>4</DocSecurity>
  <Lines>531</Lines>
  <Paragraphs>141</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70840</CharactersWithSpaces>
  <SharedDoc>false</SharedDoc>
  <HLinks>
    <vt:vector size="240" baseType="variant">
      <vt:variant>
        <vt:i4>3932267</vt:i4>
      </vt:variant>
      <vt:variant>
        <vt:i4>117</vt:i4>
      </vt:variant>
      <vt:variant>
        <vt:i4>0</vt:i4>
      </vt:variant>
      <vt:variant>
        <vt:i4>5</vt:i4>
      </vt:variant>
      <vt:variant>
        <vt:lpwstr>/content/act/0a02e7ab-81dc-427b-9bb7-abfb1e14bdf3.html</vt:lpwstr>
      </vt:variant>
      <vt:variant>
        <vt:lpwstr/>
      </vt:variant>
      <vt:variant>
        <vt:i4>3801146</vt:i4>
      </vt:variant>
      <vt:variant>
        <vt:i4>114</vt:i4>
      </vt:variant>
      <vt:variant>
        <vt:i4>0</vt:i4>
      </vt:variant>
      <vt:variant>
        <vt:i4>5</vt:i4>
      </vt:variant>
      <vt:variant>
        <vt:lpwstr>/content/act/ae15c2dd-3d08-4fb6-8eb3-21e5dddd29d6.docx</vt:lpwstr>
      </vt:variant>
      <vt:variant>
        <vt:lpwstr/>
      </vt:variant>
      <vt:variant>
        <vt:i4>1835096</vt:i4>
      </vt:variant>
      <vt:variant>
        <vt:i4>111</vt:i4>
      </vt:variant>
      <vt:variant>
        <vt:i4>0</vt:i4>
      </vt:variant>
      <vt:variant>
        <vt:i4>5</vt:i4>
      </vt:variant>
      <vt:variant>
        <vt:lpwstr>/content/act/6c7f5fa7-dd1e-4993-a4db-12ce99b512cb.doc</vt:lpwstr>
      </vt:variant>
      <vt:variant>
        <vt:lpwstr/>
      </vt:variant>
      <vt:variant>
        <vt:i4>5111889</vt:i4>
      </vt:variant>
      <vt:variant>
        <vt:i4>108</vt:i4>
      </vt:variant>
      <vt:variant>
        <vt:i4>0</vt:i4>
      </vt:variant>
      <vt:variant>
        <vt:i4>5</vt:i4>
      </vt:variant>
      <vt:variant>
        <vt:lpwstr>/content/act/d352e654-27ea-4fa4-9277-ab4feb536c22.doc</vt:lpwstr>
      </vt:variant>
      <vt:variant>
        <vt:lpwstr/>
      </vt:variant>
      <vt:variant>
        <vt:i4>6619186</vt:i4>
      </vt:variant>
      <vt:variant>
        <vt:i4>105</vt:i4>
      </vt:variant>
      <vt:variant>
        <vt:i4>0</vt:i4>
      </vt:variant>
      <vt:variant>
        <vt:i4>5</vt:i4>
      </vt:variant>
      <vt:variant>
        <vt:lpwstr>/content/act/9cf2f1c3-393d-4051-a52d-9923b0e51c0c.html</vt:lpwstr>
      </vt:variant>
      <vt:variant>
        <vt:lpwstr/>
      </vt:variant>
      <vt:variant>
        <vt:i4>6619186</vt:i4>
      </vt:variant>
      <vt:variant>
        <vt:i4>102</vt:i4>
      </vt:variant>
      <vt:variant>
        <vt:i4>0</vt:i4>
      </vt:variant>
      <vt:variant>
        <vt:i4>5</vt:i4>
      </vt:variant>
      <vt:variant>
        <vt:lpwstr>/content/act/9cf2f1c3-393d-4051-a52d-9923b0e51c0c.html</vt:lpwstr>
      </vt:variant>
      <vt:variant>
        <vt:lpwstr/>
      </vt:variant>
      <vt:variant>
        <vt:i4>6619186</vt:i4>
      </vt:variant>
      <vt:variant>
        <vt:i4>99</vt:i4>
      </vt:variant>
      <vt:variant>
        <vt:i4>0</vt:i4>
      </vt:variant>
      <vt:variant>
        <vt:i4>5</vt:i4>
      </vt:variant>
      <vt:variant>
        <vt:lpwstr>/content/act/9cf2f1c3-393d-4051-a52d-9923b0e51c0c.html</vt:lpwstr>
      </vt:variant>
      <vt:variant>
        <vt:lpwstr/>
      </vt:variant>
      <vt:variant>
        <vt:i4>1638408</vt:i4>
      </vt:variant>
      <vt:variant>
        <vt:i4>96</vt:i4>
      </vt:variant>
      <vt:variant>
        <vt:i4>0</vt:i4>
      </vt:variant>
      <vt:variant>
        <vt:i4>5</vt:i4>
      </vt:variant>
      <vt:variant>
        <vt:lpwstr>/content/act/1379cf55-bcb1-4298-9863-5042daea48a3.doc</vt:lpwstr>
      </vt:variant>
      <vt:variant>
        <vt:lpwstr/>
      </vt:variant>
      <vt:variant>
        <vt:i4>4128822</vt:i4>
      </vt:variant>
      <vt:variant>
        <vt:i4>93</vt:i4>
      </vt:variant>
      <vt:variant>
        <vt:i4>0</vt:i4>
      </vt:variant>
      <vt:variant>
        <vt:i4>5</vt:i4>
      </vt:variant>
      <vt:variant>
        <vt:lpwstr>/content/act/b80b1400-42f5-4ee3-8116-8fba10fb9896.docx</vt:lpwstr>
      </vt:variant>
      <vt:variant>
        <vt:lpwstr/>
      </vt:variant>
      <vt:variant>
        <vt:i4>6619186</vt:i4>
      </vt:variant>
      <vt:variant>
        <vt:i4>90</vt:i4>
      </vt:variant>
      <vt:variant>
        <vt:i4>0</vt:i4>
      </vt:variant>
      <vt:variant>
        <vt:i4>5</vt:i4>
      </vt:variant>
      <vt:variant>
        <vt:lpwstr>/content/act/9cf2f1c3-393d-4051-a52d-9923b0e51c0c.html</vt:lpwstr>
      </vt:variant>
      <vt:variant>
        <vt:lpwstr/>
      </vt:variant>
      <vt:variant>
        <vt:i4>1835096</vt:i4>
      </vt:variant>
      <vt:variant>
        <vt:i4>87</vt:i4>
      </vt:variant>
      <vt:variant>
        <vt:i4>0</vt:i4>
      </vt:variant>
      <vt:variant>
        <vt:i4>5</vt:i4>
      </vt:variant>
      <vt:variant>
        <vt:lpwstr>/content/act/6c7f5fa7-dd1e-4993-a4db-12ce99b512cb.doc</vt:lpwstr>
      </vt:variant>
      <vt:variant>
        <vt:lpwstr/>
      </vt:variant>
      <vt:variant>
        <vt:i4>6619186</vt:i4>
      </vt:variant>
      <vt:variant>
        <vt:i4>84</vt:i4>
      </vt:variant>
      <vt:variant>
        <vt:i4>0</vt:i4>
      </vt:variant>
      <vt:variant>
        <vt:i4>5</vt:i4>
      </vt:variant>
      <vt:variant>
        <vt:lpwstr>/content/act/9cf2f1c3-393d-4051-a52d-9923b0e51c0c.html</vt:lpwstr>
      </vt:variant>
      <vt:variant>
        <vt:lpwstr/>
      </vt:variant>
      <vt:variant>
        <vt:i4>6619186</vt:i4>
      </vt:variant>
      <vt:variant>
        <vt:i4>81</vt:i4>
      </vt:variant>
      <vt:variant>
        <vt:i4>0</vt:i4>
      </vt:variant>
      <vt:variant>
        <vt:i4>5</vt:i4>
      </vt:variant>
      <vt:variant>
        <vt:lpwstr>/content/act/9cf2f1c3-393d-4051-a52d-9923b0e51c0c.html</vt:lpwstr>
      </vt:variant>
      <vt:variant>
        <vt:lpwstr/>
      </vt:variant>
      <vt:variant>
        <vt:i4>1835096</vt:i4>
      </vt:variant>
      <vt:variant>
        <vt:i4>78</vt:i4>
      </vt:variant>
      <vt:variant>
        <vt:i4>0</vt:i4>
      </vt:variant>
      <vt:variant>
        <vt:i4>5</vt:i4>
      </vt:variant>
      <vt:variant>
        <vt:lpwstr>/content/act/6c7f5fa7-dd1e-4993-a4db-12ce99b512cb.doc</vt:lpwstr>
      </vt:variant>
      <vt:variant>
        <vt:lpwstr/>
      </vt:variant>
      <vt:variant>
        <vt:i4>3801146</vt:i4>
      </vt:variant>
      <vt:variant>
        <vt:i4>75</vt:i4>
      </vt:variant>
      <vt:variant>
        <vt:i4>0</vt:i4>
      </vt:variant>
      <vt:variant>
        <vt:i4>5</vt:i4>
      </vt:variant>
      <vt:variant>
        <vt:lpwstr>/content/act/ae15c2dd-3d08-4fb6-8eb3-21e5dddd29d6.docx</vt:lpwstr>
      </vt:variant>
      <vt:variant>
        <vt:lpwstr/>
      </vt:variant>
      <vt:variant>
        <vt:i4>3473513</vt:i4>
      </vt:variant>
      <vt:variant>
        <vt:i4>72</vt:i4>
      </vt:variant>
      <vt:variant>
        <vt:i4>0</vt:i4>
      </vt:variant>
      <vt:variant>
        <vt:i4>5</vt:i4>
      </vt:variant>
      <vt:variant>
        <vt:lpwstr>/content/act/f4e201f6-a9af-42f4-908f-221ab384ec7f.docx</vt:lpwstr>
      </vt:variant>
      <vt:variant>
        <vt:lpwstr/>
      </vt:variant>
      <vt:variant>
        <vt:i4>4128822</vt:i4>
      </vt:variant>
      <vt:variant>
        <vt:i4>69</vt:i4>
      </vt:variant>
      <vt:variant>
        <vt:i4>0</vt:i4>
      </vt:variant>
      <vt:variant>
        <vt:i4>5</vt:i4>
      </vt:variant>
      <vt:variant>
        <vt:lpwstr>/content/act/b80b1400-42f5-4ee3-8116-8fba10fb9896.docx</vt:lpwstr>
      </vt:variant>
      <vt:variant>
        <vt:lpwstr/>
      </vt:variant>
      <vt:variant>
        <vt:i4>7012451</vt:i4>
      </vt:variant>
      <vt:variant>
        <vt:i4>66</vt:i4>
      </vt:variant>
      <vt:variant>
        <vt:i4>0</vt:i4>
      </vt:variant>
      <vt:variant>
        <vt:i4>5</vt:i4>
      </vt:variant>
      <vt:variant>
        <vt:lpwstr>/content/act/ca1ffdad-f3dc-415b-8dc1-7ac39d8661fc.html</vt:lpwstr>
      </vt:variant>
      <vt:variant>
        <vt:lpwstr/>
      </vt:variant>
      <vt:variant>
        <vt:i4>7077990</vt:i4>
      </vt:variant>
      <vt:variant>
        <vt:i4>63</vt:i4>
      </vt:variant>
      <vt:variant>
        <vt:i4>0</vt:i4>
      </vt:variant>
      <vt:variant>
        <vt:i4>5</vt:i4>
      </vt:variant>
      <vt:variant>
        <vt:lpwstr>/content/act/9e8a9094-7ca2-4741-8009-f7b13f1f5397.html</vt:lpwstr>
      </vt:variant>
      <vt:variant>
        <vt:lpwstr/>
      </vt:variant>
      <vt:variant>
        <vt:i4>4128823</vt:i4>
      </vt:variant>
      <vt:variant>
        <vt:i4>60</vt:i4>
      </vt:variant>
      <vt:variant>
        <vt:i4>0</vt:i4>
      </vt:variant>
      <vt:variant>
        <vt:i4>5</vt:i4>
      </vt:variant>
      <vt:variant>
        <vt:lpwstr>/content/act/cff822a1-201b-4168-905d-21f0ba5fc42b.html</vt:lpwstr>
      </vt:variant>
      <vt:variant>
        <vt:lpwstr/>
      </vt:variant>
      <vt:variant>
        <vt:i4>3211313</vt:i4>
      </vt:variant>
      <vt:variant>
        <vt:i4>57</vt:i4>
      </vt:variant>
      <vt:variant>
        <vt:i4>0</vt:i4>
      </vt:variant>
      <vt:variant>
        <vt:i4>5</vt:i4>
      </vt:variant>
      <vt:variant>
        <vt:lpwstr>/content/act/bba0bfb1-06c7-4e50-a8d3-fe1045784bf1.html</vt:lpwstr>
      </vt:variant>
      <vt:variant>
        <vt:lpwstr/>
      </vt:variant>
      <vt:variant>
        <vt:i4>6553711</vt:i4>
      </vt:variant>
      <vt:variant>
        <vt:i4>54</vt:i4>
      </vt:variant>
      <vt:variant>
        <vt:i4>0</vt:i4>
      </vt:variant>
      <vt:variant>
        <vt:i4>5</vt:i4>
      </vt:variant>
      <vt:variant>
        <vt:lpwstr>/content/act/bedb8d87-fb71-47d6-a08b-7000caa8861a.html</vt:lpwstr>
      </vt:variant>
      <vt:variant>
        <vt:lpwstr/>
      </vt:variant>
      <vt:variant>
        <vt:i4>6684770</vt:i4>
      </vt:variant>
      <vt:variant>
        <vt:i4>51</vt:i4>
      </vt:variant>
      <vt:variant>
        <vt:i4>0</vt:i4>
      </vt:variant>
      <vt:variant>
        <vt:i4>5</vt:i4>
      </vt:variant>
      <vt:variant>
        <vt:lpwstr>/content/act/17efdf25-592a-4662-871d-9782b1a135cf.html</vt:lpwstr>
      </vt:variant>
      <vt:variant>
        <vt:lpwstr/>
      </vt:variant>
      <vt:variant>
        <vt:i4>3932267</vt:i4>
      </vt:variant>
      <vt:variant>
        <vt:i4>48</vt:i4>
      </vt:variant>
      <vt:variant>
        <vt:i4>0</vt:i4>
      </vt:variant>
      <vt:variant>
        <vt:i4>5</vt:i4>
      </vt:variant>
      <vt:variant>
        <vt:lpwstr>/content/act/0a02e7ab-81dc-427b-9bb7-abfb1e14bdf3.html</vt:lpwstr>
      </vt:variant>
      <vt:variant>
        <vt:lpwstr/>
      </vt:variant>
      <vt:variant>
        <vt:i4>7077988</vt:i4>
      </vt:variant>
      <vt:variant>
        <vt:i4>45</vt:i4>
      </vt:variant>
      <vt:variant>
        <vt:i4>0</vt:i4>
      </vt:variant>
      <vt:variant>
        <vt:i4>5</vt:i4>
      </vt:variant>
      <vt:variant>
        <vt:lpwstr>/content/act/4f48675c-2dc2-4b7b-8f43-c7d17ab9072f.html</vt:lpwstr>
      </vt:variant>
      <vt:variant>
        <vt:lpwstr/>
      </vt:variant>
      <vt:variant>
        <vt:i4>4128831</vt:i4>
      </vt:variant>
      <vt:variant>
        <vt:i4>42</vt:i4>
      </vt:variant>
      <vt:variant>
        <vt:i4>0</vt:i4>
      </vt:variant>
      <vt:variant>
        <vt:i4>5</vt:i4>
      </vt:variant>
      <vt:variant>
        <vt:lpwstr>/content/act/96e20c02-1b12-465a-b64c-24aa92270007.html</vt:lpwstr>
      </vt:variant>
      <vt:variant>
        <vt:lpwstr/>
      </vt:variant>
      <vt:variant>
        <vt:i4>6619186</vt:i4>
      </vt:variant>
      <vt:variant>
        <vt:i4>39</vt:i4>
      </vt:variant>
      <vt:variant>
        <vt:i4>0</vt:i4>
      </vt:variant>
      <vt:variant>
        <vt:i4>5</vt:i4>
      </vt:variant>
      <vt:variant>
        <vt:lpwstr>/content/act/9cf2f1c3-393d-4051-a52d-9923b0e51c0c.html</vt:lpwstr>
      </vt:variant>
      <vt:variant>
        <vt:lpwstr/>
      </vt:variant>
      <vt:variant>
        <vt:i4>6619186</vt:i4>
      </vt:variant>
      <vt:variant>
        <vt:i4>36</vt:i4>
      </vt:variant>
      <vt:variant>
        <vt:i4>0</vt:i4>
      </vt:variant>
      <vt:variant>
        <vt:i4>5</vt:i4>
      </vt:variant>
      <vt:variant>
        <vt:lpwstr>/content/act/9cf2f1c3-393d-4051-a52d-9923b0e51c0c.html</vt:lpwstr>
      </vt:variant>
      <vt:variant>
        <vt:lpwstr/>
      </vt:variant>
      <vt:variant>
        <vt:i4>6619186</vt:i4>
      </vt:variant>
      <vt:variant>
        <vt:i4>33</vt:i4>
      </vt:variant>
      <vt:variant>
        <vt:i4>0</vt:i4>
      </vt:variant>
      <vt:variant>
        <vt:i4>5</vt:i4>
      </vt:variant>
      <vt:variant>
        <vt:lpwstr>/content/act/9cf2f1c3-393d-4051-a52d-9923b0e51c0c.html</vt:lpwstr>
      </vt:variant>
      <vt:variant>
        <vt:lpwstr/>
      </vt:variant>
      <vt:variant>
        <vt:i4>3211313</vt:i4>
      </vt:variant>
      <vt:variant>
        <vt:i4>30</vt:i4>
      </vt:variant>
      <vt:variant>
        <vt:i4>0</vt:i4>
      </vt:variant>
      <vt:variant>
        <vt:i4>5</vt:i4>
      </vt:variant>
      <vt:variant>
        <vt:lpwstr>/content/act/bba0bfb1-06c7-4e50-a8d3-fe1045784bf1.html</vt:lpwstr>
      </vt:variant>
      <vt:variant>
        <vt:lpwstr/>
      </vt:variant>
      <vt:variant>
        <vt:i4>1835096</vt:i4>
      </vt:variant>
      <vt:variant>
        <vt:i4>27</vt:i4>
      </vt:variant>
      <vt:variant>
        <vt:i4>0</vt:i4>
      </vt:variant>
      <vt:variant>
        <vt:i4>5</vt:i4>
      </vt:variant>
      <vt:variant>
        <vt:lpwstr>/content/act/6c7f5fa7-dd1e-4993-a4db-12ce99b512cb.doc</vt:lpwstr>
      </vt:variant>
      <vt:variant>
        <vt:lpwstr/>
      </vt:variant>
      <vt:variant>
        <vt:i4>1638408</vt:i4>
      </vt:variant>
      <vt:variant>
        <vt:i4>24</vt:i4>
      </vt:variant>
      <vt:variant>
        <vt:i4>0</vt:i4>
      </vt:variant>
      <vt:variant>
        <vt:i4>5</vt:i4>
      </vt:variant>
      <vt:variant>
        <vt:lpwstr>/content/act/1379cf55-bcb1-4298-9863-5042daea48a3.doc</vt:lpwstr>
      </vt:variant>
      <vt:variant>
        <vt:lpwstr/>
      </vt:variant>
      <vt:variant>
        <vt:i4>6881377</vt:i4>
      </vt:variant>
      <vt:variant>
        <vt:i4>21</vt:i4>
      </vt:variant>
      <vt:variant>
        <vt:i4>0</vt:i4>
      </vt:variant>
      <vt:variant>
        <vt:i4>5</vt:i4>
      </vt:variant>
      <vt:variant>
        <vt:lpwstr>/content/act/c03e49b7-ea98-4cb9-b8a3-ac0e6f57472c.html</vt:lpwstr>
      </vt:variant>
      <vt:variant>
        <vt:lpwstr/>
      </vt:variant>
      <vt:variant>
        <vt:i4>1835096</vt:i4>
      </vt:variant>
      <vt:variant>
        <vt:i4>18</vt:i4>
      </vt:variant>
      <vt:variant>
        <vt:i4>0</vt:i4>
      </vt:variant>
      <vt:variant>
        <vt:i4>5</vt:i4>
      </vt:variant>
      <vt:variant>
        <vt:lpwstr>/content/act/6c7f5fa7-dd1e-4993-a4db-12ce99b512cb.doc</vt:lpwstr>
      </vt:variant>
      <vt:variant>
        <vt:lpwstr/>
      </vt:variant>
      <vt:variant>
        <vt:i4>1835096</vt:i4>
      </vt:variant>
      <vt:variant>
        <vt:i4>15</vt:i4>
      </vt:variant>
      <vt:variant>
        <vt:i4>0</vt:i4>
      </vt:variant>
      <vt:variant>
        <vt:i4>5</vt:i4>
      </vt:variant>
      <vt:variant>
        <vt:lpwstr>/content/act/6c7f5fa7-dd1e-4993-a4db-12ce99b512cb.doc</vt:lpwstr>
      </vt:variant>
      <vt:variant>
        <vt:lpwstr/>
      </vt:variant>
      <vt:variant>
        <vt:i4>7012451</vt:i4>
      </vt:variant>
      <vt:variant>
        <vt:i4>12</vt:i4>
      </vt:variant>
      <vt:variant>
        <vt:i4>0</vt:i4>
      </vt:variant>
      <vt:variant>
        <vt:i4>5</vt:i4>
      </vt:variant>
      <vt:variant>
        <vt:lpwstr>/content/act/ca1ffdad-f3dc-415b-8dc1-7ac39d8661fc.html</vt:lpwstr>
      </vt:variant>
      <vt:variant>
        <vt:lpwstr/>
      </vt:variant>
      <vt:variant>
        <vt:i4>3211313</vt:i4>
      </vt:variant>
      <vt:variant>
        <vt:i4>9</vt:i4>
      </vt:variant>
      <vt:variant>
        <vt:i4>0</vt:i4>
      </vt:variant>
      <vt:variant>
        <vt:i4>5</vt:i4>
      </vt:variant>
      <vt:variant>
        <vt:lpwstr>/content/act/bba0bfb1-06c7-4e50-a8d3-fe1045784bf1.html</vt:lpwstr>
      </vt:variant>
      <vt:variant>
        <vt:lpwstr/>
      </vt:variant>
      <vt:variant>
        <vt:i4>1638408</vt:i4>
      </vt:variant>
      <vt:variant>
        <vt:i4>6</vt:i4>
      </vt:variant>
      <vt:variant>
        <vt:i4>0</vt:i4>
      </vt:variant>
      <vt:variant>
        <vt:i4>5</vt:i4>
      </vt:variant>
      <vt:variant>
        <vt:lpwstr>/content/act/1379cf55-bcb1-4298-9863-5042daea48a3.doc</vt:lpwstr>
      </vt:variant>
      <vt:variant>
        <vt:lpwstr/>
      </vt:variant>
      <vt:variant>
        <vt:i4>5111889</vt:i4>
      </vt:variant>
      <vt:variant>
        <vt:i4>3</vt:i4>
      </vt:variant>
      <vt:variant>
        <vt:i4>0</vt:i4>
      </vt:variant>
      <vt:variant>
        <vt:i4>5</vt:i4>
      </vt:variant>
      <vt:variant>
        <vt:lpwstr>/content/act/d352e654-27ea-4fa4-9277-ab4feb536c22.doc</vt:lpwstr>
      </vt:variant>
      <vt:variant>
        <vt:lpwstr/>
      </vt:variant>
      <vt:variant>
        <vt:i4>1835096</vt:i4>
      </vt:variant>
      <vt:variant>
        <vt:i4>0</vt:i4>
      </vt:variant>
      <vt:variant>
        <vt:i4>0</vt:i4>
      </vt:variant>
      <vt:variant>
        <vt:i4>5</vt:i4>
      </vt:variant>
      <vt:variant>
        <vt:lpwstr>/content/act/6c7f5fa7-dd1e-4993-a4db-12ce99b512cb.doc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subject/>
  <dc:creator>Симкина Наталья Владимировна</dc:creator>
  <cp:keywords/>
  <cp:lastModifiedBy>Онопрейчук Ирина Николаевна</cp:lastModifiedBy>
  <cp:revision>2</cp:revision>
  <cp:lastPrinted>2019-04-08T04:17:00Z</cp:lastPrinted>
  <dcterms:created xsi:type="dcterms:W3CDTF">2025-07-25T07:17:00Z</dcterms:created>
  <dcterms:modified xsi:type="dcterms:W3CDTF">2025-07-25T07:17:00Z</dcterms:modified>
</cp:coreProperties>
</file>